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4.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45C5570B" w14:textId="77777777" w:rsidTr="004F2927">
        <w:trPr>
          <w:trHeight w:val="1268"/>
        </w:trPr>
        <w:tc>
          <w:tcPr>
            <w:tcW w:w="1668" w:type="dxa"/>
          </w:tcPr>
          <w:p w14:paraId="1AAA1429" w14:textId="0B069D24" w:rsidR="004702FB" w:rsidRPr="006F1DA5" w:rsidRDefault="00324A8D" w:rsidP="004702FB">
            <w:pPr>
              <w:pStyle w:val="Footer"/>
              <w:rPr>
                <w:rFonts w:ascii="Arial" w:hAnsi="Arial" w:cs="Arial"/>
                <w:b/>
                <w:color w:val="000000" w:themeColor="text1"/>
              </w:rPr>
            </w:pPr>
            <w:r>
              <w:rPr>
                <w:rFonts w:ascii="Arial" w:hAnsi="Arial" w:cs="Arial"/>
                <w:b/>
                <w:color w:val="000000" w:themeColor="text1"/>
              </w:rPr>
              <w:t xml:space="preserve"> </w:t>
            </w:r>
          </w:p>
        </w:tc>
        <w:tc>
          <w:tcPr>
            <w:tcW w:w="3361" w:type="dxa"/>
          </w:tcPr>
          <w:p w14:paraId="09D41D59" w14:textId="77777777" w:rsidR="004702FB" w:rsidRPr="006F1DA5" w:rsidRDefault="004702FB" w:rsidP="004702FB">
            <w:pPr>
              <w:pStyle w:val="Footer"/>
              <w:rPr>
                <w:rFonts w:ascii="Arial" w:hAnsi="Arial" w:cs="Arial"/>
                <w:b/>
                <w:color w:val="000000" w:themeColor="text1"/>
              </w:rPr>
            </w:pPr>
          </w:p>
        </w:tc>
        <w:tc>
          <w:tcPr>
            <w:tcW w:w="4209" w:type="dxa"/>
          </w:tcPr>
          <w:p w14:paraId="29769881" w14:textId="77777777" w:rsidR="004702FB" w:rsidRPr="006F1DA5" w:rsidRDefault="004702FB" w:rsidP="004702FB">
            <w:pPr>
              <w:pStyle w:val="Footer"/>
              <w:rPr>
                <w:rFonts w:ascii="Arial" w:hAnsi="Arial" w:cs="Arial"/>
                <w:b/>
                <w:color w:val="000000" w:themeColor="text1"/>
              </w:rPr>
            </w:pPr>
          </w:p>
        </w:tc>
      </w:tr>
    </w:tbl>
    <w:p w14:paraId="10CB8366"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t>Obrazec št: 1</w:t>
      </w:r>
    </w:p>
    <w:p w14:paraId="6A7CA3A3" w14:textId="77777777" w:rsidR="00FB3F64" w:rsidRPr="00252358" w:rsidRDefault="00FB3F64" w:rsidP="00FB3F64"/>
    <w:p w14:paraId="4A9E9E46"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22AB926" w14:textId="77777777" w:rsidR="00FB3F64" w:rsidRDefault="00FB3F64" w:rsidP="00FB3F64">
      <w:pPr>
        <w:spacing w:after="120"/>
        <w:rPr>
          <w:rFonts w:ascii="Arial" w:hAnsi="Arial" w:cs="Arial"/>
        </w:rPr>
      </w:pPr>
    </w:p>
    <w:p w14:paraId="7C0DB8D9" w14:textId="397FB321" w:rsidR="008C1AAE" w:rsidRDefault="009F6367">
      <w:pPr>
        <w:spacing w:before="225" w:after="225" w:line="240" w:lineRule="auto"/>
        <w:jc w:val="both"/>
      </w:pPr>
      <w:r>
        <w:rPr>
          <w:rFonts w:ascii="Arial" w:hAnsi="Arial" w:cs="Arial"/>
          <w:color w:val="000000"/>
          <w:sz w:val="18"/>
          <w:szCs w:val="18"/>
        </w:rPr>
        <w:t>Na osnovi povabila za naročilo »</w:t>
      </w:r>
      <w:r w:rsidR="00E8403C"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w:t>
      </w:r>
      <w:r w:rsidR="00E17A0B">
        <w:rPr>
          <w:rFonts w:ascii="Arial" w:hAnsi="Arial" w:cs="Arial"/>
          <w:b/>
          <w:bCs/>
          <w:color w:val="000000"/>
          <w:sz w:val="18"/>
          <w:szCs w:val="18"/>
        </w:rPr>
        <w:t xml:space="preserve">druga </w:t>
      </w:r>
      <w:r w:rsidR="00EA710A">
        <w:rPr>
          <w:rFonts w:ascii="Arial" w:hAnsi="Arial" w:cs="Arial"/>
          <w:b/>
          <w:bCs/>
          <w:color w:val="000000"/>
          <w:sz w:val="18"/>
          <w:szCs w:val="18"/>
        </w:rPr>
        <w:t>ponovitev postopka</w:t>
      </w:r>
      <w:r>
        <w:rPr>
          <w:rFonts w:ascii="Arial" w:hAnsi="Arial" w:cs="Arial"/>
          <w:color w:val="000000"/>
          <w:sz w:val="18"/>
          <w:szCs w:val="18"/>
        </w:rPr>
        <w:t>« dajemo ponudbo, kot sledi:</w:t>
      </w:r>
    </w:p>
    <w:p w14:paraId="35795910" w14:textId="6E1424A8" w:rsidR="008C1AAE" w:rsidRDefault="009F636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EA710A">
        <w:rPr>
          <w:rFonts w:ascii="Arial" w:hAnsi="Arial" w:cs="Arial"/>
          <w:color w:val="000000"/>
          <w:sz w:val="18"/>
          <w:szCs w:val="18"/>
          <w:u w:val="single"/>
        </w:rPr>
        <w:t>za sklop/e:_____</w:t>
      </w:r>
    </w:p>
    <w:tbl>
      <w:tblPr>
        <w:tblStyle w:val="NormalTablePHPDOCX"/>
        <w:tblW w:w="8670" w:type="dxa"/>
        <w:tblInd w:w="108" w:type="dxa"/>
        <w:tblLook w:val="04A0" w:firstRow="1" w:lastRow="0" w:firstColumn="1" w:lastColumn="0" w:noHBand="0" w:noVBand="1"/>
      </w:tblPr>
      <w:tblGrid>
        <w:gridCol w:w="2385"/>
        <w:gridCol w:w="6285"/>
      </w:tblGrid>
      <w:tr w:rsidR="008C1AAE" w14:paraId="7A664DC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5A9AF3" w14:textId="77777777" w:rsidR="008C1AAE" w:rsidRDefault="009F636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F7117A" w14:textId="77777777" w:rsidR="008C1AAE" w:rsidRDefault="009F6367">
            <w:r>
              <w:rPr>
                <w:rFonts w:ascii="Arial" w:hAnsi="Arial" w:cs="Arial"/>
                <w:color w:val="000000"/>
                <w:position w:val="-2"/>
                <w:sz w:val="18"/>
                <w:szCs w:val="18"/>
              </w:rPr>
              <w:t> </w:t>
            </w:r>
          </w:p>
        </w:tc>
      </w:tr>
      <w:tr w:rsidR="008C1AAE" w14:paraId="17722BC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C3EBE5" w14:textId="77777777" w:rsidR="008C1AAE" w:rsidRDefault="009F636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D8709" w14:textId="77777777" w:rsidR="008C1AAE" w:rsidRDefault="009F6367">
            <w:r>
              <w:rPr>
                <w:rFonts w:ascii="Arial" w:hAnsi="Arial" w:cs="Arial"/>
                <w:color w:val="000000"/>
                <w:position w:val="-2"/>
                <w:sz w:val="18"/>
                <w:szCs w:val="18"/>
              </w:rPr>
              <w:t> </w:t>
            </w:r>
          </w:p>
        </w:tc>
      </w:tr>
    </w:tbl>
    <w:p w14:paraId="12054988" w14:textId="77777777" w:rsidR="008C1AAE" w:rsidRDefault="009F6367">
      <w:pPr>
        <w:spacing w:before="225" w:after="225" w:line="240" w:lineRule="auto"/>
        <w:jc w:val="both"/>
      </w:pPr>
      <w:r>
        <w:rPr>
          <w:rFonts w:ascii="Arial" w:hAnsi="Arial" w:cs="Arial"/>
          <w:color w:val="000000"/>
          <w:sz w:val="18"/>
          <w:szCs w:val="18"/>
        </w:rPr>
        <w:t>Ponudbo oddajamo (ustrezno označite):</w:t>
      </w:r>
    </w:p>
    <w:p w14:paraId="6FE2A5A5" w14:textId="77777777" w:rsidR="008C1AAE" w:rsidRDefault="009F6367">
      <w:pPr>
        <w:spacing w:before="225" w:after="225" w:line="240" w:lineRule="auto"/>
        <w:jc w:val="both"/>
      </w:pPr>
      <w:r>
        <w:fldChar w:fldCharType="begin">
          <w:ffData>
            <w:name w:val="cbox15c86270c10e4f"/>
            <w:enabled/>
            <w:calcOnExit w:val="0"/>
            <w:checkBox>
              <w:sizeAuto/>
              <w:default w:val="0"/>
            </w:checkBox>
          </w:ffData>
        </w:fldChar>
      </w:r>
      <w:bookmarkStart w:id="0" w:name="cbox15c86270c10e4f"/>
      <w:r>
        <w:instrText xml:space="preserve"> FORMCHECKBOX </w:instrText>
      </w:r>
      <w:r w:rsidR="0097633C">
        <w:fldChar w:fldCharType="separate"/>
      </w:r>
      <w:r>
        <w:fldChar w:fldCharType="end"/>
      </w:r>
      <w:bookmarkEnd w:id="0"/>
      <w:r>
        <w:rPr>
          <w:rFonts w:ascii="Arial" w:hAnsi="Arial" w:cs="Arial"/>
          <w:color w:val="000000"/>
          <w:sz w:val="18"/>
          <w:szCs w:val="18"/>
        </w:rPr>
        <w:t> samostojno</w:t>
      </w:r>
    </w:p>
    <w:p w14:paraId="64F99078" w14:textId="77777777" w:rsidR="008C1AAE" w:rsidRDefault="009F6367">
      <w:pPr>
        <w:spacing w:before="225" w:after="225" w:line="240" w:lineRule="auto"/>
        <w:jc w:val="both"/>
      </w:pPr>
      <w:r>
        <w:fldChar w:fldCharType="begin">
          <w:ffData>
            <w:name w:val="cbox15c86270c1116a"/>
            <w:enabled/>
            <w:calcOnExit w:val="0"/>
            <w:checkBox>
              <w:sizeAuto/>
              <w:default w:val="0"/>
            </w:checkBox>
          </w:ffData>
        </w:fldChar>
      </w:r>
      <w:bookmarkStart w:id="1" w:name="cbox15c86270c1116a"/>
      <w:r>
        <w:instrText xml:space="preserve"> FORMCHECKBOX </w:instrText>
      </w:r>
      <w:r w:rsidR="0097633C">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5282A3A" w14:textId="77777777" w:rsidR="008C1AAE" w:rsidRDefault="009F6367">
      <w:pPr>
        <w:spacing w:before="225" w:after="225" w:line="240" w:lineRule="auto"/>
        <w:jc w:val="both"/>
      </w:pPr>
      <w:r>
        <w:fldChar w:fldCharType="begin">
          <w:ffData>
            <w:name w:val="cbox15c86270c11451"/>
            <w:enabled/>
            <w:calcOnExit w:val="0"/>
            <w:checkBox>
              <w:sizeAuto/>
              <w:default w:val="0"/>
            </w:checkBox>
          </w:ffData>
        </w:fldChar>
      </w:r>
      <w:bookmarkStart w:id="2" w:name="cbox15c86270c11451"/>
      <w:r>
        <w:instrText xml:space="preserve"> FORMCHECKBOX </w:instrText>
      </w:r>
      <w:r w:rsidR="0097633C">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EEE2A83" w14:textId="77777777" w:rsidR="006F078A" w:rsidRDefault="009F6367" w:rsidP="000E0333">
      <w:pPr>
        <w:spacing w:before="225" w:after="225" w:line="240" w:lineRule="auto"/>
        <w:jc w:val="both"/>
      </w:pPr>
      <w:r>
        <w:fldChar w:fldCharType="begin">
          <w:ffData>
            <w:name w:val="cbox15c86270c1176e"/>
            <w:enabled/>
            <w:calcOnExit w:val="0"/>
            <w:checkBox>
              <w:sizeAuto/>
              <w:default w:val="0"/>
            </w:checkBox>
          </w:ffData>
        </w:fldChar>
      </w:r>
      <w:bookmarkStart w:id="3" w:name="cbox15c86270c1176e"/>
      <w:r>
        <w:instrText xml:space="preserve"> FORMCHECKBOX </w:instrText>
      </w:r>
      <w:r w:rsidR="0097633C">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AAEA7D5" w14:textId="77777777" w:rsidR="006F078A" w:rsidRDefault="006F078A" w:rsidP="000E0333">
      <w:pPr>
        <w:spacing w:before="225" w:after="225" w:line="240" w:lineRule="auto"/>
        <w:jc w:val="both"/>
        <w:rPr>
          <w:rFonts w:cs="Arial"/>
          <w:b/>
          <w:bCs/>
          <w:color w:val="000000"/>
          <w:sz w:val="18"/>
          <w:szCs w:val="18"/>
        </w:rPr>
      </w:pPr>
    </w:p>
    <w:p w14:paraId="00685D08" w14:textId="21E1B377" w:rsidR="008C1AAE" w:rsidRPr="006F078A" w:rsidRDefault="009F6367" w:rsidP="000E0333">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77"/>
        <w:gridCol w:w="607"/>
        <w:gridCol w:w="1592"/>
      </w:tblGrid>
      <w:tr w:rsidR="004878C7" w14:paraId="2B976EFE" w14:textId="77777777" w:rsidTr="004878C7">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C06A6F" w14:textId="53E22DA6" w:rsidR="004878C7" w:rsidRDefault="00F11E70" w:rsidP="004878C7">
            <w:pPr>
              <w:jc w:val="center"/>
            </w:pPr>
            <w:r>
              <w:rPr>
                <w:rFonts w:ascii="Arial" w:hAnsi="Arial" w:cs="Arial"/>
                <w:b/>
                <w:bCs/>
                <w:color w:val="000000"/>
                <w:position w:val="-2"/>
                <w:sz w:val="18"/>
                <w:szCs w:val="18"/>
                <w:shd w:val="clear" w:color="auto" w:fill="D1D1D1"/>
              </w:rPr>
              <w:t>Ponudbena cena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C002CE" w14:textId="77777777" w:rsidR="004878C7" w:rsidRDefault="004878C7">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89AE9" w14:textId="77777777" w:rsidR="004878C7" w:rsidRDefault="004878C7">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D9BC313" w14:textId="77777777" w:rsidR="004878C7" w:rsidRDefault="004878C7">
            <w:pPr>
              <w:jc w:val="center"/>
            </w:pPr>
            <w:r>
              <w:rPr>
                <w:rFonts w:ascii="Arial" w:hAnsi="Arial" w:cs="Arial"/>
                <w:b/>
                <w:bCs/>
                <w:color w:val="000000"/>
                <w:position w:val="-2"/>
                <w:sz w:val="18"/>
                <w:szCs w:val="18"/>
                <w:shd w:val="clear" w:color="auto" w:fill="D1D1D1"/>
              </w:rPr>
              <w:t>Vrednost z DDV</w:t>
            </w:r>
          </w:p>
        </w:tc>
      </w:tr>
      <w:tr w:rsidR="00F11E70" w14:paraId="6856B44D"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DDDD" w14:textId="2D4FDBD9" w:rsidR="00F11E70" w:rsidRPr="00C50C2A" w:rsidRDefault="00F11E70" w:rsidP="00F11E70">
            <w:pPr>
              <w:jc w:val="center"/>
            </w:pPr>
            <w:r w:rsidRPr="00C50C2A">
              <w:rPr>
                <w:rFonts w:ascii="Arial" w:hAnsi="Arial" w:cs="Arial"/>
                <w:color w:val="000000"/>
                <w:position w:val="-2"/>
                <w:sz w:val="18"/>
                <w:szCs w:val="18"/>
              </w:rPr>
              <w:t xml:space="preserve">Sklop 1: </w:t>
            </w:r>
            <w:r w:rsidR="00FB28DF" w:rsidRPr="00FB28DF">
              <w:rPr>
                <w:rFonts w:ascii="Arial" w:hAnsi="Arial" w:cs="Arial"/>
                <w:color w:val="000000"/>
                <w:position w:val="-2"/>
                <w:sz w:val="18"/>
                <w:szCs w:val="18"/>
              </w:rPr>
              <w:t>Gradbena in obrtniška dela, vključno z zunanjo ureditvijo in projektom ter vodenjem celotnega projekta in koordinacijo ostalih izvajalcev</w:t>
            </w:r>
            <w:r w:rsidR="005D4978">
              <w:rPr>
                <w:rFonts w:ascii="Arial" w:hAnsi="Arial" w:cs="Arial"/>
                <w:color w:val="000000"/>
                <w:position w:val="-2"/>
                <w:sz w:val="18"/>
                <w:szCs w:val="18"/>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14E17" w14:textId="1CB5C597" w:rsidR="00F11E70" w:rsidRDefault="00F11E70" w:rsidP="00F11E7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ED83EC" w14:textId="77777777" w:rsidR="00F11E70" w:rsidRDefault="00F11E70" w:rsidP="00F11E7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ADE15" w14:textId="77777777" w:rsidR="00F11E70" w:rsidRDefault="00F11E70" w:rsidP="00F11E70">
            <w:r>
              <w:rPr>
                <w:rFonts w:ascii="Arial" w:hAnsi="Arial" w:cs="Arial"/>
                <w:color w:val="000000"/>
                <w:position w:val="-2"/>
                <w:sz w:val="18"/>
                <w:szCs w:val="18"/>
              </w:rPr>
              <w:t> </w:t>
            </w:r>
          </w:p>
        </w:tc>
      </w:tr>
      <w:tr w:rsidR="007F7A5B" w14:paraId="45F0C5CF"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45B33" w14:textId="09843EC4"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2: </w:t>
            </w:r>
            <w:r w:rsidRPr="00FB64FB">
              <w:rPr>
                <w:rFonts w:ascii="Arial" w:hAnsi="Arial" w:cs="Arial"/>
                <w:color w:val="000000"/>
                <w:position w:val="-2"/>
                <w:sz w:val="18"/>
                <w:szCs w:val="18"/>
              </w:rPr>
              <w:t>Fasaderska dela</w:t>
            </w:r>
            <w:r>
              <w:rPr>
                <w:rFonts w:ascii="Arial" w:hAnsi="Arial" w:cs="Arial"/>
                <w:color w:val="000000"/>
                <w:position w:val="-2"/>
                <w:sz w:val="18"/>
                <w:szCs w:val="18"/>
              </w:rPr>
              <w:t xml:space="preserve"> in k</w:t>
            </w:r>
            <w:r w:rsidRPr="00FB64FB">
              <w:rPr>
                <w:rFonts w:ascii="Arial" w:hAnsi="Arial" w:cs="Arial"/>
                <w:color w:val="000000"/>
                <w:position w:val="-2"/>
                <w:sz w:val="18"/>
                <w:szCs w:val="18"/>
              </w:rPr>
              <w:t>rovsko kleparska dela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B66B4"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5FE38D"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98219" w14:textId="77777777" w:rsidR="007F7A5B" w:rsidRDefault="007F7A5B" w:rsidP="007F7A5B">
            <w:pPr>
              <w:rPr>
                <w:rFonts w:ascii="Arial" w:hAnsi="Arial" w:cs="Arial"/>
                <w:color w:val="000000"/>
                <w:position w:val="-2"/>
                <w:sz w:val="18"/>
                <w:szCs w:val="18"/>
              </w:rPr>
            </w:pPr>
          </w:p>
        </w:tc>
      </w:tr>
      <w:tr w:rsidR="007F7A5B" w14:paraId="6C527377"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1A0C3" w14:textId="4120C890"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3: </w:t>
            </w:r>
            <w:r w:rsidRPr="00FB64FB">
              <w:rPr>
                <w:rFonts w:ascii="Arial" w:hAnsi="Arial" w:cs="Arial"/>
                <w:color w:val="000000"/>
                <w:position w:val="-2"/>
                <w:sz w:val="18"/>
                <w:szCs w:val="18"/>
              </w:rPr>
              <w:t>Steklarska dela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11EE6"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B3107"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49A5B" w14:textId="77777777" w:rsidR="007F7A5B" w:rsidRDefault="007F7A5B" w:rsidP="007F7A5B">
            <w:pPr>
              <w:rPr>
                <w:rFonts w:ascii="Arial" w:hAnsi="Arial" w:cs="Arial"/>
                <w:color w:val="000000"/>
                <w:position w:val="-2"/>
                <w:sz w:val="18"/>
                <w:szCs w:val="18"/>
              </w:rPr>
            </w:pPr>
          </w:p>
        </w:tc>
      </w:tr>
      <w:tr w:rsidR="007F7A5B" w14:paraId="5B24BD35"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26469" w14:textId="60DE06D2"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4: </w:t>
            </w:r>
            <w:r w:rsidRPr="00FB64FB">
              <w:rPr>
                <w:rFonts w:ascii="Arial" w:hAnsi="Arial" w:cs="Arial"/>
                <w:color w:val="000000"/>
                <w:position w:val="-2"/>
                <w:sz w:val="18"/>
                <w:szCs w:val="18"/>
              </w:rPr>
              <w:t xml:space="preserve">Mizarska dela – notranje in zunanje stavbno pohištvo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2E15F"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CA918"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AFBE4E" w14:textId="77777777" w:rsidR="007F7A5B" w:rsidRDefault="007F7A5B" w:rsidP="007F7A5B">
            <w:pPr>
              <w:rPr>
                <w:rFonts w:ascii="Arial" w:hAnsi="Arial" w:cs="Arial"/>
                <w:color w:val="000000"/>
                <w:position w:val="-2"/>
                <w:sz w:val="18"/>
                <w:szCs w:val="18"/>
              </w:rPr>
            </w:pPr>
          </w:p>
        </w:tc>
      </w:tr>
      <w:tr w:rsidR="007F7A5B" w14:paraId="75128292"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A9F25" w14:textId="6885564B" w:rsidR="007F7A5B" w:rsidRPr="00C50C2A" w:rsidRDefault="007F7A5B" w:rsidP="00E37316">
            <w:pPr>
              <w:jc w:val="center"/>
              <w:rPr>
                <w:rFonts w:ascii="Arial" w:hAnsi="Arial" w:cs="Arial"/>
                <w:color w:val="000000"/>
                <w:sz w:val="18"/>
                <w:szCs w:val="18"/>
              </w:rPr>
            </w:pPr>
            <w:r>
              <w:rPr>
                <w:rFonts w:ascii="Arial" w:hAnsi="Arial" w:cs="Arial"/>
                <w:color w:val="000000"/>
                <w:position w:val="-2"/>
                <w:sz w:val="18"/>
                <w:szCs w:val="18"/>
              </w:rPr>
              <w:t xml:space="preserve">Sklop 5: </w:t>
            </w:r>
            <w:r w:rsidRPr="00FB64FB">
              <w:rPr>
                <w:rFonts w:ascii="Arial" w:hAnsi="Arial" w:cs="Arial"/>
                <w:color w:val="000000"/>
                <w:position w:val="-2"/>
                <w:sz w:val="18"/>
                <w:szCs w:val="18"/>
              </w:rPr>
              <w:t>Strojne inštalacije (Skupaj: D.1 + D.2 + D.3)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882761"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BA561"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E45EB8" w14:textId="77777777" w:rsidR="007F7A5B" w:rsidRDefault="007F7A5B" w:rsidP="007F7A5B">
            <w:pPr>
              <w:rPr>
                <w:rFonts w:ascii="Arial" w:hAnsi="Arial" w:cs="Arial"/>
                <w:color w:val="000000"/>
                <w:position w:val="-2"/>
                <w:sz w:val="18"/>
                <w:szCs w:val="18"/>
              </w:rPr>
            </w:pPr>
          </w:p>
        </w:tc>
      </w:tr>
      <w:tr w:rsidR="007F7A5B" w14:paraId="1C716B33" w14:textId="77777777" w:rsidTr="004878C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D3BA0" w14:textId="1C887894" w:rsidR="007F7A5B" w:rsidRPr="00C50C2A" w:rsidRDefault="007F7A5B" w:rsidP="007F7A5B">
            <w:pPr>
              <w:jc w:val="center"/>
              <w:rPr>
                <w:rFonts w:ascii="Arial" w:hAnsi="Arial" w:cs="Arial"/>
                <w:color w:val="000000"/>
                <w:sz w:val="18"/>
                <w:szCs w:val="18"/>
              </w:rPr>
            </w:pPr>
            <w:r>
              <w:rPr>
                <w:rFonts w:ascii="Arial" w:hAnsi="Arial" w:cs="Arial"/>
                <w:color w:val="000000"/>
                <w:position w:val="-2"/>
                <w:sz w:val="18"/>
                <w:szCs w:val="18"/>
              </w:rPr>
              <w:t xml:space="preserve">Sklop 6: </w:t>
            </w:r>
            <w:r w:rsidRPr="00FB64FB">
              <w:rPr>
                <w:rFonts w:ascii="Arial" w:hAnsi="Arial" w:cs="Arial"/>
                <w:color w:val="000000"/>
                <w:position w:val="-2"/>
                <w:sz w:val="18"/>
                <w:szCs w:val="18"/>
              </w:rPr>
              <w:t>Električne inštalacije (Skupaj: C.1 + C.2 + C.3 + C.4)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54057"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233EE" w14:textId="77777777" w:rsidR="007F7A5B" w:rsidRDefault="007F7A5B" w:rsidP="007F7A5B">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7F01B5" w14:textId="77777777" w:rsidR="007F7A5B" w:rsidRDefault="007F7A5B" w:rsidP="007F7A5B">
            <w:pPr>
              <w:rPr>
                <w:rFonts w:ascii="Arial" w:hAnsi="Arial" w:cs="Arial"/>
                <w:color w:val="000000"/>
                <w:position w:val="-2"/>
                <w:sz w:val="18"/>
                <w:szCs w:val="18"/>
              </w:rPr>
            </w:pPr>
          </w:p>
        </w:tc>
      </w:tr>
      <w:tr w:rsidR="00F11E70" w14:paraId="1CFFC182" w14:textId="77777777" w:rsidTr="00C50C2A">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2A832690" w14:textId="5F817FCE" w:rsidR="00F11E70" w:rsidRPr="00C50C2A" w:rsidRDefault="00F11E70" w:rsidP="00F11E70">
            <w:pPr>
              <w:jc w:val="center"/>
              <w:rPr>
                <w:rFonts w:ascii="Arial" w:hAnsi="Arial" w:cs="Arial"/>
                <w:color w:val="000000"/>
                <w:sz w:val="18"/>
                <w:szCs w:val="18"/>
              </w:rPr>
            </w:pPr>
            <w:r w:rsidRPr="00C50C2A">
              <w:rPr>
                <w:rFonts w:ascii="Arial" w:hAnsi="Arial" w:cs="Arial"/>
                <w:color w:val="000000"/>
                <w:position w:val="-2"/>
                <w:sz w:val="18"/>
                <w:szCs w:val="18"/>
              </w:rPr>
              <w:t xml:space="preserve">Sklop 7: </w:t>
            </w:r>
            <w:r w:rsidR="006A686F" w:rsidRPr="006A686F">
              <w:rPr>
                <w:rFonts w:ascii="Arial" w:hAnsi="Arial" w:cs="Arial"/>
                <w:color w:val="000000"/>
                <w:position w:val="-2"/>
                <w:sz w:val="18"/>
                <w:szCs w:val="18"/>
              </w:rPr>
              <w:t>Transformatorska postaja</w:t>
            </w:r>
            <w:r w:rsidR="006A686F" w:rsidRPr="006A686F" w:rsidDel="00FA3031">
              <w:rPr>
                <w:rFonts w:ascii="Arial" w:hAnsi="Arial" w:cs="Arial"/>
                <w:color w:val="000000"/>
                <w:position w:val="-2"/>
                <w:sz w:val="18"/>
                <w:szCs w:val="18"/>
              </w:rPr>
              <w:t xml:space="preserve">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B24ED" w14:textId="77777777" w:rsidR="00F11E70" w:rsidRDefault="00F11E70" w:rsidP="00F11E7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745DEF" w14:textId="77777777" w:rsidR="00F11E70" w:rsidRDefault="00F11E70" w:rsidP="00F11E7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445864" w14:textId="77777777" w:rsidR="00F11E70" w:rsidRDefault="00F11E70" w:rsidP="00F11E70">
            <w:pPr>
              <w:rPr>
                <w:rFonts w:ascii="Arial" w:hAnsi="Arial" w:cs="Arial"/>
                <w:color w:val="000000"/>
                <w:position w:val="-2"/>
                <w:sz w:val="18"/>
                <w:szCs w:val="18"/>
              </w:rPr>
            </w:pPr>
          </w:p>
        </w:tc>
      </w:tr>
      <w:tr w:rsidR="00F11E70" w14:paraId="1591D97C" w14:textId="77777777" w:rsidTr="00C50C2A">
        <w:tc>
          <w:tcPr>
            <w:tcW w:w="2750"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60FCD418" w14:textId="0DCA31F2" w:rsidR="00F11E70" w:rsidRPr="00F11E70" w:rsidRDefault="00F11E70" w:rsidP="00F11E70">
            <w:pPr>
              <w:jc w:val="center"/>
              <w:rPr>
                <w:rFonts w:ascii="Arial" w:hAnsi="Arial" w:cs="Arial"/>
                <w:b/>
                <w:bCs/>
                <w:color w:val="000000"/>
                <w:position w:val="-2"/>
                <w:sz w:val="18"/>
                <w:szCs w:val="18"/>
              </w:rPr>
            </w:pPr>
            <w:r w:rsidRPr="00F11E70">
              <w:rPr>
                <w:rFonts w:ascii="Arial" w:hAnsi="Arial" w:cs="Arial"/>
                <w:b/>
                <w:bCs/>
                <w:color w:val="000000"/>
                <w:position w:val="-2"/>
                <w:sz w:val="18"/>
                <w:szCs w:val="18"/>
              </w:rPr>
              <w:t>Skupaj</w:t>
            </w:r>
          </w:p>
        </w:tc>
        <w:tc>
          <w:tcPr>
            <w:tcW w:w="0" w:type="auto"/>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5E617E59" w14:textId="77777777" w:rsidR="00F11E70" w:rsidRDefault="00F11E70" w:rsidP="00F11E7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39102B" w14:textId="77777777" w:rsidR="00F11E70" w:rsidRDefault="00F11E70" w:rsidP="00F11E70">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E3AC7" w14:textId="77777777" w:rsidR="00F11E70" w:rsidRDefault="00F11E70" w:rsidP="00F11E70">
            <w:pPr>
              <w:rPr>
                <w:rFonts w:ascii="Arial" w:hAnsi="Arial" w:cs="Arial"/>
                <w:color w:val="000000"/>
                <w:position w:val="-2"/>
                <w:sz w:val="18"/>
                <w:szCs w:val="18"/>
              </w:rPr>
            </w:pPr>
          </w:p>
        </w:tc>
      </w:tr>
    </w:tbl>
    <w:p w14:paraId="6E9833C7" w14:textId="55C76971" w:rsidR="00306A06" w:rsidRDefault="005D4978" w:rsidP="00306A06">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w:t>
      </w:r>
      <w:r w:rsidR="006F078A">
        <w:rPr>
          <w:rFonts w:ascii="Arial" w:hAnsi="Arial" w:cs="Arial"/>
          <w:color w:val="000000"/>
          <w:sz w:val="18"/>
          <w:szCs w:val="18"/>
        </w:rPr>
        <w:t xml:space="preserve">Ponudbena cena </w:t>
      </w:r>
      <w:r w:rsidR="00306A06">
        <w:rPr>
          <w:rFonts w:ascii="Arial" w:hAnsi="Arial" w:cs="Arial"/>
          <w:color w:val="000000"/>
          <w:sz w:val="18"/>
          <w:szCs w:val="18"/>
        </w:rPr>
        <w:t>vsebuje tudi vse stroške v zvezi s</w:t>
      </w:r>
      <w:r w:rsidR="006F078A">
        <w:rPr>
          <w:rFonts w:ascii="Arial" w:hAnsi="Arial" w:cs="Arial"/>
          <w:color w:val="000000"/>
          <w:sz w:val="18"/>
          <w:szCs w:val="18"/>
        </w:rPr>
        <w:t xml:space="preserve"> koordinacijo vseh</w:t>
      </w:r>
      <w:r w:rsidR="002742B5">
        <w:rPr>
          <w:rFonts w:ascii="Arial" w:hAnsi="Arial" w:cs="Arial"/>
          <w:color w:val="000000"/>
          <w:sz w:val="18"/>
          <w:szCs w:val="18"/>
        </w:rPr>
        <w:t xml:space="preserve"> preostalih sklopov (od 2 do 7)</w:t>
      </w:r>
      <w:r w:rsidR="006F078A">
        <w:rPr>
          <w:rFonts w:ascii="Arial" w:hAnsi="Arial" w:cs="Arial"/>
          <w:color w:val="000000"/>
          <w:sz w:val="18"/>
          <w:szCs w:val="18"/>
        </w:rPr>
        <w:t xml:space="preserve"> pri izvedbi del in prevzem odgovornosti iz tega naslova, predvsem iz aspekta striktnega sledenja terminskemu planu, usklajevanju izvedbe del in zagotavljanju, da se dela izvajajo skladno z dogovorjenim v sklenjenih pogodbah in razpisno dokumentacij</w:t>
      </w:r>
      <w:r>
        <w:rPr>
          <w:rFonts w:ascii="Arial" w:hAnsi="Arial" w:cs="Arial"/>
          <w:color w:val="000000"/>
          <w:sz w:val="18"/>
          <w:szCs w:val="18"/>
        </w:rPr>
        <w:t>o</w:t>
      </w:r>
      <w:r w:rsidR="002742B5">
        <w:rPr>
          <w:rFonts w:ascii="Arial" w:hAnsi="Arial" w:cs="Arial"/>
          <w:color w:val="000000"/>
          <w:sz w:val="18"/>
          <w:szCs w:val="18"/>
        </w:rPr>
        <w:t xml:space="preserve"> ter vse preostale stroške in obveznosti, kot izhaja iz razpisne dokumentacije.</w:t>
      </w:r>
      <w:r w:rsidRPr="005D4978">
        <w:rPr>
          <w:rFonts w:ascii="Arial" w:hAnsi="Arial" w:cs="Arial"/>
          <w:color w:val="000000"/>
          <w:sz w:val="18"/>
          <w:szCs w:val="18"/>
        </w:rPr>
        <w:t xml:space="preserve"> </w:t>
      </w:r>
    </w:p>
    <w:p w14:paraId="614FE4A8" w14:textId="052BD331" w:rsidR="0024143F" w:rsidRDefault="0024143F" w:rsidP="0024143F">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7A0CEAA" w14:textId="77777777" w:rsidR="005D4978" w:rsidRDefault="005D4978">
      <w:pPr>
        <w:spacing w:before="225" w:after="225" w:line="240" w:lineRule="auto"/>
        <w:jc w:val="both"/>
        <w:rPr>
          <w:rFonts w:ascii="Arial" w:hAnsi="Arial" w:cs="Arial"/>
          <w:b/>
          <w:bCs/>
          <w:color w:val="000000"/>
          <w:sz w:val="18"/>
          <w:szCs w:val="18"/>
        </w:rPr>
      </w:pPr>
    </w:p>
    <w:p w14:paraId="6B5B4D3C" w14:textId="066B2616" w:rsidR="004878C7" w:rsidRDefault="009F6367">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4878C7">
        <w:rPr>
          <w:rFonts w:ascii="Arial" w:hAnsi="Arial" w:cs="Arial"/>
          <w:b/>
          <w:color w:val="000000"/>
          <w:sz w:val="18"/>
          <w:szCs w:val="18"/>
        </w:rPr>
        <w:t>e</w:t>
      </w:r>
      <w:r>
        <w:rPr>
          <w:rFonts w:ascii="Arial" w:hAnsi="Arial" w:cs="Arial"/>
          <w:color w:val="000000"/>
          <w:sz w:val="18"/>
          <w:szCs w:val="18"/>
        </w:rPr>
        <w:t> </w:t>
      </w:r>
    </w:p>
    <w:p w14:paraId="28AEEAB6" w14:textId="334611AE" w:rsidR="008C1AAE" w:rsidRDefault="009F6367">
      <w:pPr>
        <w:spacing w:before="225" w:after="225" w:line="240" w:lineRule="auto"/>
        <w:jc w:val="both"/>
      </w:pPr>
      <w:r>
        <w:rPr>
          <w:rFonts w:ascii="Arial" w:hAnsi="Arial" w:cs="Arial"/>
          <w:color w:val="000000"/>
          <w:sz w:val="18"/>
          <w:szCs w:val="18"/>
        </w:rPr>
        <w:t xml:space="preserve">Ponudba velja najmanj </w:t>
      </w:r>
      <w:r w:rsidR="00890527">
        <w:rPr>
          <w:rFonts w:ascii="Arial" w:hAnsi="Arial" w:cs="Arial"/>
          <w:color w:val="000000"/>
          <w:sz w:val="18"/>
          <w:szCs w:val="18"/>
        </w:rPr>
        <w:t>1</w:t>
      </w:r>
      <w:r w:rsidR="00B850F7">
        <w:rPr>
          <w:rFonts w:ascii="Arial" w:hAnsi="Arial" w:cs="Arial"/>
          <w:color w:val="000000"/>
          <w:sz w:val="18"/>
          <w:szCs w:val="18"/>
        </w:rPr>
        <w:t>8</w:t>
      </w:r>
      <w:r w:rsidR="00890527">
        <w:rPr>
          <w:rFonts w:ascii="Arial" w:hAnsi="Arial" w:cs="Arial"/>
          <w:color w:val="000000"/>
          <w:sz w:val="18"/>
          <w:szCs w:val="18"/>
        </w:rPr>
        <w:t>0</w:t>
      </w:r>
      <w:r>
        <w:rPr>
          <w:rFonts w:ascii="Arial" w:hAnsi="Arial" w:cs="Arial"/>
          <w:color w:val="000000"/>
          <w:sz w:val="18"/>
          <w:szCs w:val="18"/>
        </w:rPr>
        <w:t xml:space="preserve"> dni od roka za predložitev ponudb.</w:t>
      </w:r>
    </w:p>
    <w:p w14:paraId="596F21F4" w14:textId="77777777" w:rsidR="008C1AAE" w:rsidRDefault="009F636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77685AE" w14:textId="77777777" w:rsidR="0024143F" w:rsidRDefault="0024143F">
      <w:pPr>
        <w:spacing w:before="225" w:after="225" w:line="240" w:lineRule="auto"/>
        <w:jc w:val="both"/>
        <w:rPr>
          <w:rFonts w:ascii="Arial" w:hAnsi="Arial" w:cs="Arial"/>
          <w:b/>
          <w:bCs/>
          <w:color w:val="000000"/>
          <w:sz w:val="18"/>
          <w:szCs w:val="18"/>
        </w:rPr>
      </w:pPr>
    </w:p>
    <w:p w14:paraId="38F3173D" w14:textId="77777777" w:rsidR="008C1AAE" w:rsidRDefault="009F6367">
      <w:pPr>
        <w:spacing w:before="225" w:after="225" w:line="240" w:lineRule="auto"/>
        <w:jc w:val="both"/>
      </w:pPr>
      <w:r>
        <w:rPr>
          <w:rFonts w:ascii="Arial" w:hAnsi="Arial" w:cs="Arial"/>
          <w:b/>
          <w:bCs/>
          <w:color w:val="000000"/>
          <w:sz w:val="18"/>
          <w:szCs w:val="18"/>
        </w:rPr>
        <w:t>IV. Podatki o plačilu </w:t>
      </w:r>
    </w:p>
    <w:p w14:paraId="60CF4D62" w14:textId="77777777" w:rsidR="004878C7" w:rsidRPr="00DD1BA2" w:rsidRDefault="004878C7" w:rsidP="004878C7">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Plačila se opravijo na podlagi izdanih računov. </w:t>
      </w:r>
      <w:r w:rsidRPr="00BC57C9">
        <w:rPr>
          <w:rFonts w:ascii="Arial" w:hAnsi="Arial" w:cs="Arial"/>
          <w:sz w:val="18"/>
          <w:szCs w:val="18"/>
        </w:rPr>
        <w:t>Rok plačila</w:t>
      </w:r>
      <w:r>
        <w:rPr>
          <w:rFonts w:ascii="Arial" w:hAnsi="Arial" w:cs="Arial"/>
          <w:sz w:val="18"/>
          <w:szCs w:val="18"/>
        </w:rPr>
        <w:t xml:space="preserve"> nespornega računa</w:t>
      </w:r>
      <w:r w:rsidRPr="00BC57C9">
        <w:rPr>
          <w:rFonts w:ascii="Arial" w:hAnsi="Arial" w:cs="Arial"/>
          <w:sz w:val="18"/>
          <w:szCs w:val="18"/>
        </w:rPr>
        <w:t xml:space="preserve"> </w:t>
      </w:r>
      <w:r>
        <w:rPr>
          <w:rFonts w:ascii="Arial" w:hAnsi="Arial" w:cs="Arial"/>
          <w:sz w:val="18"/>
          <w:szCs w:val="18"/>
        </w:rPr>
        <w:t xml:space="preserve">je točneje določen v Posebnih pogojih pogodbe. </w:t>
      </w:r>
    </w:p>
    <w:p w14:paraId="0BD89AB9" w14:textId="77777777" w:rsidR="004878C7" w:rsidRDefault="004878C7" w:rsidP="004878C7">
      <w:pPr>
        <w:spacing w:before="225" w:after="225" w:line="240" w:lineRule="auto"/>
        <w:jc w:val="both"/>
        <w:rPr>
          <w:rFonts w:ascii="Arial" w:hAnsi="Arial" w:cs="Arial"/>
          <w:color w:val="000000"/>
          <w:sz w:val="18"/>
          <w:szCs w:val="18"/>
        </w:rPr>
      </w:pPr>
      <w:r w:rsidRPr="00DD1BA2">
        <w:rPr>
          <w:rFonts w:ascii="Arial" w:hAnsi="Arial" w:cs="Arial"/>
          <w:color w:val="000000"/>
          <w:sz w:val="18"/>
          <w:szCs w:val="18"/>
        </w:rPr>
        <w:t xml:space="preserve">Ponudbena cena </w:t>
      </w:r>
      <w:r>
        <w:rPr>
          <w:rFonts w:ascii="Arial" w:hAnsi="Arial" w:cs="Arial"/>
          <w:color w:val="000000"/>
          <w:sz w:val="18"/>
          <w:szCs w:val="18"/>
        </w:rPr>
        <w:t xml:space="preserve">za s popisom predviden obseg del </w:t>
      </w:r>
      <w:r w:rsidRPr="00DD1BA2">
        <w:rPr>
          <w:rFonts w:ascii="Arial" w:hAnsi="Arial" w:cs="Arial"/>
          <w:color w:val="000000"/>
          <w:sz w:val="18"/>
          <w:szCs w:val="18"/>
        </w:rPr>
        <w:t>je nespremenjena (fiksna) do zaključka vseh pogodbenih obveznosti.</w:t>
      </w:r>
    </w:p>
    <w:p w14:paraId="0FB450D3" w14:textId="50E7CE49" w:rsidR="004878C7" w:rsidRPr="00B015FD" w:rsidRDefault="004878C7" w:rsidP="004878C7">
      <w:pPr>
        <w:spacing w:before="225" w:after="225" w:line="240" w:lineRule="auto"/>
        <w:jc w:val="both"/>
        <w:rPr>
          <w:rFonts w:ascii="Arial" w:hAnsi="Arial" w:cs="Arial"/>
          <w:sz w:val="18"/>
          <w:szCs w:val="18"/>
          <w:u w:val="single"/>
        </w:rPr>
      </w:pPr>
      <w:r w:rsidRPr="00B015FD">
        <w:rPr>
          <w:rFonts w:ascii="Arial" w:hAnsi="Arial" w:cs="Arial"/>
          <w:color w:val="000000"/>
          <w:sz w:val="18"/>
          <w:szCs w:val="18"/>
          <w:u w:val="single"/>
        </w:rPr>
        <w:t>Podrobne podatke o pogojih in načinu plačila določ</w:t>
      </w:r>
      <w:r w:rsidR="00BC2A33">
        <w:rPr>
          <w:rFonts w:ascii="Arial" w:hAnsi="Arial" w:cs="Arial"/>
          <w:color w:val="000000"/>
          <w:sz w:val="18"/>
          <w:szCs w:val="18"/>
          <w:u w:val="single"/>
        </w:rPr>
        <w:t>a vsebina pogodbe</w:t>
      </w:r>
      <w:r>
        <w:rPr>
          <w:rFonts w:ascii="Arial" w:hAnsi="Arial" w:cs="Arial"/>
          <w:color w:val="000000"/>
          <w:sz w:val="18"/>
          <w:szCs w:val="18"/>
          <w:u w:val="single"/>
        </w:rPr>
        <w:t>.</w:t>
      </w:r>
      <w:r w:rsidRPr="00B015FD">
        <w:rPr>
          <w:rFonts w:ascii="Arial" w:hAnsi="Arial" w:cs="Arial"/>
          <w:color w:val="000000"/>
          <w:sz w:val="18"/>
          <w:szCs w:val="18"/>
          <w:u w:val="single"/>
        </w:rPr>
        <w:t xml:space="preserve"> </w:t>
      </w:r>
    </w:p>
    <w:p w14:paraId="138D692D" w14:textId="77777777" w:rsidR="004878C7" w:rsidRPr="00FD2260" w:rsidRDefault="004878C7" w:rsidP="004878C7">
      <w:pPr>
        <w:jc w:val="both"/>
        <w:rPr>
          <w:rFonts w:ascii="Arial" w:hAnsi="Arial" w:cs="Arial"/>
          <w:sz w:val="18"/>
          <w:szCs w:val="18"/>
        </w:rPr>
      </w:pPr>
      <w:r w:rsidRPr="00DD1BA2">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e</w:t>
      </w:r>
      <w:r w:rsidRPr="00DD1BA2">
        <w:rPr>
          <w:rFonts w:ascii="Arial" w:hAnsi="Arial" w:cs="Arial"/>
          <w:color w:val="000000"/>
          <w:sz w:val="18"/>
          <w:szCs w:val="18"/>
        </w:rPr>
        <w:t>.</w:t>
      </w:r>
    </w:p>
    <w:p w14:paraId="33089181" w14:textId="77777777" w:rsidR="004878C7" w:rsidRDefault="004878C7">
      <w:pPr>
        <w:spacing w:before="225" w:after="225" w:line="240" w:lineRule="auto"/>
        <w:jc w:val="both"/>
        <w:rPr>
          <w:rFonts w:ascii="Arial" w:hAnsi="Arial" w:cs="Arial"/>
          <w:color w:val="000000"/>
          <w:sz w:val="18"/>
          <w:szCs w:val="18"/>
        </w:rPr>
      </w:pPr>
    </w:p>
    <w:p w14:paraId="6AC2D781" w14:textId="77777777" w:rsidR="008C1AAE" w:rsidRDefault="009F6367">
      <w:pPr>
        <w:spacing w:after="0" w:line="240" w:lineRule="auto"/>
        <w:jc w:val="both"/>
      </w:pPr>
      <w:r>
        <w:rPr>
          <w:rFonts w:ascii="Arial" w:hAnsi="Arial" w:cs="Arial"/>
          <w:color w:val="000000"/>
          <w:sz w:val="18"/>
          <w:szCs w:val="18"/>
        </w:rPr>
        <w:t>  </w:t>
      </w:r>
    </w:p>
    <w:p w14:paraId="4FD2614E" w14:textId="77777777" w:rsidR="008C1AAE" w:rsidRDefault="009F6367">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8C1AAE" w14:paraId="6D1FFBF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BC753" w14:textId="77777777" w:rsidR="008C1AAE" w:rsidRDefault="009F6367">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4A9AC2" w14:textId="77777777" w:rsidR="008C1AAE" w:rsidRDefault="009F6367">
            <w:r>
              <w:rPr>
                <w:rFonts w:ascii="Arial" w:hAnsi="Arial" w:cs="Arial"/>
                <w:color w:val="000000"/>
                <w:position w:val="-2"/>
                <w:sz w:val="18"/>
                <w:szCs w:val="18"/>
              </w:rPr>
              <w:t> </w:t>
            </w:r>
          </w:p>
        </w:tc>
      </w:tr>
      <w:tr w:rsidR="008C1AAE" w14:paraId="6E943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12E7F5" w14:textId="77777777" w:rsidR="008C1AAE" w:rsidRDefault="009F6367">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59941F" w14:textId="77777777" w:rsidR="008C1AAE" w:rsidRDefault="009F6367">
            <w:r>
              <w:rPr>
                <w:rFonts w:ascii="Arial" w:hAnsi="Arial" w:cs="Arial"/>
                <w:color w:val="000000"/>
                <w:position w:val="-2"/>
                <w:sz w:val="18"/>
                <w:szCs w:val="18"/>
              </w:rPr>
              <w:t> </w:t>
            </w:r>
          </w:p>
        </w:tc>
      </w:tr>
      <w:tr w:rsidR="008C1AAE" w14:paraId="7B18F58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CE25EA" w14:textId="77777777" w:rsidR="008C1AAE" w:rsidRDefault="009F6367">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1528E" w14:textId="77777777" w:rsidR="008C1AAE" w:rsidRDefault="009F6367">
            <w:r>
              <w:rPr>
                <w:rFonts w:ascii="Arial" w:hAnsi="Arial" w:cs="Arial"/>
                <w:color w:val="000000"/>
                <w:position w:val="-2"/>
                <w:sz w:val="18"/>
                <w:szCs w:val="18"/>
              </w:rPr>
              <w:t> </w:t>
            </w:r>
          </w:p>
        </w:tc>
      </w:tr>
      <w:tr w:rsidR="008C1AAE" w14:paraId="763BFBC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9094F7" w14:textId="77777777" w:rsidR="008C1AAE" w:rsidRDefault="009F6367">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F7583" w14:textId="77777777" w:rsidR="008C1AAE" w:rsidRDefault="009F6367">
            <w:r>
              <w:rPr>
                <w:rFonts w:ascii="Arial" w:hAnsi="Arial" w:cs="Arial"/>
                <w:color w:val="000000"/>
                <w:position w:val="-2"/>
                <w:sz w:val="18"/>
                <w:szCs w:val="18"/>
              </w:rPr>
              <w:t> </w:t>
            </w:r>
          </w:p>
        </w:tc>
      </w:tr>
      <w:tr w:rsidR="008C1AAE" w14:paraId="1B8D27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35FACB" w14:textId="77777777" w:rsidR="008C1AAE" w:rsidRDefault="009F6367">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33C4E" w14:textId="77777777" w:rsidR="008C1AAE" w:rsidRDefault="009F6367">
            <w:r>
              <w:rPr>
                <w:rFonts w:ascii="Arial" w:hAnsi="Arial" w:cs="Arial"/>
                <w:color w:val="000000"/>
                <w:position w:val="-2"/>
                <w:sz w:val="18"/>
                <w:szCs w:val="18"/>
              </w:rPr>
              <w:t> </w:t>
            </w:r>
          </w:p>
        </w:tc>
      </w:tr>
      <w:tr w:rsidR="008C1AAE" w14:paraId="7820752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F5DF2" w14:textId="77777777" w:rsidR="008C1AAE" w:rsidRDefault="009F6367">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3CEC7" w14:textId="77777777" w:rsidR="008C1AAE" w:rsidRDefault="009F6367">
            <w:r>
              <w:rPr>
                <w:rFonts w:ascii="Arial" w:hAnsi="Arial" w:cs="Arial"/>
                <w:color w:val="000000"/>
                <w:position w:val="-2"/>
                <w:sz w:val="18"/>
                <w:szCs w:val="18"/>
              </w:rPr>
              <w:t> </w:t>
            </w:r>
          </w:p>
        </w:tc>
      </w:tr>
      <w:tr w:rsidR="008C1AAE" w14:paraId="33F1030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3BDA66" w14:textId="77777777" w:rsidR="008C1AAE" w:rsidRDefault="009F6367">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6448F" w14:textId="77777777" w:rsidR="008C1AAE" w:rsidRDefault="009F6367">
            <w:r>
              <w:rPr>
                <w:rFonts w:ascii="Arial" w:hAnsi="Arial" w:cs="Arial"/>
                <w:color w:val="000000"/>
                <w:position w:val="-2"/>
                <w:sz w:val="18"/>
                <w:szCs w:val="18"/>
              </w:rPr>
              <w:t> </w:t>
            </w:r>
          </w:p>
        </w:tc>
      </w:tr>
      <w:tr w:rsidR="008C1AAE" w14:paraId="5E005A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0F1983" w14:textId="77777777" w:rsidR="008C1AAE" w:rsidRDefault="009F6367">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27FDF" w14:textId="77777777" w:rsidR="008C1AAE" w:rsidRDefault="009F6367">
            <w:r>
              <w:rPr>
                <w:rFonts w:ascii="Arial" w:hAnsi="Arial" w:cs="Arial"/>
                <w:color w:val="000000"/>
                <w:position w:val="-2"/>
                <w:sz w:val="18"/>
                <w:szCs w:val="18"/>
              </w:rPr>
              <w:t> </w:t>
            </w:r>
          </w:p>
        </w:tc>
      </w:tr>
      <w:tr w:rsidR="008C1AAE" w14:paraId="75BE8DF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91BF67" w14:textId="77777777" w:rsidR="008C1AAE" w:rsidRDefault="009F636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8C0F0" w14:textId="77777777" w:rsidR="008C1AAE" w:rsidRDefault="009F6367">
            <w:r>
              <w:rPr>
                <w:rFonts w:ascii="Arial" w:hAnsi="Arial" w:cs="Arial"/>
                <w:color w:val="000000"/>
                <w:position w:val="-2"/>
                <w:sz w:val="18"/>
                <w:szCs w:val="18"/>
              </w:rPr>
              <w:t> </w:t>
            </w:r>
          </w:p>
        </w:tc>
      </w:tr>
      <w:tr w:rsidR="008C1AAE" w14:paraId="59C2904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58B085" w14:textId="4A51E21B" w:rsidR="008C1AAE" w:rsidRDefault="009F6367">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8A0EE" w14:textId="77777777" w:rsidR="008C1AAE" w:rsidRDefault="009F6367">
            <w:r>
              <w:rPr>
                <w:rFonts w:ascii="Arial" w:hAnsi="Arial" w:cs="Arial"/>
                <w:color w:val="000000"/>
                <w:position w:val="-2"/>
                <w:sz w:val="18"/>
                <w:szCs w:val="18"/>
              </w:rPr>
              <w:t> </w:t>
            </w:r>
          </w:p>
        </w:tc>
      </w:tr>
      <w:tr w:rsidR="008C1AAE" w14:paraId="3E35F2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26722D" w14:textId="425C0A70" w:rsidR="008C1AAE" w:rsidRDefault="009F6367">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F6F587" w14:textId="77777777" w:rsidR="008C1AAE" w:rsidRDefault="009F6367">
            <w:r>
              <w:rPr>
                <w:rFonts w:ascii="Arial" w:hAnsi="Arial" w:cs="Arial"/>
                <w:color w:val="000000"/>
                <w:position w:val="-2"/>
                <w:sz w:val="18"/>
                <w:szCs w:val="18"/>
              </w:rPr>
              <w:t> </w:t>
            </w:r>
          </w:p>
        </w:tc>
      </w:tr>
      <w:tr w:rsidR="008C1AAE" w14:paraId="6EB03A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6CD0A" w14:textId="6009425A" w:rsidR="008C1AAE" w:rsidRDefault="009F6367">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E4D446" w14:textId="77777777" w:rsidR="008C1AAE" w:rsidRDefault="009F6367">
            <w:r>
              <w:rPr>
                <w:rFonts w:ascii="Arial" w:hAnsi="Arial" w:cs="Arial"/>
                <w:color w:val="000000"/>
                <w:position w:val="-2"/>
                <w:sz w:val="18"/>
                <w:szCs w:val="18"/>
              </w:rPr>
              <w:t> </w:t>
            </w:r>
          </w:p>
        </w:tc>
      </w:tr>
      <w:tr w:rsidR="008C1AAE" w14:paraId="1B89E34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C21040" w14:textId="77777777" w:rsidR="008C1AAE" w:rsidRDefault="009F636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664E8" w14:textId="77777777" w:rsidR="008C1AAE" w:rsidRDefault="009F6367">
            <w:r>
              <w:rPr>
                <w:rFonts w:ascii="Arial" w:hAnsi="Arial" w:cs="Arial"/>
                <w:color w:val="000000"/>
                <w:position w:val="-2"/>
                <w:sz w:val="18"/>
                <w:szCs w:val="18"/>
              </w:rPr>
              <w:t> </w:t>
            </w:r>
          </w:p>
        </w:tc>
      </w:tr>
    </w:tbl>
    <w:p w14:paraId="13E13A8B" w14:textId="77777777" w:rsidR="008C1AAE" w:rsidRDefault="008C1AAE"/>
    <w:tbl>
      <w:tblPr>
        <w:tblStyle w:val="NormalTablePHPDOCX"/>
        <w:tblW w:w="8745" w:type="dxa"/>
        <w:tblInd w:w="108" w:type="dxa"/>
        <w:tblLook w:val="04A0" w:firstRow="1" w:lastRow="0" w:firstColumn="1" w:lastColumn="0" w:noHBand="0" w:noVBand="1"/>
      </w:tblPr>
      <w:tblGrid>
        <w:gridCol w:w="4080"/>
        <w:gridCol w:w="4665"/>
      </w:tblGrid>
      <w:tr w:rsidR="008C1AAE" w14:paraId="1B8E260F" w14:textId="77777777">
        <w:tc>
          <w:tcPr>
            <w:tcW w:w="4080" w:type="dxa"/>
            <w:gridSpan w:val="2"/>
            <w:tcMar>
              <w:top w:w="75" w:type="dxa"/>
              <w:bottom w:w="75" w:type="dxa"/>
            </w:tcMar>
            <w:vAlign w:val="center"/>
          </w:tcPr>
          <w:p w14:paraId="428FA3DD" w14:textId="5E635DD6" w:rsidR="008C1AAE" w:rsidRDefault="008C1AAE">
            <w:pPr>
              <w:spacing w:before="135" w:after="135"/>
              <w:jc w:val="both"/>
              <w:textAlignment w:val="center"/>
            </w:pPr>
          </w:p>
        </w:tc>
      </w:tr>
      <w:tr w:rsidR="008C1AAE" w14:paraId="3D133EB1" w14:textId="77777777">
        <w:tc>
          <w:tcPr>
            <w:tcW w:w="4080" w:type="dxa"/>
            <w:tcMar>
              <w:top w:w="75" w:type="dxa"/>
              <w:bottom w:w="75" w:type="dxa"/>
            </w:tcMar>
            <w:vAlign w:val="center"/>
          </w:tcPr>
          <w:p w14:paraId="3756DFF2"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1ADA203B" w14:textId="77777777" w:rsidR="008C1AAE" w:rsidRDefault="009F6367">
            <w:pPr>
              <w:jc w:val="center"/>
            </w:pPr>
            <w:r>
              <w:rPr>
                <w:rFonts w:ascii="Arial" w:hAnsi="Arial" w:cs="Arial"/>
                <w:color w:val="000000"/>
                <w:position w:val="-2"/>
                <w:sz w:val="18"/>
                <w:szCs w:val="18"/>
              </w:rPr>
              <w:t>Ime in priimek: _____________________</w:t>
            </w:r>
          </w:p>
        </w:tc>
      </w:tr>
      <w:tr w:rsidR="008C1AAE" w14:paraId="32BC2F56" w14:textId="77777777">
        <w:tc>
          <w:tcPr>
            <w:tcW w:w="4080" w:type="dxa"/>
            <w:tcMar>
              <w:top w:w="75" w:type="dxa"/>
              <w:bottom w:w="75" w:type="dxa"/>
            </w:tcMar>
            <w:vAlign w:val="center"/>
          </w:tcPr>
          <w:p w14:paraId="2658DC2D"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3A0375F3" w14:textId="77777777" w:rsidR="008C1AAE" w:rsidRDefault="008C1AAE"/>
          <w:p w14:paraId="31D0CFAF" w14:textId="77777777" w:rsidR="008C1AAE" w:rsidRDefault="009F636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870CA02" w14:textId="77777777" w:rsidR="008C1AAE" w:rsidRDefault="008C1AAE">
      <w:pPr>
        <w:spacing w:before="225" w:after="225" w:line="240" w:lineRule="auto"/>
        <w:jc w:val="both"/>
        <w:sectPr w:rsidR="008C1AAE" w:rsidSect="00FB3F64">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14:paraId="1A02B1C7"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2</w:t>
      </w:r>
    </w:p>
    <w:p w14:paraId="746AED4A" w14:textId="77777777" w:rsidR="00FB3F64" w:rsidRPr="00252358" w:rsidRDefault="00FB3F64" w:rsidP="00FB3F64"/>
    <w:p w14:paraId="32A8E7D8" w14:textId="29941F9C" w:rsidR="00FB3F64" w:rsidRDefault="009F6367" w:rsidP="00DB045A">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4D3293B" w14:textId="3E4643BC" w:rsidR="008C1AAE" w:rsidRDefault="009F6367">
      <w:pPr>
        <w:spacing w:before="225" w:after="225" w:line="240" w:lineRule="auto"/>
        <w:jc w:val="both"/>
      </w:pPr>
      <w:r>
        <w:rPr>
          <w:rFonts w:ascii="Arial" w:hAnsi="Arial" w:cs="Arial"/>
          <w:color w:val="000000"/>
          <w:sz w:val="18"/>
          <w:szCs w:val="18"/>
        </w:rPr>
        <w:t>V zvezi z javnim naročilom »</w:t>
      </w:r>
      <w:r w:rsidR="00E8403C"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w:t>
      </w:r>
      <w:r w:rsidR="00E17A0B">
        <w:rPr>
          <w:rFonts w:ascii="Arial" w:hAnsi="Arial" w:cs="Arial"/>
          <w:b/>
          <w:bCs/>
          <w:color w:val="000000"/>
          <w:sz w:val="18"/>
          <w:szCs w:val="18"/>
        </w:rPr>
        <w:t xml:space="preserve">druga </w:t>
      </w:r>
      <w:r w:rsidR="00EA710A">
        <w:rPr>
          <w:rFonts w:ascii="Arial" w:hAnsi="Arial" w:cs="Arial"/>
          <w:b/>
          <w:bCs/>
          <w:color w:val="000000"/>
          <w:sz w:val="18"/>
          <w:szCs w:val="18"/>
        </w:rPr>
        <w:t>ponovitev postopka</w:t>
      </w:r>
      <w:r>
        <w:rPr>
          <w:rFonts w:ascii="Arial" w:hAnsi="Arial" w:cs="Arial"/>
          <w:color w:val="000000"/>
          <w:sz w:val="18"/>
          <w:szCs w:val="18"/>
        </w:rPr>
        <w:t>«,</w:t>
      </w:r>
    </w:p>
    <w:p w14:paraId="03E17529" w14:textId="77777777" w:rsidR="008C1AAE" w:rsidRDefault="009F636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B584643" w14:textId="77777777" w:rsidR="008C1AAE" w:rsidRDefault="009F6367">
      <w:pPr>
        <w:spacing w:before="225" w:after="225" w:line="240" w:lineRule="auto"/>
        <w:jc w:val="both"/>
      </w:pPr>
      <w:r>
        <w:rPr>
          <w:rFonts w:ascii="Arial" w:hAnsi="Arial" w:cs="Arial"/>
          <w:i/>
          <w:iCs/>
          <w:color w:val="000000"/>
          <w:sz w:val="18"/>
          <w:szCs w:val="18"/>
        </w:rPr>
        <w:t>(naziv ponudnika, partnerja v skupni ponudbi)</w:t>
      </w:r>
    </w:p>
    <w:p w14:paraId="048C642A" w14:textId="77777777" w:rsidR="008C1AAE" w:rsidRDefault="009F636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C1AAE" w14:paraId="2A8CDA59" w14:textId="77777777">
        <w:tc>
          <w:tcPr>
            <w:tcW w:w="0" w:type="auto"/>
            <w:tcMar>
              <w:top w:w="0" w:type="auto"/>
              <w:bottom w:w="0" w:type="auto"/>
            </w:tcMar>
          </w:tcPr>
          <w:p w14:paraId="18EB616C"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9052EA0"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6DA610D"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C73F62E" w14:textId="77777777" w:rsidR="007F4777"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F4B4C3D" w14:textId="3CF5CDD5" w:rsidR="007F4777" w:rsidRPr="007F4777" w:rsidRDefault="007F4777" w:rsidP="007F4777">
            <w:pPr>
              <w:numPr>
                <w:ilvl w:val="0"/>
                <w:numId w:val="22"/>
              </w:numPr>
              <w:jc w:val="both"/>
              <w:rPr>
                <w:rFonts w:ascii="Arial" w:hAnsi="Arial" w:cs="Arial"/>
                <w:color w:val="000000"/>
                <w:sz w:val="18"/>
                <w:szCs w:val="18"/>
              </w:rPr>
            </w:pPr>
            <w:r w:rsidRPr="007F4777">
              <w:rPr>
                <w:rFonts w:ascii="Arial" w:hAnsi="Arial" w:cs="Arial"/>
                <w:color w:val="D9D9D9" w:themeColor="background1" w:themeShade="D9"/>
                <w:sz w:val="18"/>
                <w:szCs w:val="18"/>
              </w:rPr>
              <w:t>se v celoti strinja</w:t>
            </w:r>
            <w:r>
              <w:rPr>
                <w:rFonts w:ascii="Arial" w:hAnsi="Arial" w:cs="Arial"/>
                <w:color w:val="D9D9D9" w:themeColor="background1" w:themeShade="D9"/>
                <w:sz w:val="18"/>
                <w:szCs w:val="18"/>
              </w:rPr>
              <w:t>mo</w:t>
            </w:r>
            <w:r w:rsidRPr="007F4777">
              <w:rPr>
                <w:rFonts w:ascii="Arial" w:hAnsi="Arial" w:cs="Arial"/>
                <w:color w:val="D9D9D9" w:themeColor="background1" w:themeShade="D9"/>
                <w:sz w:val="18"/>
                <w:szCs w:val="18"/>
              </w:rPr>
              <w:t xml:space="preserve"> z dejstvom oziroma okoliščino, da je za celotno koordinacijo in vodenje gradbišča na projekt</w:t>
            </w:r>
            <w:r>
              <w:rPr>
                <w:rFonts w:ascii="Arial" w:hAnsi="Arial" w:cs="Arial"/>
                <w:color w:val="D9D9D9" w:themeColor="background1" w:themeShade="D9"/>
                <w:sz w:val="18"/>
                <w:szCs w:val="18"/>
              </w:rPr>
              <w:t>u</w:t>
            </w:r>
            <w:r w:rsidRPr="007F4777">
              <w:rPr>
                <w:rFonts w:ascii="Arial" w:hAnsi="Arial" w:cs="Arial"/>
                <w:color w:val="D9D9D9" w:themeColor="background1" w:themeShade="D9"/>
                <w:sz w:val="18"/>
                <w:szCs w:val="18"/>
              </w:rPr>
              <w:t xml:space="preserve"> odgovoren oziroma po pooblastilu naročnika pristojen izvajalec, ki bo izbran </w:t>
            </w:r>
            <w:r w:rsidRPr="00E638E4">
              <w:rPr>
                <w:rFonts w:ascii="Arial" w:hAnsi="Arial" w:cs="Arial"/>
                <w:color w:val="D9D9D9" w:themeColor="background1" w:themeShade="D9"/>
                <w:sz w:val="18"/>
                <w:szCs w:val="18"/>
              </w:rPr>
              <w:t xml:space="preserve">v okviru sklopa 1: </w:t>
            </w:r>
            <w:r w:rsidR="00FB28DF" w:rsidRPr="00FB28DF">
              <w:rPr>
                <w:rFonts w:ascii="Arial" w:hAnsi="Arial" w:cs="Arial"/>
                <w:color w:val="D9D9D9" w:themeColor="background1" w:themeShade="D9"/>
                <w:sz w:val="18"/>
                <w:szCs w:val="18"/>
              </w:rPr>
              <w:t>Gradbena in obrtniška dela, vključno z zunanjo ureditvijo in projektom ter vodenjem celotnega projekta in koordinacijo ostalih izvajalcev</w:t>
            </w:r>
            <w:r w:rsidRPr="00E638E4">
              <w:rPr>
                <w:rFonts w:ascii="Arial" w:hAnsi="Arial" w:cs="Arial"/>
                <w:color w:val="D9D9D9" w:themeColor="background1" w:themeShade="D9"/>
                <w:sz w:val="18"/>
                <w:szCs w:val="18"/>
              </w:rPr>
              <w:t xml:space="preserve">. </w:t>
            </w:r>
            <w:r>
              <w:rPr>
                <w:rFonts w:ascii="Arial" w:hAnsi="Arial" w:cs="Arial"/>
                <w:color w:val="D9D9D9" w:themeColor="background1" w:themeShade="D9"/>
                <w:sz w:val="18"/>
                <w:szCs w:val="18"/>
              </w:rPr>
              <w:t>Vsak izvajalec, ki bo izvajal dela v okviru javnega naročila bo tako ves čas v sodelovanju z izbranim izvajalcem za sklop 1 skrbel, da se projekt izvaja skladno z zahtevami naročnika in v rokih dogovorjenih in potrjenih v terminskem planu. Obenem se izvajalec, razen izvajalca del v okviru sklopa 1 v celoti zavezuje, da bo</w:t>
            </w:r>
            <w:r w:rsidR="009F6B50">
              <w:rPr>
                <w:rFonts w:ascii="Arial" w:hAnsi="Arial" w:cs="Arial"/>
                <w:color w:val="D9D9D9" w:themeColor="background1" w:themeShade="D9"/>
                <w:sz w:val="18"/>
                <w:szCs w:val="18"/>
              </w:rPr>
              <w:t xml:space="preserve"> striktno ali zavezujoče</w:t>
            </w:r>
            <w:r>
              <w:rPr>
                <w:rFonts w:ascii="Arial" w:hAnsi="Arial" w:cs="Arial"/>
                <w:color w:val="D9D9D9" w:themeColor="background1" w:themeShade="D9"/>
                <w:sz w:val="18"/>
                <w:szCs w:val="18"/>
              </w:rPr>
              <w:t xml:space="preserve"> upošteval in sledil ter izpolnjeval dela skladno z usmeritvami in napotili izvajalca del za sklop 1 in naročnika;</w:t>
            </w:r>
          </w:p>
          <w:p w14:paraId="0F616282"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260CD6B7"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595FAE1"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5C65FC1"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6545D08"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D81E7BA"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BA3B304"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5217A8BF"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0B190CF"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670D44D7"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316DED3"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F6EFBA7"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FB8F595"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5B243A5"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lastRenderedPageBreak/>
              <w:t>smo v celoti seznanjeni z obsegom in zahtevnostjo javnega naročila;</w:t>
            </w:r>
          </w:p>
          <w:p w14:paraId="52DA0E25"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25D8F5D"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51A82C"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2F6E2934" w14:textId="77777777" w:rsidR="008C1AAE" w:rsidRDefault="009F6367" w:rsidP="007F4777">
            <w:pPr>
              <w:numPr>
                <w:ilvl w:val="0"/>
                <w:numId w:val="2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86DB782" w14:textId="77777777" w:rsidR="00E638E4" w:rsidRDefault="00E638E4" w:rsidP="00E638E4">
            <w:pPr>
              <w:jc w:val="both"/>
              <w:rPr>
                <w:rFonts w:ascii="Arial" w:hAnsi="Arial" w:cs="Arial"/>
                <w:color w:val="000000"/>
                <w:sz w:val="18"/>
                <w:szCs w:val="18"/>
              </w:rPr>
            </w:pPr>
          </w:p>
          <w:p w14:paraId="1425B671" w14:textId="77777777" w:rsidR="00E638E4" w:rsidRDefault="00E638E4" w:rsidP="00E638E4">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E638E4" w14:paraId="307CCD0D" w14:textId="77777777" w:rsidTr="00CC6DBF">
              <w:tc>
                <w:tcPr>
                  <w:tcW w:w="0" w:type="auto"/>
                  <w:tcMar>
                    <w:top w:w="0" w:type="auto"/>
                    <w:bottom w:w="0" w:type="auto"/>
                  </w:tcMar>
                </w:tcPr>
                <w:p w14:paraId="05D4DA15"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51BF009D"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27876E96"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1AA4B62"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4D1AAEBD"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3AE7516"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 xml:space="preserve">na dan oddaje ponudbe ali prijave nimamo nepredloženih obračunov davčnih odtegljajev za dohodke iz delovnega razmerja za obdobje zadnjih petih let do dne oddaje ponudbe ali prijave oziroma smo </w:t>
                  </w:r>
                  <w:r w:rsidRPr="00861056">
                    <w:rPr>
                      <w:rFonts w:ascii="Arial" w:hAnsi="Arial" w:cs="Arial"/>
                      <w:color w:val="000000"/>
                      <w:sz w:val="18"/>
                      <w:szCs w:val="18"/>
                    </w:rPr>
                    <w:t>sprejel</w:t>
                  </w:r>
                  <w:r>
                    <w:rPr>
                      <w:rFonts w:ascii="Arial" w:hAnsi="Arial" w:cs="Arial"/>
                      <w:color w:val="000000"/>
                      <w:sz w:val="18"/>
                      <w:szCs w:val="18"/>
                    </w:rPr>
                    <w:t>i</w:t>
                  </w:r>
                  <w:r w:rsidRPr="00861056">
                    <w:rPr>
                      <w:rFonts w:ascii="Arial" w:hAnsi="Arial" w:cs="Arial"/>
                      <w:color w:val="000000"/>
                      <w:sz w:val="18"/>
                      <w:szCs w:val="18"/>
                    </w:rPr>
                    <w:t xml:space="preserve"> zadostne ukrepe, s katerimi lahko dokaže</w:t>
                  </w:r>
                  <w:r>
                    <w:rPr>
                      <w:rFonts w:ascii="Arial" w:hAnsi="Arial" w:cs="Arial"/>
                      <w:color w:val="000000"/>
                      <w:sz w:val="18"/>
                      <w:szCs w:val="18"/>
                    </w:rPr>
                    <w:t>mo</w:t>
                  </w:r>
                  <w:r w:rsidRPr="00861056">
                    <w:rPr>
                      <w:rFonts w:ascii="Arial" w:hAnsi="Arial" w:cs="Arial"/>
                      <w:color w:val="000000"/>
                      <w:sz w:val="18"/>
                      <w:szCs w:val="18"/>
                    </w:rPr>
                    <w:t xml:space="preserve"> svojo zanesljivost kljub obstoju razlogov za izključitev</w:t>
                  </w:r>
                  <w:r>
                    <w:rPr>
                      <w:rFonts w:ascii="Arial" w:hAnsi="Arial" w:cs="Arial"/>
                      <w:color w:val="000000"/>
                      <w:sz w:val="18"/>
                      <w:szCs w:val="18"/>
                    </w:rPr>
                    <w:t>,</w:t>
                  </w:r>
                </w:p>
                <w:p w14:paraId="26CE7A1A"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 xml:space="preserve">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 oziroma smo </w:t>
                  </w:r>
                  <w:r w:rsidRPr="00861056">
                    <w:rPr>
                      <w:rFonts w:ascii="Arial" w:hAnsi="Arial" w:cs="Arial"/>
                      <w:color w:val="000000"/>
                      <w:sz w:val="18"/>
                      <w:szCs w:val="18"/>
                    </w:rPr>
                    <w:t>sprejel</w:t>
                  </w:r>
                  <w:r>
                    <w:rPr>
                      <w:rFonts w:ascii="Arial" w:hAnsi="Arial" w:cs="Arial"/>
                      <w:color w:val="000000"/>
                      <w:sz w:val="18"/>
                      <w:szCs w:val="18"/>
                    </w:rPr>
                    <w:t>i</w:t>
                  </w:r>
                  <w:r w:rsidRPr="00861056">
                    <w:rPr>
                      <w:rFonts w:ascii="Arial" w:hAnsi="Arial" w:cs="Arial"/>
                      <w:color w:val="000000"/>
                      <w:sz w:val="18"/>
                      <w:szCs w:val="18"/>
                    </w:rPr>
                    <w:t xml:space="preserve"> zadostne ukrepe, s katerimi lahko dokaže</w:t>
                  </w:r>
                  <w:r>
                    <w:rPr>
                      <w:rFonts w:ascii="Arial" w:hAnsi="Arial" w:cs="Arial"/>
                      <w:color w:val="000000"/>
                      <w:sz w:val="18"/>
                      <w:szCs w:val="18"/>
                    </w:rPr>
                    <w:t>mo</w:t>
                  </w:r>
                  <w:r w:rsidRPr="00861056">
                    <w:rPr>
                      <w:rFonts w:ascii="Arial" w:hAnsi="Arial" w:cs="Arial"/>
                      <w:color w:val="000000"/>
                      <w:sz w:val="18"/>
                      <w:szCs w:val="18"/>
                    </w:rPr>
                    <w:t xml:space="preserve"> svojo zanesljivost kljub obstoju razlogov za izključitev</w:t>
                  </w:r>
                  <w:r>
                    <w:rPr>
                      <w:rFonts w:ascii="Arial" w:hAnsi="Arial" w:cs="Arial"/>
                      <w:color w:val="000000"/>
                      <w:sz w:val="18"/>
                      <w:szCs w:val="18"/>
                    </w:rPr>
                    <w:t>;</w:t>
                  </w:r>
                </w:p>
                <w:p w14:paraId="5A2EF842"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6F6DA63"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724DCB5"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C33F64D" w14:textId="77777777" w:rsidR="00E638E4" w:rsidRDefault="00E638E4" w:rsidP="00E638E4">
                  <w:pPr>
                    <w:numPr>
                      <w:ilvl w:val="0"/>
                      <w:numId w:val="2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ED346D6" w14:textId="77777777" w:rsidR="00E638E4" w:rsidRDefault="00E638E4" w:rsidP="00E638E4">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A5154C9" w14:textId="5B7FC820" w:rsidR="00E638E4" w:rsidRDefault="00E638E4" w:rsidP="00E638E4">
            <w:pPr>
              <w:spacing w:before="225" w:after="225"/>
              <w:jc w:val="both"/>
            </w:pPr>
            <w:r>
              <w:rPr>
                <w:rFonts w:ascii="Arial" w:hAnsi="Arial" w:cs="Arial"/>
                <w:color w:val="000000"/>
                <w:sz w:val="18"/>
                <w:szCs w:val="18"/>
              </w:rPr>
              <w:t>Spodaj podpisani dajem/o uradno soglasje, da </w:t>
            </w:r>
            <w:r>
              <w:rPr>
                <w:rFonts w:ascii="Arial" w:hAnsi="Arial" w:cs="Arial"/>
                <w:b/>
                <w:bCs/>
                <w:color w:val="000000"/>
                <w:sz w:val="18"/>
                <w:szCs w:val="18"/>
              </w:rPr>
              <w:t>SREDNJA ŠOLA ZA GOSTINSTVO IN TURIZEM MARIBOR, Mladinska ulica 14 A, 2000 Maribor</w:t>
            </w:r>
            <w:r>
              <w:rPr>
                <w:rFonts w:ascii="Arial" w:hAnsi="Arial" w:cs="Arial"/>
                <w:color w:val="000000"/>
                <w:sz w:val="18"/>
                <w:szCs w:val="18"/>
              </w:rPr>
              <w:t>  v zvezi z oddajo javnega naročila za namene </w:t>
            </w:r>
            <w:r w:rsidRPr="00E8403C">
              <w:rPr>
                <w:rFonts w:ascii="Arial" w:hAnsi="Arial" w:cs="Arial"/>
                <w:b/>
                <w:bCs/>
                <w:color w:val="000000"/>
                <w:sz w:val="18"/>
                <w:szCs w:val="18"/>
              </w:rPr>
              <w:t>Rekonstrukcija, prizidava, statična in energetska sanacija objekta na Cankarjevi ulici 5 v Mariboru</w:t>
            </w:r>
            <w:r>
              <w:rPr>
                <w:rFonts w:ascii="Arial" w:hAnsi="Arial" w:cs="Arial"/>
                <w:b/>
                <w:bCs/>
                <w:color w:val="000000"/>
                <w:sz w:val="18"/>
                <w:szCs w:val="18"/>
              </w:rPr>
              <w:t xml:space="preserve"> – </w:t>
            </w:r>
            <w:r w:rsidR="00E17A0B">
              <w:rPr>
                <w:rFonts w:ascii="Arial" w:hAnsi="Arial" w:cs="Arial"/>
                <w:b/>
                <w:bCs/>
                <w:color w:val="000000"/>
                <w:sz w:val="18"/>
                <w:szCs w:val="18"/>
              </w:rPr>
              <w:t xml:space="preserve">druga </w:t>
            </w:r>
            <w:r>
              <w:rPr>
                <w:rFonts w:ascii="Arial" w:hAnsi="Arial" w:cs="Arial"/>
                <w:b/>
                <w:bCs/>
                <w:color w:val="000000"/>
                <w:sz w:val="18"/>
                <w:szCs w:val="18"/>
              </w:rPr>
              <w:t>ponovitev postopka,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2D2E8314" w14:textId="256F5D3E" w:rsidR="00E638E4" w:rsidRDefault="00E638E4" w:rsidP="00E638E4">
            <w:pPr>
              <w:spacing w:before="225" w:after="225"/>
              <w:jc w:val="both"/>
            </w:pPr>
          </w:p>
          <w:tbl>
            <w:tblPr>
              <w:tblStyle w:val="NormalTablePHPDOCX"/>
              <w:tblW w:w="5000" w:type="pct"/>
              <w:tblInd w:w="108" w:type="dxa"/>
              <w:tblLook w:val="04A0" w:firstRow="1" w:lastRow="0" w:firstColumn="1" w:lastColumn="0" w:noHBand="0" w:noVBand="1"/>
            </w:tblPr>
            <w:tblGrid>
              <w:gridCol w:w="4373"/>
              <w:gridCol w:w="4373"/>
            </w:tblGrid>
            <w:tr w:rsidR="00E638E4" w14:paraId="54B38CBA" w14:textId="77777777" w:rsidTr="00CC6DBF">
              <w:tc>
                <w:tcPr>
                  <w:tcW w:w="2500" w:type="pct"/>
                  <w:tcMar>
                    <w:top w:w="75" w:type="dxa"/>
                    <w:bottom w:w="75" w:type="dxa"/>
                  </w:tcMar>
                  <w:vAlign w:val="center"/>
                </w:tcPr>
                <w:p w14:paraId="6C676ADB" w14:textId="77777777" w:rsidR="00E638E4" w:rsidRDefault="00E638E4" w:rsidP="00E638E4">
                  <w:r>
                    <w:rPr>
                      <w:rFonts w:ascii="Arial" w:hAnsi="Arial" w:cs="Arial"/>
                      <w:color w:val="000000"/>
                      <w:position w:val="-2"/>
                      <w:sz w:val="18"/>
                      <w:szCs w:val="18"/>
                    </w:rPr>
                    <w:t>Kraj in datum:</w:t>
                  </w:r>
                </w:p>
              </w:tc>
              <w:tc>
                <w:tcPr>
                  <w:tcW w:w="0" w:type="auto"/>
                  <w:tcMar>
                    <w:top w:w="75" w:type="dxa"/>
                    <w:bottom w:w="75" w:type="dxa"/>
                  </w:tcMar>
                  <w:vAlign w:val="center"/>
                </w:tcPr>
                <w:p w14:paraId="567B5688" w14:textId="77777777" w:rsidR="00E638E4" w:rsidRDefault="00E638E4" w:rsidP="00E638E4">
                  <w:r>
                    <w:rPr>
                      <w:rFonts w:ascii="Arial" w:hAnsi="Arial" w:cs="Arial"/>
                      <w:color w:val="000000"/>
                      <w:position w:val="-2"/>
                      <w:sz w:val="18"/>
                      <w:szCs w:val="18"/>
                    </w:rPr>
                    <w:t>Ime in priimek: _____________________</w:t>
                  </w:r>
                </w:p>
              </w:tc>
            </w:tr>
            <w:tr w:rsidR="00E638E4" w14:paraId="675D6011" w14:textId="77777777" w:rsidTr="00CC6DBF">
              <w:tc>
                <w:tcPr>
                  <w:tcW w:w="2500" w:type="pct"/>
                  <w:tcMar>
                    <w:top w:w="75" w:type="dxa"/>
                    <w:bottom w:w="75" w:type="dxa"/>
                  </w:tcMar>
                  <w:vAlign w:val="center"/>
                </w:tcPr>
                <w:p w14:paraId="072A95F0" w14:textId="57EB3051" w:rsidR="00E638E4" w:rsidRDefault="00E638E4" w:rsidP="00E638E4"/>
              </w:tc>
              <w:tc>
                <w:tcPr>
                  <w:tcW w:w="0" w:type="auto"/>
                  <w:tcMar>
                    <w:top w:w="75" w:type="dxa"/>
                    <w:bottom w:w="75" w:type="dxa"/>
                  </w:tcMar>
                  <w:vAlign w:val="center"/>
                </w:tcPr>
                <w:p w14:paraId="07C6CDEA" w14:textId="77777777" w:rsidR="00E638E4" w:rsidRDefault="00E638E4" w:rsidP="00E638E4"/>
                <w:p w14:paraId="70D6468C" w14:textId="77777777" w:rsidR="00E638E4" w:rsidRDefault="00E638E4" w:rsidP="00E638E4">
                  <w:pPr>
                    <w:jc w:val="center"/>
                  </w:pPr>
                  <w:r>
                    <w:rPr>
                      <w:rFonts w:ascii="Arial" w:hAnsi="Arial" w:cs="Arial"/>
                      <w:color w:val="A9A9A9"/>
                      <w:position w:val="-2"/>
                      <w:sz w:val="18"/>
                      <w:szCs w:val="18"/>
                    </w:rPr>
                    <w:t>(žig in podpis)</w:t>
                  </w:r>
                </w:p>
              </w:tc>
            </w:tr>
          </w:tbl>
          <w:p w14:paraId="043B6C15" w14:textId="74A97EB8" w:rsidR="00E638E4" w:rsidRDefault="00E638E4" w:rsidP="00E638E4">
            <w:pPr>
              <w:spacing w:before="225" w:after="225"/>
              <w:jc w:val="both"/>
            </w:pPr>
          </w:p>
          <w:p w14:paraId="19AD5B1B" w14:textId="302F7A25" w:rsidR="00E638E4" w:rsidRDefault="00E638E4" w:rsidP="00FC4E4F">
            <w:pPr>
              <w:jc w:val="both"/>
              <w:rPr>
                <w:rFonts w:ascii="Arial" w:hAnsi="Arial" w:cs="Arial"/>
                <w:color w:val="000000"/>
                <w:sz w:val="18"/>
                <w:szCs w:val="18"/>
              </w:rPr>
            </w:pPr>
          </w:p>
        </w:tc>
      </w:tr>
    </w:tbl>
    <w:p w14:paraId="610D4501" w14:textId="77777777" w:rsidR="008C1AAE" w:rsidRDefault="009F6367">
      <w:pPr>
        <w:spacing w:before="225" w:after="225" w:line="240" w:lineRule="auto"/>
        <w:jc w:val="both"/>
      </w:pPr>
      <w:r>
        <w:rPr>
          <w:rFonts w:ascii="Arial" w:hAnsi="Arial" w:cs="Arial"/>
          <w:color w:val="000000"/>
          <w:sz w:val="18"/>
          <w:szCs w:val="18"/>
        </w:rPr>
        <w:lastRenderedPageBreak/>
        <w:t> </w:t>
      </w:r>
    </w:p>
    <w:p w14:paraId="551D2847" w14:textId="77777777" w:rsidR="008C1AAE" w:rsidRDefault="008C1AAE">
      <w:pPr>
        <w:sectPr w:rsidR="008C1AAE" w:rsidSect="00FB3F64">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14:paraId="5A9F21BB"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3</w:t>
      </w:r>
    </w:p>
    <w:p w14:paraId="25DDD907" w14:textId="77777777" w:rsidR="00FB3F64" w:rsidRPr="00252358" w:rsidRDefault="00FB3F64" w:rsidP="00FB3F64"/>
    <w:p w14:paraId="4ADBB011"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8FE63CD" w14:textId="77777777" w:rsidR="00FB3F64" w:rsidRDefault="00FB3F64" w:rsidP="00FB3F64">
      <w:pPr>
        <w:spacing w:after="120"/>
        <w:rPr>
          <w:rFonts w:ascii="Arial" w:hAnsi="Arial" w:cs="Arial"/>
        </w:rPr>
      </w:pPr>
    </w:p>
    <w:p w14:paraId="02479155" w14:textId="22EF806C" w:rsidR="008C1AAE" w:rsidRDefault="009F6367" w:rsidP="008E15EF">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0E9F25E6" w14:textId="77777777" w:rsidR="008C1AAE" w:rsidRDefault="009F6367" w:rsidP="008E15EF">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A7DAEFE" w14:textId="77777777" w:rsidR="008C1AAE" w:rsidRDefault="009F6367" w:rsidP="008E15E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2AF06DD" w14:textId="77777777" w:rsidR="008C1AAE" w:rsidRDefault="008C1AAE">
      <w:pPr>
        <w:sectPr w:rsidR="008C1AAE" w:rsidSect="00FB3F64">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14:paraId="5FA715CA" w14:textId="77777777" w:rsidR="00FB3F64" w:rsidRPr="00590863" w:rsidRDefault="009F6367" w:rsidP="00A52B60">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DA23D4">
        <w:rPr>
          <w:rFonts w:ascii="Arial" w:hAnsi="Arial" w:cs="Arial"/>
          <w:sz w:val="18"/>
          <w:szCs w:val="18"/>
        </w:rPr>
        <w:t>4</w:t>
      </w:r>
    </w:p>
    <w:p w14:paraId="27FBC77E" w14:textId="77777777" w:rsidR="00FB3F64" w:rsidRPr="00252358" w:rsidRDefault="00FB3F64" w:rsidP="00FB3F64"/>
    <w:p w14:paraId="0120EFD7"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31EF91A" w14:textId="66E8F2E9" w:rsidR="00861056" w:rsidRDefault="00861056" w:rsidP="00861056">
      <w:pPr>
        <w:spacing w:before="225" w:after="225" w:line="240" w:lineRule="auto"/>
        <w:jc w:val="both"/>
        <w:rPr>
          <w:rFonts w:ascii="Arial" w:hAnsi="Arial" w:cs="Arial"/>
          <w:color w:val="000000"/>
          <w:sz w:val="18"/>
          <w:szCs w:val="18"/>
        </w:rPr>
      </w:pPr>
      <w:r>
        <w:rPr>
          <w:rFonts w:ascii="Arial" w:hAnsi="Arial" w:cs="Arial"/>
          <w:color w:val="000000"/>
          <w:sz w:val="18"/>
          <w:szCs w:val="18"/>
        </w:rPr>
        <w:t>Z referenčno listo gospodarskega subjekta se izkazuje izpolnjevanje relevantnih pogojev za sklop/e: __________</w:t>
      </w:r>
    </w:p>
    <w:p w14:paraId="7987B594" w14:textId="4AF9FB00" w:rsidR="00861056" w:rsidRDefault="00861056" w:rsidP="00861056">
      <w:pPr>
        <w:spacing w:before="225" w:after="225" w:line="240" w:lineRule="auto"/>
        <w:jc w:val="both"/>
      </w:pPr>
      <w:r>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487"/>
        <w:gridCol w:w="1052"/>
        <w:gridCol w:w="5758"/>
        <w:gridCol w:w="1427"/>
        <w:gridCol w:w="1540"/>
        <w:gridCol w:w="1324"/>
        <w:gridCol w:w="1396"/>
      </w:tblGrid>
      <w:tr w:rsidR="0090033D" w14:paraId="18F1B9E6" w14:textId="77777777">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DC4D27E" w14:textId="380FB169" w:rsidR="008C1AAE" w:rsidRDefault="00861056">
            <w:pPr>
              <w:jc w:val="center"/>
            </w:pPr>
            <w:r>
              <w:rPr>
                <w:rFonts w:ascii="Arial" w:hAnsi="Arial" w:cs="Arial"/>
                <w:b/>
                <w:bCs/>
                <w:color w:val="000000"/>
                <w:position w:val="-2"/>
                <w:sz w:val="18"/>
                <w:szCs w:val="18"/>
                <w:shd w:val="clear" w:color="auto" w:fill="CCCCCC"/>
              </w:rPr>
              <w:t>Št. sklopa/ov za katerega se izkazuje referenca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2CBEBE9" w14:textId="77777777" w:rsidR="008C1AAE" w:rsidRDefault="009F636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4263610" w14:textId="522BA978" w:rsidR="008C1AAE" w:rsidRDefault="009F6367">
            <w:pPr>
              <w:jc w:val="center"/>
            </w:pPr>
            <w:r>
              <w:rPr>
                <w:rFonts w:ascii="Arial" w:hAnsi="Arial" w:cs="Arial"/>
                <w:b/>
                <w:bCs/>
                <w:color w:val="000000"/>
                <w:position w:val="-2"/>
                <w:sz w:val="18"/>
                <w:szCs w:val="18"/>
                <w:shd w:val="clear" w:color="auto" w:fill="CCCCCC"/>
              </w:rPr>
              <w:t>Vrsta dela</w:t>
            </w:r>
            <w:r w:rsidR="00861056">
              <w:rPr>
                <w:rStyle w:val="FootnoteReference"/>
                <w:rFonts w:ascii="Arial" w:hAnsi="Arial" w:cs="Arial"/>
                <w:b/>
                <w:bCs/>
                <w:color w:val="000000"/>
                <w:position w:val="-2"/>
                <w:sz w:val="18"/>
                <w:szCs w:val="18"/>
                <w:shd w:val="clear" w:color="auto" w:fill="CCCCCC"/>
              </w:rPr>
              <w:footnoteReference w:id="1"/>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sidR="00861056">
              <w:rPr>
                <w:rFonts w:ascii="Arial" w:hAnsi="Arial" w:cs="Arial"/>
                <w:bCs/>
                <w:color w:val="000000"/>
                <w:position w:val="-2"/>
                <w:sz w:val="18"/>
                <w:szCs w:val="18"/>
                <w:u w:val="single"/>
                <w:shd w:val="clear" w:color="auto" w:fill="CCCCCC"/>
              </w:rPr>
              <w:t xml:space="preserve"> glede na sklop za katerega ponudnik oddaja ponudbo</w:t>
            </w:r>
            <w:r w:rsidRPr="00CB71F5">
              <w:rPr>
                <w:rFonts w:ascii="Arial" w:hAnsi="Arial" w:cs="Arial"/>
                <w:bCs/>
                <w:color w:val="000000"/>
                <w:position w:val="-2"/>
                <w:sz w:val="18"/>
                <w:szCs w:val="18"/>
                <w:shd w:val="clear" w:color="auto" w:fill="CCCCCC"/>
              </w:rPr>
              <w:t>, ki jih je izvedel izvajalec</w:t>
            </w:r>
            <w:r w:rsidR="002A2F1D" w:rsidRPr="00CB71F5">
              <w:rPr>
                <w:rFonts w:ascii="Arial" w:hAnsi="Arial" w:cs="Arial"/>
                <w:bCs/>
                <w:color w:val="000000"/>
                <w:position w:val="-2"/>
                <w:sz w:val="18"/>
                <w:szCs w:val="18"/>
                <w:shd w:val="clear" w:color="auto" w:fill="CCCCCC"/>
              </w:rPr>
              <w:t xml:space="preserve"> in navedba klasifikacije objekta po CC-SI oziroma navedba</w:t>
            </w:r>
            <w:r w:rsidR="0090033D">
              <w:rPr>
                <w:rFonts w:ascii="Arial" w:hAnsi="Arial" w:cs="Arial"/>
                <w:bCs/>
                <w:color w:val="000000"/>
                <w:position w:val="-2"/>
                <w:sz w:val="18"/>
                <w:szCs w:val="18"/>
                <w:shd w:val="clear" w:color="auto" w:fill="CCCCCC"/>
              </w:rPr>
              <w:t xml:space="preserve"> ali je bila izvedena</w:t>
            </w:r>
            <w:r w:rsidR="002A2F1D" w:rsidRPr="00CB71F5">
              <w:rPr>
                <w:rFonts w:ascii="Arial" w:hAnsi="Arial" w:cs="Arial"/>
                <w:bCs/>
                <w:color w:val="000000"/>
                <w:position w:val="-2"/>
                <w:sz w:val="18"/>
                <w:szCs w:val="18"/>
                <w:shd w:val="clear" w:color="auto" w:fill="CCCCCC"/>
              </w:rPr>
              <w:t xml:space="preserve"> </w:t>
            </w:r>
            <w:r w:rsidR="0090033D" w:rsidRPr="00717133">
              <w:rPr>
                <w:rFonts w:ascii="Arial" w:hAnsi="Arial" w:cs="Arial"/>
                <w:color w:val="000000"/>
                <w:position w:val="-2"/>
                <w:sz w:val="18"/>
                <w:szCs w:val="18"/>
              </w:rPr>
              <w:t>prenov</w:t>
            </w:r>
            <w:r w:rsidR="0090033D">
              <w:rPr>
                <w:rFonts w:ascii="Arial" w:hAnsi="Arial" w:cs="Arial"/>
                <w:color w:val="000000"/>
                <w:position w:val="-2"/>
                <w:sz w:val="18"/>
                <w:szCs w:val="18"/>
              </w:rPr>
              <w:t>a</w:t>
            </w:r>
            <w:r w:rsidR="0090033D" w:rsidRPr="00717133">
              <w:rPr>
                <w:rFonts w:ascii="Arial" w:hAnsi="Arial" w:cs="Arial"/>
                <w:color w:val="000000"/>
                <w:position w:val="-2"/>
                <w:sz w:val="18"/>
                <w:szCs w:val="18"/>
              </w:rPr>
              <w:t xml:space="preserve"> nepremičnega spomenika </w:t>
            </w:r>
            <w:r w:rsidR="0090033D">
              <w:rPr>
                <w:rFonts w:ascii="Arial" w:hAnsi="Arial" w:cs="Arial"/>
                <w:color w:val="000000"/>
                <w:position w:val="-2"/>
                <w:sz w:val="18"/>
                <w:szCs w:val="18"/>
              </w:rPr>
              <w:t xml:space="preserve">(vključno z navedbo površine) oziroma </w:t>
            </w:r>
            <w:r w:rsidR="002A2F1D" w:rsidRPr="00CB71F5">
              <w:rPr>
                <w:rFonts w:ascii="Arial" w:hAnsi="Arial" w:cs="Arial"/>
                <w:bCs/>
                <w:color w:val="000000"/>
                <w:position w:val="-2"/>
                <w:sz w:val="18"/>
                <w:szCs w:val="18"/>
                <w:shd w:val="clear" w:color="auto" w:fill="CCCCCC"/>
              </w:rPr>
              <w:t xml:space="preserve">ali so bila izvedena restavratorska dela </w:t>
            </w:r>
            <w:r w:rsidR="0090033D">
              <w:rPr>
                <w:rFonts w:ascii="Arial" w:hAnsi="Arial" w:cs="Arial"/>
                <w:bCs/>
                <w:color w:val="000000"/>
                <w:position w:val="-2"/>
                <w:sz w:val="18"/>
                <w:szCs w:val="18"/>
                <w:shd w:val="clear" w:color="auto" w:fill="CCCCCC"/>
              </w:rPr>
              <w:t>–</w:t>
            </w:r>
            <w:r w:rsidR="002A2F1D" w:rsidRPr="00CB71F5">
              <w:rPr>
                <w:rFonts w:ascii="Arial" w:hAnsi="Arial" w:cs="Arial"/>
                <w:bCs/>
                <w:color w:val="000000"/>
                <w:position w:val="-2"/>
                <w:sz w:val="18"/>
                <w:szCs w:val="18"/>
                <w:shd w:val="clear" w:color="auto" w:fill="CCCCCC"/>
              </w:rPr>
              <w:t xml:space="preserve"> izvedba replik ali obnov (popravil) fasadnih štukatu</w:t>
            </w:r>
            <w:r w:rsidR="00152DD9">
              <w:rPr>
                <w:rFonts w:ascii="Arial" w:hAnsi="Arial" w:cs="Arial"/>
                <w:bCs/>
                <w:color w:val="000000"/>
                <w:position w:val="-2"/>
                <w:sz w:val="18"/>
                <w:szCs w:val="18"/>
                <w:shd w:val="clear" w:color="auto" w:fill="CCCCCC"/>
              </w:rPr>
              <w:t>r</w:t>
            </w:r>
            <w:r w:rsidR="002A2F1D" w:rsidRPr="00CB71F5">
              <w:rPr>
                <w:rFonts w:ascii="Arial" w:hAnsi="Arial" w:cs="Arial"/>
                <w:bCs/>
                <w:color w:val="000000"/>
                <w:position w:val="-2"/>
                <w:sz w:val="18"/>
                <w:szCs w:val="18"/>
                <w:shd w:val="clear" w:color="auto" w:fill="CCCCCC"/>
              </w:rPr>
              <w:t>, replike in obnove (popravila) notranjega stavbnega pohištva</w:t>
            </w:r>
            <w:r w:rsidR="00365798">
              <w:rPr>
                <w:rFonts w:ascii="Arial" w:hAnsi="Arial" w:cs="Arial"/>
                <w:bCs/>
                <w:color w:val="000000"/>
                <w:position w:val="-2"/>
                <w:sz w:val="18"/>
                <w:szCs w:val="18"/>
                <w:shd w:val="clear" w:color="auto" w:fill="CCCCCC"/>
              </w:rPr>
              <w:t xml:space="preserve"> oziroma ali je bila izvedena postavitev ali prestavitev tra</w:t>
            </w:r>
            <w:r w:rsidR="009F6B50">
              <w:rPr>
                <w:rFonts w:ascii="Arial" w:hAnsi="Arial" w:cs="Arial"/>
                <w:bCs/>
                <w:color w:val="000000"/>
                <w:position w:val="-2"/>
                <w:sz w:val="18"/>
                <w:szCs w:val="18"/>
                <w:shd w:val="clear" w:color="auto" w:fill="CCCCCC"/>
              </w:rPr>
              <w:t>nsformatorsk</w:t>
            </w:r>
            <w:r w:rsidR="00C437F3">
              <w:rPr>
                <w:rFonts w:ascii="Arial" w:hAnsi="Arial" w:cs="Arial"/>
                <w:bCs/>
                <w:color w:val="000000"/>
                <w:position w:val="-2"/>
                <w:sz w:val="18"/>
                <w:szCs w:val="18"/>
                <w:shd w:val="clear" w:color="auto" w:fill="CCCCCC"/>
              </w:rPr>
              <w:t>e</w:t>
            </w:r>
            <w:r w:rsidR="00365798">
              <w:rPr>
                <w:rFonts w:ascii="Arial" w:hAnsi="Arial" w:cs="Arial"/>
                <w:bCs/>
                <w:color w:val="000000"/>
                <w:position w:val="-2"/>
                <w:sz w:val="18"/>
                <w:szCs w:val="18"/>
                <w:shd w:val="clear" w:color="auto" w:fill="CCCCCC"/>
              </w:rPr>
              <w:t xml:space="preserve"> postaje</w:t>
            </w:r>
            <w:r w:rsidRPr="00CB71F5">
              <w:rPr>
                <w:rFonts w:ascii="Arial" w:hAnsi="Arial" w:cs="Arial"/>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F4FDA5" w14:textId="77777777" w:rsidR="008C1AAE" w:rsidRDefault="009F636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9B38A44" w14:textId="77777777" w:rsidR="008C1AAE" w:rsidRDefault="009F636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CC3F20" w14:textId="77777777" w:rsidR="008C1AAE" w:rsidRDefault="009F6367">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19E8218" w14:textId="77777777" w:rsidR="008C1AAE" w:rsidRDefault="009F636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0033D" w14:paraId="46EFBA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5649B" w14:textId="5ADF14FA"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13CB1"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167C"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57821"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E3EBC"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9ADB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9B273" w14:textId="77777777" w:rsidR="008C1AAE" w:rsidRDefault="009F6367">
            <w:r>
              <w:rPr>
                <w:rFonts w:ascii="Arial" w:hAnsi="Arial" w:cs="Arial"/>
                <w:color w:val="000000"/>
                <w:position w:val="-2"/>
                <w:sz w:val="18"/>
                <w:szCs w:val="18"/>
              </w:rPr>
              <w:t> </w:t>
            </w:r>
          </w:p>
        </w:tc>
      </w:tr>
      <w:tr w:rsidR="0090033D" w14:paraId="3D5A2B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DAB1F" w14:textId="3B34A18C"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AB194"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B7B90"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04CCE"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F60A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C2DD4"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A6F036" w14:textId="77777777" w:rsidR="008C1AAE" w:rsidRDefault="009F6367">
            <w:r>
              <w:rPr>
                <w:rFonts w:ascii="Arial" w:hAnsi="Arial" w:cs="Arial"/>
                <w:color w:val="000000"/>
                <w:position w:val="-2"/>
                <w:sz w:val="18"/>
                <w:szCs w:val="18"/>
              </w:rPr>
              <w:t> </w:t>
            </w:r>
          </w:p>
        </w:tc>
      </w:tr>
      <w:tr w:rsidR="0090033D" w14:paraId="04E4EA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40A5FA" w14:textId="6D2652D2"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C363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7F5D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F964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059CE0"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60313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CDDC7" w14:textId="77777777" w:rsidR="008C1AAE" w:rsidRDefault="009F6367">
            <w:r>
              <w:rPr>
                <w:rFonts w:ascii="Arial" w:hAnsi="Arial" w:cs="Arial"/>
                <w:color w:val="000000"/>
                <w:position w:val="-2"/>
                <w:sz w:val="18"/>
                <w:szCs w:val="18"/>
              </w:rPr>
              <w:t> </w:t>
            </w:r>
          </w:p>
        </w:tc>
      </w:tr>
      <w:tr w:rsidR="0090033D" w14:paraId="22B7704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F93DE7" w14:textId="72442FC2"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8BA88"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A8D7AA"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64995"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1B52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F0203"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D2880" w14:textId="77777777" w:rsidR="008C1AAE" w:rsidRDefault="009F6367">
            <w:r>
              <w:rPr>
                <w:rFonts w:ascii="Arial" w:hAnsi="Arial" w:cs="Arial"/>
                <w:color w:val="000000"/>
                <w:position w:val="-2"/>
                <w:sz w:val="18"/>
                <w:szCs w:val="18"/>
              </w:rPr>
              <w:t> </w:t>
            </w:r>
          </w:p>
        </w:tc>
      </w:tr>
      <w:tr w:rsidR="0090033D" w14:paraId="699B04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AE2A0" w14:textId="3CE90DDA" w:rsidR="008C1AAE" w:rsidRDefault="008C1AAE"/>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B512F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EE9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EF4A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D077B"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4DED6" w14:textId="77777777" w:rsidR="008C1AAE" w:rsidRDefault="009F636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599D2" w14:textId="77777777" w:rsidR="008C1AAE" w:rsidRDefault="009F6367">
            <w:r>
              <w:rPr>
                <w:rFonts w:ascii="Arial" w:hAnsi="Arial" w:cs="Arial"/>
                <w:color w:val="000000"/>
                <w:position w:val="-2"/>
                <w:sz w:val="18"/>
                <w:szCs w:val="18"/>
              </w:rPr>
              <w:t> </w:t>
            </w:r>
          </w:p>
        </w:tc>
      </w:tr>
      <w:tr w:rsidR="0090033D" w14:paraId="240E12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2BC2DD"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F653D"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3B9D8B"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7A2CE"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D935A"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AA75A"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328B9" w14:textId="77777777" w:rsidR="00861056" w:rsidRDefault="00861056">
            <w:pPr>
              <w:rPr>
                <w:rFonts w:ascii="Arial" w:hAnsi="Arial" w:cs="Arial"/>
                <w:color w:val="000000"/>
                <w:position w:val="-2"/>
                <w:sz w:val="18"/>
                <w:szCs w:val="18"/>
              </w:rPr>
            </w:pPr>
          </w:p>
        </w:tc>
      </w:tr>
      <w:tr w:rsidR="0090033D" w14:paraId="666373F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E11269"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8C1EC8"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DA4A"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1417A2"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DB7804"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82D4F"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F1348" w14:textId="77777777" w:rsidR="00861056" w:rsidRDefault="00861056">
            <w:pPr>
              <w:rPr>
                <w:rFonts w:ascii="Arial" w:hAnsi="Arial" w:cs="Arial"/>
                <w:color w:val="000000"/>
                <w:position w:val="-2"/>
                <w:sz w:val="18"/>
                <w:szCs w:val="18"/>
              </w:rPr>
            </w:pPr>
          </w:p>
        </w:tc>
      </w:tr>
      <w:tr w:rsidR="0090033D" w14:paraId="68EB31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2B26E"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40EA3"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2538B"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BA430"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66AC1"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DA3320"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81144" w14:textId="77777777" w:rsidR="00861056" w:rsidRDefault="00861056">
            <w:pPr>
              <w:rPr>
                <w:rFonts w:ascii="Arial" w:hAnsi="Arial" w:cs="Arial"/>
                <w:color w:val="000000"/>
                <w:position w:val="-2"/>
                <w:sz w:val="18"/>
                <w:szCs w:val="18"/>
              </w:rPr>
            </w:pPr>
          </w:p>
        </w:tc>
      </w:tr>
      <w:tr w:rsidR="0090033D" w14:paraId="7A994F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0B5B9"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A84E0E"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C72C60"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FE4F0B"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B2FB1"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152D9"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4157D" w14:textId="77777777" w:rsidR="00861056" w:rsidRDefault="00861056">
            <w:pPr>
              <w:rPr>
                <w:rFonts w:ascii="Arial" w:hAnsi="Arial" w:cs="Arial"/>
                <w:color w:val="000000"/>
                <w:position w:val="-2"/>
                <w:sz w:val="18"/>
                <w:szCs w:val="18"/>
              </w:rPr>
            </w:pPr>
          </w:p>
        </w:tc>
      </w:tr>
      <w:tr w:rsidR="0090033D" w14:paraId="471ED06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3259D" w14:textId="77777777" w:rsidR="00861056" w:rsidRDefault="0086105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16D818"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CE551"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60AAD"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455CF"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CB134" w14:textId="77777777" w:rsidR="00861056" w:rsidRDefault="0086105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6EAEA" w14:textId="77777777" w:rsidR="00861056" w:rsidRDefault="00861056">
            <w:pPr>
              <w:rPr>
                <w:rFonts w:ascii="Arial" w:hAnsi="Arial" w:cs="Arial"/>
                <w:color w:val="000000"/>
                <w:position w:val="-2"/>
                <w:sz w:val="18"/>
                <w:szCs w:val="18"/>
              </w:rPr>
            </w:pPr>
          </w:p>
        </w:tc>
      </w:tr>
    </w:tbl>
    <w:p w14:paraId="7B0B5BD5" w14:textId="77777777" w:rsidR="008C1AAE" w:rsidRDefault="009F6367">
      <w:pPr>
        <w:spacing w:before="225" w:after="225" w:line="240" w:lineRule="auto"/>
        <w:jc w:val="both"/>
      </w:pPr>
      <w:r>
        <w:rPr>
          <w:rFonts w:ascii="Arial" w:hAnsi="Arial" w:cs="Arial"/>
          <w:color w:val="000000"/>
          <w:sz w:val="18"/>
          <w:szCs w:val="18"/>
        </w:rPr>
        <w:t> </w:t>
      </w:r>
    </w:p>
    <w:p w14:paraId="7DCEF1D0" w14:textId="77777777" w:rsidR="008C1AAE" w:rsidRDefault="009F63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0FD18CD2" w14:textId="77777777" w:rsidR="002A2F1D" w:rsidRDefault="002A2F1D"/>
    <w:p w14:paraId="75141C71" w14:textId="77777777" w:rsidR="00861056" w:rsidRDefault="00861056" w:rsidP="00861056"/>
    <w:tbl>
      <w:tblPr>
        <w:tblStyle w:val="NormalTablePHPDOCX"/>
        <w:tblW w:w="5000" w:type="pct"/>
        <w:tblInd w:w="108" w:type="dxa"/>
        <w:tblLook w:val="04A0" w:firstRow="1" w:lastRow="0" w:firstColumn="1" w:lastColumn="0" w:noHBand="0" w:noVBand="1"/>
      </w:tblPr>
      <w:tblGrid>
        <w:gridCol w:w="7001"/>
        <w:gridCol w:w="7001"/>
      </w:tblGrid>
      <w:tr w:rsidR="00861056" w14:paraId="6A7ABA22" w14:textId="77777777" w:rsidTr="00861056">
        <w:tc>
          <w:tcPr>
            <w:tcW w:w="2500" w:type="pct"/>
            <w:tcMar>
              <w:top w:w="75" w:type="dxa"/>
              <w:bottom w:w="75" w:type="dxa"/>
            </w:tcMar>
            <w:vAlign w:val="center"/>
          </w:tcPr>
          <w:p w14:paraId="1F94182F" w14:textId="77777777" w:rsidR="00861056" w:rsidRDefault="00861056" w:rsidP="00861056">
            <w:r>
              <w:rPr>
                <w:rFonts w:ascii="Arial" w:hAnsi="Arial" w:cs="Arial"/>
                <w:color w:val="000000"/>
                <w:position w:val="-2"/>
                <w:sz w:val="18"/>
                <w:szCs w:val="18"/>
              </w:rPr>
              <w:t>Kraj in datum:</w:t>
            </w:r>
          </w:p>
        </w:tc>
        <w:tc>
          <w:tcPr>
            <w:tcW w:w="0" w:type="auto"/>
            <w:tcMar>
              <w:top w:w="75" w:type="dxa"/>
              <w:bottom w:w="75" w:type="dxa"/>
            </w:tcMar>
            <w:vAlign w:val="center"/>
          </w:tcPr>
          <w:p w14:paraId="0F7083BE" w14:textId="77777777" w:rsidR="00861056" w:rsidRDefault="00861056" w:rsidP="00861056">
            <w:r>
              <w:rPr>
                <w:rFonts w:ascii="Arial" w:hAnsi="Arial" w:cs="Arial"/>
                <w:color w:val="000000"/>
                <w:position w:val="-2"/>
                <w:sz w:val="18"/>
                <w:szCs w:val="18"/>
              </w:rPr>
              <w:t>Ime in priimek: _____________________</w:t>
            </w:r>
          </w:p>
        </w:tc>
      </w:tr>
      <w:tr w:rsidR="00861056" w14:paraId="598BE3C1" w14:textId="77777777" w:rsidTr="00861056">
        <w:tc>
          <w:tcPr>
            <w:tcW w:w="2500" w:type="pct"/>
            <w:tcMar>
              <w:top w:w="75" w:type="dxa"/>
              <w:bottom w:w="75" w:type="dxa"/>
            </w:tcMar>
            <w:vAlign w:val="center"/>
          </w:tcPr>
          <w:p w14:paraId="01438757" w14:textId="77777777" w:rsidR="00861056" w:rsidRDefault="00861056" w:rsidP="00861056"/>
        </w:tc>
        <w:tc>
          <w:tcPr>
            <w:tcW w:w="0" w:type="auto"/>
            <w:tcMar>
              <w:top w:w="75" w:type="dxa"/>
              <w:bottom w:w="75" w:type="dxa"/>
            </w:tcMar>
            <w:vAlign w:val="center"/>
          </w:tcPr>
          <w:p w14:paraId="16ABD80B" w14:textId="77777777" w:rsidR="00861056" w:rsidRDefault="00861056" w:rsidP="00861056">
            <w:pPr>
              <w:jc w:val="center"/>
            </w:pPr>
            <w:r>
              <w:rPr>
                <w:rFonts w:ascii="Arial" w:hAnsi="Arial" w:cs="Arial"/>
                <w:color w:val="A9A9A9"/>
                <w:position w:val="-2"/>
                <w:sz w:val="18"/>
                <w:szCs w:val="18"/>
              </w:rPr>
              <w:t>(podpis)</w:t>
            </w:r>
          </w:p>
        </w:tc>
      </w:tr>
    </w:tbl>
    <w:p w14:paraId="66AD4C93" w14:textId="77777777" w:rsidR="00861056" w:rsidRDefault="00861056" w:rsidP="00861056">
      <w:pPr>
        <w:tabs>
          <w:tab w:val="left" w:pos="2298"/>
        </w:tabs>
      </w:pPr>
    </w:p>
    <w:p w14:paraId="215F8350" w14:textId="77777777" w:rsidR="00861056" w:rsidRDefault="00861056" w:rsidP="00861056">
      <w:pPr>
        <w:tabs>
          <w:tab w:val="left" w:pos="1379"/>
        </w:tabs>
        <w:rPr>
          <w:rFonts w:ascii="Arial" w:hAnsi="Arial" w:cs="Arial"/>
          <w:sz w:val="18"/>
          <w:szCs w:val="18"/>
        </w:rPr>
      </w:pPr>
      <w:r>
        <w:rPr>
          <w:rFonts w:ascii="Arial" w:hAnsi="Arial" w:cs="Arial"/>
          <w:sz w:val="18"/>
          <w:szCs w:val="18"/>
        </w:rPr>
        <w:tab/>
      </w:r>
    </w:p>
    <w:p w14:paraId="071FA716" w14:textId="4C8E72A9" w:rsidR="00861056" w:rsidRDefault="00861056">
      <w:pPr>
        <w:sectPr w:rsidR="00861056" w:rsidSect="002A2F1D">
          <w:headerReference w:type="even" r:id="rId20"/>
          <w:headerReference w:type="default" r:id="rId21"/>
          <w:footerReference w:type="default" r:id="rId22"/>
          <w:headerReference w:type="first" r:id="rId23"/>
          <w:pgSz w:w="16838" w:h="11906" w:orient="landscape"/>
          <w:pgMar w:top="1418" w:right="1418" w:bottom="1418" w:left="1418" w:header="567" w:footer="596" w:gutter="0"/>
          <w:cols w:space="708"/>
          <w:docGrid w:linePitch="360"/>
        </w:sectPr>
      </w:pPr>
    </w:p>
    <w:p w14:paraId="6459A778"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A23D4">
        <w:rPr>
          <w:rFonts w:ascii="Arial" w:hAnsi="Arial" w:cs="Arial"/>
          <w:sz w:val="18"/>
          <w:szCs w:val="18"/>
        </w:rPr>
        <w:t>5</w:t>
      </w:r>
    </w:p>
    <w:p w14:paraId="5E7A9470" w14:textId="77777777" w:rsidR="00FB3F64" w:rsidRPr="00252358" w:rsidRDefault="00FB3F64" w:rsidP="00FB3F64"/>
    <w:p w14:paraId="1F9D7178"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616C7D5" w14:textId="77777777" w:rsidR="00FB3F64" w:rsidRDefault="00FB3F64" w:rsidP="00FB3F64">
      <w:pPr>
        <w:spacing w:after="120"/>
        <w:rPr>
          <w:rFonts w:ascii="Arial" w:hAnsi="Arial" w:cs="Arial"/>
        </w:rPr>
      </w:pPr>
    </w:p>
    <w:p w14:paraId="62FD1BE8" w14:textId="77777777" w:rsidR="008C1AAE" w:rsidRDefault="009F6367">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32471EB" w14:textId="0537BF7A" w:rsidR="008C1AAE" w:rsidRDefault="009F6367">
      <w:pPr>
        <w:shd w:val="clear" w:color="auto" w:fill="FFFFFF"/>
        <w:spacing w:before="225" w:after="375" w:line="333" w:lineRule="auto"/>
        <w:jc w:val="center"/>
      </w:pPr>
      <w:r>
        <w:rPr>
          <w:rFonts w:ascii="Arial" w:hAnsi="Arial" w:cs="Arial"/>
          <w:b/>
          <w:bCs/>
          <w:color w:val="444444"/>
          <w:sz w:val="21"/>
          <w:szCs w:val="21"/>
          <w:shd w:val="clear" w:color="auto" w:fill="FFFFFF"/>
        </w:rPr>
        <w:t xml:space="preserve">IZJAVA </w:t>
      </w:r>
      <w:r w:rsidR="0090033D">
        <w:rPr>
          <w:rFonts w:ascii="Arial" w:hAnsi="Arial" w:cs="Arial"/>
          <w:b/>
          <w:bCs/>
          <w:color w:val="444444"/>
          <w:sz w:val="21"/>
          <w:szCs w:val="21"/>
          <w:shd w:val="clear" w:color="auto" w:fill="FFFFFF"/>
        </w:rPr>
        <w:t>–</w:t>
      </w:r>
      <w:r>
        <w:rPr>
          <w:rFonts w:ascii="Arial" w:hAnsi="Arial" w:cs="Arial"/>
          <w:b/>
          <w:bCs/>
          <w:color w:val="444444"/>
          <w:sz w:val="21"/>
          <w:szCs w:val="21"/>
          <w:shd w:val="clear" w:color="auto" w:fill="FFFFFF"/>
        </w:rPr>
        <w:t xml:space="preserve"> POTRDILO REFERENCE</w:t>
      </w:r>
      <w:r w:rsidR="002A2F1D">
        <w:rPr>
          <w:rStyle w:val="FootnoteReference"/>
          <w:rFonts w:ascii="Arial" w:hAnsi="Arial" w:cs="Arial"/>
          <w:b/>
          <w:bCs/>
          <w:color w:val="444444"/>
          <w:sz w:val="21"/>
          <w:szCs w:val="21"/>
          <w:shd w:val="clear" w:color="auto" w:fill="FFFFFF"/>
        </w:rPr>
        <w:footnoteReference w:id="2"/>
      </w:r>
    </w:p>
    <w:p w14:paraId="483307A8" w14:textId="7B491C13" w:rsidR="008C1AAE" w:rsidRDefault="00861056">
      <w:pPr>
        <w:shd w:val="clear" w:color="auto" w:fill="FFFFFF"/>
        <w:spacing w:before="225" w:after="375" w:line="333" w:lineRule="auto"/>
        <w:jc w:val="both"/>
      </w:pPr>
      <w:r>
        <w:rPr>
          <w:rFonts w:ascii="Arial" w:hAnsi="Arial" w:cs="Arial"/>
          <w:color w:val="444444"/>
          <w:sz w:val="18"/>
          <w:szCs w:val="18"/>
          <w:shd w:val="clear" w:color="auto" w:fill="FFFFFF"/>
        </w:rPr>
        <w:t>Spodaj podpisani zastopnik naročnika</w:t>
      </w:r>
      <w:r w:rsidR="009F6367">
        <w:rPr>
          <w:rFonts w:ascii="Arial" w:hAnsi="Arial" w:cs="Arial"/>
          <w:color w:val="444444"/>
          <w:sz w:val="18"/>
          <w:szCs w:val="18"/>
          <w:shd w:val="clear" w:color="auto" w:fill="FFFFFF"/>
        </w:rPr>
        <w:t xml:space="preserve"> izjavljam,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734"/>
        <w:gridCol w:w="851"/>
        <w:gridCol w:w="850"/>
        <w:gridCol w:w="851"/>
        <w:gridCol w:w="885"/>
      </w:tblGrid>
      <w:tr w:rsidR="008C1AAE" w14:paraId="3C8EB59F"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B99637" w14:textId="77777777" w:rsidR="008C1AAE" w:rsidRDefault="009F6367">
            <w:pPr>
              <w:jc w:val="right"/>
            </w:pPr>
            <w:r>
              <w:rPr>
                <w:rFonts w:ascii="Arial" w:hAnsi="Arial" w:cs="Arial"/>
                <w:color w:val="000000"/>
                <w:position w:val="-2"/>
                <w:sz w:val="18"/>
                <w:szCs w:val="18"/>
                <w:shd w:val="clear" w:color="auto" w:fill="FFFFFF"/>
              </w:rPr>
              <w:t>gospodarski subjekt</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C4A22F" w14:textId="77777777" w:rsidR="008C1AAE" w:rsidRDefault="009F6367">
            <w:r>
              <w:rPr>
                <w:rFonts w:ascii="Arial" w:hAnsi="Arial" w:cs="Arial"/>
                <w:color w:val="000000"/>
                <w:position w:val="-2"/>
                <w:sz w:val="18"/>
                <w:szCs w:val="18"/>
                <w:shd w:val="clear" w:color="auto" w:fill="FFFFFF"/>
              </w:rPr>
              <w:t> </w:t>
            </w:r>
          </w:p>
        </w:tc>
      </w:tr>
      <w:tr w:rsidR="008C1AAE" w14:paraId="4404ED07"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DA78B7" w14:textId="70112F44" w:rsidR="008C1AAE" w:rsidRPr="001D7744" w:rsidRDefault="009F6367" w:rsidP="001D7744">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 naslednja dela</w:t>
            </w:r>
            <w:r w:rsidR="002A2F1D">
              <w:rPr>
                <w:rFonts w:ascii="Arial" w:hAnsi="Arial" w:cs="Arial"/>
                <w:color w:val="000000"/>
                <w:position w:val="-2"/>
                <w:sz w:val="18"/>
                <w:szCs w:val="18"/>
                <w:shd w:val="clear" w:color="auto" w:fill="FFFFFF"/>
              </w:rPr>
              <w:t xml:space="preserve"> (navedba ali </w:t>
            </w:r>
            <w:r w:rsidR="00861056">
              <w:rPr>
                <w:rFonts w:ascii="Arial" w:hAnsi="Arial" w:cs="Arial"/>
                <w:color w:val="000000"/>
                <w:position w:val="-2"/>
                <w:sz w:val="18"/>
                <w:szCs w:val="18"/>
                <w:shd w:val="clear" w:color="auto" w:fill="FFFFFF"/>
              </w:rPr>
              <w:t>so bila izvedena gradbena in obrtniška dela, fasaderska dela</w:t>
            </w:r>
            <w:r w:rsidR="001D7744">
              <w:rPr>
                <w:rFonts w:ascii="Arial" w:hAnsi="Arial" w:cs="Arial"/>
                <w:color w:val="000000"/>
                <w:position w:val="-2"/>
                <w:sz w:val="18"/>
                <w:szCs w:val="18"/>
                <w:shd w:val="clear" w:color="auto" w:fill="FFFFFF"/>
              </w:rPr>
              <w:t xml:space="preserve">, steklarska dela, krovska dela, mizarska dela oziroma strojne ali elektro inštalacije in ali </w:t>
            </w:r>
            <w:r w:rsidR="002A2F1D">
              <w:rPr>
                <w:rFonts w:ascii="Arial" w:hAnsi="Arial" w:cs="Arial"/>
                <w:color w:val="000000"/>
                <w:position w:val="-2"/>
                <w:sz w:val="18"/>
                <w:szCs w:val="18"/>
                <w:shd w:val="clear" w:color="auto" w:fill="FFFFFF"/>
              </w:rPr>
              <w:t xml:space="preserve">je bila izvedena obnova, rekonstrukcija ali sanacija objekta oziroma </w:t>
            </w:r>
            <w:r w:rsidR="002A2F1D" w:rsidRPr="002A2F1D">
              <w:rPr>
                <w:rFonts w:ascii="Arial" w:hAnsi="Arial" w:cs="Arial"/>
                <w:color w:val="000000"/>
                <w:position w:val="-2"/>
                <w:sz w:val="18"/>
                <w:szCs w:val="18"/>
                <w:shd w:val="clear" w:color="auto" w:fill="FFFFFF"/>
              </w:rPr>
              <w:t xml:space="preserve">restavratorska dela </w:t>
            </w:r>
            <w:r w:rsidR="0090033D">
              <w:rPr>
                <w:rFonts w:ascii="Arial" w:hAnsi="Arial" w:cs="Arial"/>
                <w:color w:val="000000"/>
                <w:position w:val="-2"/>
                <w:sz w:val="18"/>
                <w:szCs w:val="18"/>
                <w:shd w:val="clear" w:color="auto" w:fill="FFFFFF"/>
              </w:rPr>
              <w:t>–</w:t>
            </w:r>
            <w:r w:rsidR="002A2F1D" w:rsidRPr="002A2F1D">
              <w:rPr>
                <w:rFonts w:ascii="Arial" w:hAnsi="Arial" w:cs="Arial"/>
                <w:color w:val="000000"/>
                <w:position w:val="-2"/>
                <w:sz w:val="18"/>
                <w:szCs w:val="18"/>
                <w:shd w:val="clear" w:color="auto" w:fill="FFFFFF"/>
              </w:rPr>
              <w:t xml:space="preserve"> izvedba replik ali obnov</w:t>
            </w:r>
            <w:r w:rsidR="00BE3B53">
              <w:rPr>
                <w:rFonts w:ascii="Arial" w:hAnsi="Arial" w:cs="Arial"/>
                <w:color w:val="000000"/>
                <w:position w:val="-2"/>
                <w:sz w:val="18"/>
                <w:szCs w:val="18"/>
                <w:shd w:val="clear" w:color="auto" w:fill="FFFFFF"/>
              </w:rPr>
              <w:t>a</w:t>
            </w:r>
            <w:r w:rsidR="002A2F1D" w:rsidRPr="002A2F1D">
              <w:rPr>
                <w:rFonts w:ascii="Arial" w:hAnsi="Arial" w:cs="Arial"/>
                <w:color w:val="000000"/>
                <w:position w:val="-2"/>
                <w:sz w:val="18"/>
                <w:szCs w:val="18"/>
                <w:shd w:val="clear" w:color="auto" w:fill="FFFFFF"/>
              </w:rPr>
              <w:t xml:space="preserve"> (popravil) fasadnih štukatu</w:t>
            </w:r>
            <w:r w:rsidR="00152DD9">
              <w:rPr>
                <w:rFonts w:ascii="Arial" w:hAnsi="Arial" w:cs="Arial"/>
                <w:color w:val="000000"/>
                <w:position w:val="-2"/>
                <w:sz w:val="18"/>
                <w:szCs w:val="18"/>
                <w:shd w:val="clear" w:color="auto" w:fill="FFFFFF"/>
              </w:rPr>
              <w:t>r</w:t>
            </w:r>
            <w:r w:rsidR="002A2F1D" w:rsidRPr="002A2F1D">
              <w:rPr>
                <w:rFonts w:ascii="Arial" w:hAnsi="Arial" w:cs="Arial"/>
                <w:color w:val="000000"/>
                <w:position w:val="-2"/>
                <w:sz w:val="18"/>
                <w:szCs w:val="18"/>
                <w:shd w:val="clear" w:color="auto" w:fill="FFFFFF"/>
              </w:rPr>
              <w:t>, replike in obnove (popravila) notranjega stavbnega pohištva</w:t>
            </w:r>
            <w:r w:rsidR="00BE3B53">
              <w:rPr>
                <w:rFonts w:ascii="Arial" w:hAnsi="Arial" w:cs="Arial"/>
                <w:color w:val="000000"/>
                <w:position w:val="-2"/>
                <w:sz w:val="18"/>
                <w:szCs w:val="18"/>
                <w:shd w:val="clear" w:color="auto" w:fill="FFFFFF"/>
              </w:rPr>
              <w:t xml:space="preserve"> oziroma postavitev ali prestavitev </w:t>
            </w:r>
            <w:r w:rsidR="006A686F">
              <w:rPr>
                <w:rFonts w:ascii="Arial" w:hAnsi="Arial" w:cs="Arial"/>
                <w:color w:val="000000"/>
                <w:position w:val="-2"/>
                <w:sz w:val="18"/>
                <w:szCs w:val="18"/>
                <w:shd w:val="clear" w:color="auto" w:fill="FFFFFF"/>
              </w:rPr>
              <w:t>t</w:t>
            </w:r>
            <w:r w:rsidR="006A686F">
              <w:rPr>
                <w:rFonts w:ascii="Arial" w:hAnsi="Arial" w:cs="Arial"/>
                <w:color w:val="000000"/>
                <w:position w:val="-2"/>
                <w:sz w:val="18"/>
                <w:szCs w:val="18"/>
              </w:rPr>
              <w:t>ransformatorske postaje</w:t>
            </w:r>
            <w:r w:rsidR="002A2F1D">
              <w:rPr>
                <w:rFonts w:ascii="Arial" w:hAnsi="Arial" w:cs="Arial"/>
                <w:color w:val="000000"/>
                <w:position w:val="-2"/>
                <w:sz w:val="18"/>
                <w:szCs w:val="18"/>
                <w:shd w:val="clear" w:color="auto" w:fill="FFFFFF"/>
              </w:rPr>
              <w:t>)</w:t>
            </w:r>
            <w:r>
              <w:rPr>
                <w:rFonts w:ascii="Arial" w:hAnsi="Arial" w:cs="Arial"/>
                <w:color w:val="000000"/>
                <w:position w:val="-2"/>
                <w:sz w:val="18"/>
                <w:szCs w:val="18"/>
                <w:shd w:val="clear" w:color="auto" w:fill="FFFFFF"/>
              </w:rPr>
              <w:t>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5EA28" w14:textId="77777777" w:rsidR="008C1AAE" w:rsidRDefault="009F6367">
            <w:r>
              <w:rPr>
                <w:rFonts w:ascii="Arial" w:hAnsi="Arial" w:cs="Arial"/>
                <w:color w:val="000000"/>
                <w:position w:val="-2"/>
                <w:sz w:val="18"/>
                <w:szCs w:val="18"/>
                <w:shd w:val="clear" w:color="auto" w:fill="FFFFFF"/>
              </w:rPr>
              <w:t> </w:t>
            </w:r>
          </w:p>
        </w:tc>
      </w:tr>
      <w:tr w:rsidR="000E1E93" w14:paraId="5A012FB8"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05FFFC" w14:textId="77777777" w:rsidR="000E1E93" w:rsidRDefault="000E1E9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5D3A233D" w14:textId="77777777" w:rsidR="000E1E93" w:rsidRDefault="000E1E93" w:rsidP="000E1E9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sidR="004814CA">
              <w:rPr>
                <w:rStyle w:val="FootnoteReference"/>
                <w:rFonts w:ascii="Arial" w:hAnsi="Arial" w:cs="Arial"/>
                <w:color w:val="000000"/>
                <w:position w:val="-2"/>
                <w:sz w:val="18"/>
                <w:szCs w:val="18"/>
                <w:shd w:val="clear" w:color="auto" w:fill="FFFFFF"/>
              </w:rPr>
              <w:footnoteReference w:id="3"/>
            </w:r>
            <w:r>
              <w:rPr>
                <w:rFonts w:ascii="Arial" w:hAnsi="Arial" w:cs="Arial"/>
                <w:color w:val="000000"/>
                <w:position w:val="-2"/>
                <w:sz w:val="18"/>
                <w:szCs w:val="18"/>
                <w:shd w:val="clear" w:color="auto" w:fill="FFFFFF"/>
              </w:rPr>
              <w:t xml:space="preserve"> – relevantno oceno se obkroži)</w:t>
            </w:r>
          </w:p>
        </w:tc>
        <w:tc>
          <w:tcPr>
            <w:tcW w:w="734" w:type="dxa"/>
            <w:tcBorders>
              <w:top w:val="inset" w:sz="7" w:space="0" w:color="000000"/>
              <w:left w:val="inset" w:sz="7" w:space="0" w:color="000000"/>
              <w:bottom w:val="inset" w:sz="7" w:space="0" w:color="000000"/>
              <w:right w:val="single" w:sz="4" w:space="0" w:color="auto"/>
            </w:tcBorders>
            <w:shd w:val="clear" w:color="auto" w:fill="FFFFFF"/>
            <w:tcMar>
              <w:top w:w="135" w:type="dxa"/>
              <w:bottom w:w="135" w:type="dxa"/>
            </w:tcMar>
            <w:vAlign w:val="center"/>
          </w:tcPr>
          <w:p w14:paraId="1A66B9F2"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71F84A22"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850" w:type="dxa"/>
            <w:tcBorders>
              <w:top w:val="inset" w:sz="7" w:space="0" w:color="000000"/>
              <w:left w:val="single" w:sz="4" w:space="0" w:color="auto"/>
              <w:bottom w:val="inset" w:sz="7" w:space="0" w:color="000000"/>
              <w:right w:val="single" w:sz="4" w:space="0" w:color="auto"/>
            </w:tcBorders>
            <w:shd w:val="clear" w:color="auto" w:fill="FFFFFF"/>
            <w:vAlign w:val="center"/>
          </w:tcPr>
          <w:p w14:paraId="5D40F6A8"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2043720F"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885" w:type="dxa"/>
            <w:tcBorders>
              <w:top w:val="inset" w:sz="7" w:space="0" w:color="000000"/>
              <w:left w:val="single" w:sz="4" w:space="0" w:color="auto"/>
              <w:bottom w:val="inset" w:sz="7" w:space="0" w:color="000000"/>
              <w:right w:val="inset" w:sz="7" w:space="0" w:color="000000"/>
            </w:tcBorders>
            <w:shd w:val="clear" w:color="auto" w:fill="FFFFFF"/>
            <w:vAlign w:val="center"/>
          </w:tcPr>
          <w:p w14:paraId="567B79EC" w14:textId="77777777" w:rsidR="000E1E93" w:rsidRDefault="000E1E93">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2A2F1D" w14:paraId="2EB41B10"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908FA4"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navedba ali so bila dela izvedena po kulturnovarstvenih pogojih ali konservatorskem načrtu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E372B4" w14:textId="77777777" w:rsidR="002A2F1D" w:rsidRDefault="002A2F1D">
            <w:pPr>
              <w:rPr>
                <w:rFonts w:ascii="Arial" w:hAnsi="Arial" w:cs="Arial"/>
                <w:color w:val="000000"/>
                <w:position w:val="-2"/>
                <w:sz w:val="18"/>
                <w:szCs w:val="18"/>
                <w:shd w:val="clear" w:color="auto" w:fill="FFFFFF"/>
              </w:rPr>
            </w:pPr>
          </w:p>
        </w:tc>
      </w:tr>
      <w:tr w:rsidR="0090033D" w14:paraId="37A14B56"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0ED106" w14:textId="670823BE" w:rsidR="0090033D" w:rsidRDefault="0090033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navedba ali gre pri projektu za </w:t>
            </w:r>
            <w:r w:rsidRPr="00717133">
              <w:rPr>
                <w:rFonts w:ascii="Arial" w:hAnsi="Arial" w:cs="Arial"/>
                <w:color w:val="000000"/>
                <w:position w:val="-2"/>
                <w:sz w:val="18"/>
                <w:szCs w:val="18"/>
              </w:rPr>
              <w:t>prenovo nepremičnega spomenika</w:t>
            </w:r>
            <w:r>
              <w:rPr>
                <w:rFonts w:ascii="Arial" w:hAnsi="Arial" w:cs="Arial"/>
                <w:color w:val="000000"/>
                <w:position w:val="-2"/>
                <w:sz w:val="18"/>
                <w:szCs w:val="18"/>
              </w:rPr>
              <w:t>, vključno z navedbo površine objekta</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17599FD" w14:textId="77777777" w:rsidR="0090033D" w:rsidRDefault="0090033D">
            <w:pPr>
              <w:rPr>
                <w:rFonts w:ascii="Arial" w:hAnsi="Arial" w:cs="Arial"/>
                <w:color w:val="000000"/>
                <w:position w:val="-2"/>
                <w:sz w:val="18"/>
                <w:szCs w:val="18"/>
                <w:shd w:val="clear" w:color="auto" w:fill="FFFFFF"/>
              </w:rPr>
            </w:pPr>
          </w:p>
        </w:tc>
      </w:tr>
      <w:tr w:rsidR="008C1AAE" w14:paraId="6B3AA94A"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7F0D14" w14:textId="77777777" w:rsidR="008C1AAE" w:rsidRDefault="009F6367">
            <w:pPr>
              <w:jc w:val="right"/>
            </w:pPr>
            <w:r>
              <w:rPr>
                <w:rFonts w:ascii="Arial" w:hAnsi="Arial" w:cs="Arial"/>
                <w:color w:val="000000"/>
                <w:position w:val="-2"/>
                <w:sz w:val="18"/>
                <w:szCs w:val="18"/>
                <w:shd w:val="clear" w:color="auto" w:fill="FFFFFF"/>
              </w:rPr>
              <w:lastRenderedPageBreak/>
              <w:t>po pogodbi z nazivom in številko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25910D" w14:textId="77777777" w:rsidR="008C1AAE" w:rsidRDefault="009F6367">
            <w:r>
              <w:rPr>
                <w:rFonts w:ascii="Arial" w:hAnsi="Arial" w:cs="Arial"/>
                <w:color w:val="000000"/>
                <w:position w:val="-2"/>
                <w:sz w:val="18"/>
                <w:szCs w:val="18"/>
                <w:shd w:val="clear" w:color="auto" w:fill="FFFFFF"/>
              </w:rPr>
              <w:t> </w:t>
            </w:r>
          </w:p>
        </w:tc>
      </w:tr>
      <w:tr w:rsidR="002A2F1D" w14:paraId="43E08C72"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7D689B"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22CB5E" w14:textId="77777777" w:rsidR="002A2F1D" w:rsidRDefault="002A2F1D">
            <w:pPr>
              <w:rPr>
                <w:rFonts w:ascii="Arial" w:hAnsi="Arial" w:cs="Arial"/>
                <w:color w:val="000000"/>
                <w:position w:val="-2"/>
                <w:sz w:val="18"/>
                <w:szCs w:val="18"/>
                <w:shd w:val="clear" w:color="auto" w:fill="FFFFFF"/>
              </w:rPr>
            </w:pPr>
          </w:p>
        </w:tc>
      </w:tr>
      <w:tr w:rsidR="008C1AAE" w14:paraId="5860E111"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878CD34" w14:textId="77777777" w:rsidR="008C1AAE" w:rsidRDefault="009F6367">
            <w:pPr>
              <w:jc w:val="right"/>
            </w:pPr>
            <w:r>
              <w:rPr>
                <w:rFonts w:ascii="Arial" w:hAnsi="Arial" w:cs="Arial"/>
                <w:color w:val="000000"/>
                <w:position w:val="-2"/>
                <w:sz w:val="18"/>
                <w:szCs w:val="18"/>
                <w:shd w:val="clear" w:color="auto" w:fill="FFFFFF"/>
              </w:rPr>
              <w:t>z dne</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650AEC" w14:textId="77777777" w:rsidR="008C1AAE" w:rsidRDefault="009F6367">
            <w:r>
              <w:rPr>
                <w:rFonts w:ascii="Arial" w:hAnsi="Arial" w:cs="Arial"/>
                <w:color w:val="000000"/>
                <w:position w:val="-2"/>
                <w:sz w:val="18"/>
                <w:szCs w:val="18"/>
                <w:shd w:val="clear" w:color="auto" w:fill="FFFFFF"/>
              </w:rPr>
              <w:t> </w:t>
            </w:r>
          </w:p>
        </w:tc>
      </w:tr>
      <w:tr w:rsidR="008C1AAE" w14:paraId="2A4B11A4"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A72138" w14:textId="77777777" w:rsidR="008C1AAE" w:rsidRDefault="009F6367">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B2253C" w14:textId="77777777" w:rsidR="008C1AAE" w:rsidRDefault="009F6367">
            <w:r>
              <w:rPr>
                <w:rFonts w:ascii="Arial" w:hAnsi="Arial" w:cs="Arial"/>
                <w:color w:val="000000"/>
                <w:position w:val="-2"/>
                <w:sz w:val="18"/>
                <w:szCs w:val="18"/>
                <w:shd w:val="clear" w:color="auto" w:fill="FFFFFF"/>
              </w:rPr>
              <w:t> </w:t>
            </w:r>
          </w:p>
        </w:tc>
      </w:tr>
      <w:tr w:rsidR="008C1AAE" w14:paraId="0B628241"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CF085D1" w14:textId="77777777" w:rsidR="008C1AAE" w:rsidRDefault="009F6367">
            <w:pPr>
              <w:jc w:val="right"/>
            </w:pPr>
            <w:r>
              <w:rPr>
                <w:rFonts w:ascii="Arial" w:hAnsi="Arial" w:cs="Arial"/>
                <w:color w:val="000000"/>
                <w:position w:val="-2"/>
                <w:sz w:val="18"/>
                <w:szCs w:val="18"/>
                <w:shd w:val="clear" w:color="auto" w:fill="FFFFFF"/>
              </w:rPr>
              <w:t>v obdobju od</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4A671C" w14:textId="77777777" w:rsidR="008C1AAE" w:rsidRDefault="009F6367">
            <w:r>
              <w:rPr>
                <w:rFonts w:ascii="Arial" w:hAnsi="Arial" w:cs="Arial"/>
                <w:color w:val="000000"/>
                <w:position w:val="-2"/>
                <w:sz w:val="18"/>
                <w:szCs w:val="18"/>
                <w:shd w:val="clear" w:color="auto" w:fill="FFFFFF"/>
              </w:rPr>
              <w:t> </w:t>
            </w:r>
          </w:p>
        </w:tc>
      </w:tr>
      <w:tr w:rsidR="008C1AAE" w14:paraId="2643E513"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2BAC5D" w14:textId="77777777" w:rsidR="008C1AAE" w:rsidRDefault="009F6367">
            <w:pPr>
              <w:jc w:val="right"/>
            </w:pPr>
            <w:r>
              <w:rPr>
                <w:rFonts w:ascii="Arial" w:hAnsi="Arial" w:cs="Arial"/>
                <w:color w:val="000000"/>
                <w:position w:val="-2"/>
                <w:sz w:val="18"/>
                <w:szCs w:val="18"/>
                <w:shd w:val="clear" w:color="auto" w:fill="FFFFFF"/>
              </w:rPr>
              <w:t>do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8040D4" w14:textId="77777777" w:rsidR="008C1AAE" w:rsidRDefault="009F6367">
            <w:r>
              <w:rPr>
                <w:rFonts w:ascii="Arial" w:hAnsi="Arial" w:cs="Arial"/>
                <w:color w:val="000000"/>
                <w:position w:val="-2"/>
                <w:sz w:val="18"/>
                <w:szCs w:val="18"/>
                <w:shd w:val="clear" w:color="auto" w:fill="FFFFFF"/>
              </w:rPr>
              <w:t> </w:t>
            </w:r>
          </w:p>
        </w:tc>
      </w:tr>
      <w:tr w:rsidR="002A2F1D" w14:paraId="7C67827C" w14:textId="77777777" w:rsidTr="000E1E93">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5B7DEA6" w14:textId="77777777" w:rsidR="002A2F1D" w:rsidRDefault="002A2F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številka in datum pridobljenega uporabnega dovoljenja </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E54A7D" w14:textId="77777777" w:rsidR="002A2F1D" w:rsidRDefault="002A2F1D">
            <w:pPr>
              <w:rPr>
                <w:rFonts w:ascii="Arial" w:hAnsi="Arial" w:cs="Arial"/>
                <w:color w:val="000000"/>
                <w:position w:val="-2"/>
                <w:sz w:val="18"/>
                <w:szCs w:val="18"/>
                <w:shd w:val="clear" w:color="auto" w:fill="FFFFFF"/>
              </w:rPr>
            </w:pPr>
          </w:p>
        </w:tc>
      </w:tr>
    </w:tbl>
    <w:p w14:paraId="2A05D086" w14:textId="77777777" w:rsidR="008C1AAE" w:rsidRDefault="009F6367">
      <w:pPr>
        <w:shd w:val="clear" w:color="auto" w:fill="FFFFFF"/>
        <w:spacing w:before="225" w:after="375" w:line="333" w:lineRule="auto"/>
        <w:jc w:val="both"/>
        <w:rPr>
          <w:rFonts w:ascii="Arial" w:hAnsi="Arial" w:cs="Arial"/>
          <w:color w:val="444444"/>
          <w:sz w:val="18"/>
          <w:szCs w:val="18"/>
          <w:shd w:val="clear" w:color="auto" w:fill="FFFFFF"/>
        </w:rPr>
      </w:pPr>
      <w:r>
        <w:rPr>
          <w:rFonts w:ascii="Arial" w:hAnsi="Arial" w:cs="Arial"/>
          <w:color w:val="444444"/>
          <w:sz w:val="18"/>
          <w:szCs w:val="18"/>
          <w:shd w:val="clear" w:color="auto" w:fill="FFFFFF"/>
        </w:rPr>
        <w:t> Posel je zaključen ter je bil izvedenem pravočasno, strokovno, kvalitetno in v skladu z določili pogodbe.</w:t>
      </w:r>
    </w:p>
    <w:p w14:paraId="3C1D79B9" w14:textId="77777777" w:rsidR="002A2F1D" w:rsidRDefault="002A2F1D">
      <w:pPr>
        <w:shd w:val="clear" w:color="auto" w:fill="FFFFFF"/>
        <w:spacing w:before="225" w:after="375" w:line="333" w:lineRule="auto"/>
        <w:jc w:val="both"/>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8C1AAE" w14:paraId="753A44A9" w14:textId="77777777">
        <w:tc>
          <w:tcPr>
            <w:tcW w:w="3195" w:type="dxa"/>
            <w:shd w:val="clear" w:color="auto" w:fill="FFFFFF"/>
            <w:tcMar>
              <w:top w:w="75" w:type="dxa"/>
              <w:bottom w:w="75" w:type="dxa"/>
            </w:tcMar>
            <w:vAlign w:val="center"/>
          </w:tcPr>
          <w:p w14:paraId="51D38E44" w14:textId="77777777" w:rsidR="008C1AAE" w:rsidRDefault="009F6367">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C059B4C" w14:textId="77777777" w:rsidR="008C1AAE" w:rsidRDefault="009F636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E238F39" w14:textId="77777777" w:rsidR="008C1AAE" w:rsidRDefault="009F6367">
            <w:r>
              <w:rPr>
                <w:rFonts w:ascii="Arial" w:hAnsi="Arial" w:cs="Arial"/>
                <w:color w:val="000000"/>
                <w:position w:val="-2"/>
                <w:sz w:val="18"/>
                <w:szCs w:val="18"/>
                <w:shd w:val="clear" w:color="auto" w:fill="FFFFFF"/>
              </w:rPr>
              <w:t> </w:t>
            </w:r>
          </w:p>
        </w:tc>
      </w:tr>
      <w:tr w:rsidR="008C1AAE" w14:paraId="0BC65557" w14:textId="77777777">
        <w:tc>
          <w:tcPr>
            <w:tcW w:w="3195" w:type="dxa"/>
            <w:shd w:val="clear" w:color="auto" w:fill="FFFFFF"/>
            <w:tcMar>
              <w:top w:w="75" w:type="dxa"/>
              <w:bottom w:w="75" w:type="dxa"/>
            </w:tcMar>
            <w:vAlign w:val="center"/>
          </w:tcPr>
          <w:p w14:paraId="5769081F" w14:textId="77777777" w:rsidR="008C1AAE" w:rsidRDefault="009F6367">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369697F" w14:textId="77777777" w:rsidR="008C1AAE" w:rsidRDefault="009F636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E011DFB" w14:textId="77777777" w:rsidR="008C1AAE" w:rsidRDefault="008C1AAE"/>
          <w:p w14:paraId="7BE7EEF0" w14:textId="77777777" w:rsidR="008C1AAE" w:rsidRDefault="009F6367">
            <w:pPr>
              <w:jc w:val="center"/>
            </w:pPr>
            <w:r>
              <w:rPr>
                <w:rFonts w:ascii="Arial" w:hAnsi="Arial" w:cs="Arial"/>
                <w:color w:val="A9A9A9"/>
                <w:position w:val="-2"/>
                <w:sz w:val="18"/>
                <w:szCs w:val="18"/>
                <w:shd w:val="clear" w:color="auto" w:fill="FFFFFF"/>
              </w:rPr>
              <w:t>(žig in podpis)</w:t>
            </w:r>
          </w:p>
        </w:tc>
      </w:tr>
    </w:tbl>
    <w:p w14:paraId="52C4B0AA" w14:textId="77777777" w:rsidR="002A2F1D" w:rsidRDefault="002A2F1D">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5EBA3D3A" w14:textId="77777777" w:rsidR="002A2F1D" w:rsidRDefault="002A2F1D">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29CBC140" w14:textId="77777777" w:rsidR="008C1AAE" w:rsidRDefault="009F6367">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8C1AAE" w14:paraId="1A7AAEC1" w14:textId="77777777">
        <w:tc>
          <w:tcPr>
            <w:tcW w:w="0" w:type="auto"/>
            <w:tcMar>
              <w:top w:w="0" w:type="auto"/>
              <w:bottom w:w="0" w:type="auto"/>
            </w:tcMar>
          </w:tcPr>
          <w:p w14:paraId="08C16C4D" w14:textId="77777777" w:rsidR="008C1AAE" w:rsidRDefault="009F6367" w:rsidP="00C50FB7">
            <w:pPr>
              <w:numPr>
                <w:ilvl w:val="0"/>
                <w:numId w:val="24"/>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7F64745A" w14:textId="77777777" w:rsidR="008C1AAE" w:rsidRDefault="009F6367" w:rsidP="00C50FB7">
            <w:pPr>
              <w:numPr>
                <w:ilvl w:val="0"/>
                <w:numId w:val="24"/>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BD08B3E" w14:textId="77777777" w:rsidR="008C1AAE" w:rsidRDefault="009F6367" w:rsidP="00C50FB7">
            <w:pPr>
              <w:numPr>
                <w:ilvl w:val="0"/>
                <w:numId w:val="24"/>
              </w:numPr>
              <w:shd w:val="clear" w:color="auto" w:fill="FFFFFF"/>
              <w:spacing w:line="333" w:lineRule="auto"/>
              <w:jc w:val="both"/>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6F8EE4CC" w14:textId="77777777" w:rsidR="008C1AAE" w:rsidRDefault="008C1AAE">
      <w:pPr>
        <w:sectPr w:rsidR="008C1AAE" w:rsidSect="00FB3F64">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p>
    <w:p w14:paraId="57EC5946"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A23D4">
        <w:rPr>
          <w:rFonts w:ascii="Arial" w:hAnsi="Arial" w:cs="Arial"/>
          <w:sz w:val="18"/>
          <w:szCs w:val="18"/>
        </w:rPr>
        <w:t>6</w:t>
      </w:r>
    </w:p>
    <w:p w14:paraId="2129B350" w14:textId="77777777" w:rsidR="00FB3F64" w:rsidRPr="00252358" w:rsidRDefault="00FB3F64" w:rsidP="00FB3F64"/>
    <w:p w14:paraId="57D0D895" w14:textId="77777777" w:rsidR="00FB3F64" w:rsidRDefault="002A2F1D"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kadra</w:t>
      </w:r>
    </w:p>
    <w:p w14:paraId="7A1E9F93" w14:textId="77777777" w:rsidR="001D7744" w:rsidRDefault="001B7380" w:rsidP="001B7380">
      <w:pPr>
        <w:spacing w:after="120"/>
        <w:jc w:val="both"/>
        <w:rPr>
          <w:rFonts w:ascii="Arial" w:hAnsi="Arial" w:cs="Arial"/>
          <w:sz w:val="18"/>
          <w:szCs w:val="18"/>
        </w:rPr>
      </w:pPr>
      <w:r w:rsidRPr="001D7744">
        <w:rPr>
          <w:rFonts w:ascii="Arial" w:hAnsi="Arial" w:cs="Arial"/>
          <w:sz w:val="18"/>
          <w:szCs w:val="18"/>
        </w:rPr>
        <w:t>Vsi nominirani kadri za namen izpolnjevanja kadrovskih pogojev, so dolžni sodelovati v funkciji za katero so nominirani v fazi realizacije pogodbe.</w:t>
      </w:r>
    </w:p>
    <w:p w14:paraId="47A8F5D1" w14:textId="77777777" w:rsidR="001D7744" w:rsidRDefault="001D7744" w:rsidP="001B7380">
      <w:pPr>
        <w:spacing w:after="120"/>
        <w:jc w:val="both"/>
        <w:rPr>
          <w:rFonts w:ascii="Arial" w:hAnsi="Arial" w:cs="Arial"/>
          <w:sz w:val="18"/>
          <w:szCs w:val="18"/>
        </w:rPr>
      </w:pPr>
    </w:p>
    <w:p w14:paraId="0211A1C7" w14:textId="60778224" w:rsidR="00FB3F64" w:rsidRPr="001D7744" w:rsidRDefault="001D7744" w:rsidP="001D7744">
      <w:pPr>
        <w:spacing w:after="120"/>
        <w:jc w:val="center"/>
        <w:rPr>
          <w:rFonts w:ascii="Arial" w:hAnsi="Arial" w:cs="Arial"/>
          <w:color w:val="BFBFBF" w:themeColor="background1" w:themeShade="BF"/>
          <w:sz w:val="18"/>
          <w:szCs w:val="18"/>
        </w:rPr>
      </w:pPr>
      <w:r w:rsidRPr="001D7744">
        <w:rPr>
          <w:rFonts w:ascii="Arial" w:hAnsi="Arial" w:cs="Arial"/>
          <w:color w:val="BFBFBF" w:themeColor="background1" w:themeShade="BF"/>
          <w:sz w:val="18"/>
          <w:szCs w:val="18"/>
        </w:rPr>
        <w:t>(Ponudnik izpolni obrazec glede na sklop za katerega se oddaja ponudba)</w:t>
      </w:r>
    </w:p>
    <w:p w14:paraId="7977F401" w14:textId="77777777" w:rsidR="008C1AAE" w:rsidRPr="001D7744" w:rsidRDefault="009F6367">
      <w:pPr>
        <w:spacing w:before="225" w:after="225" w:line="240" w:lineRule="auto"/>
        <w:jc w:val="both"/>
        <w:rPr>
          <w:rFonts w:ascii="Arial" w:hAnsi="Arial" w:cs="Arial"/>
        </w:rPr>
      </w:pPr>
      <w:r w:rsidRPr="001D7744">
        <w:rPr>
          <w:rFonts w:ascii="Arial" w:hAnsi="Arial" w:cs="Arial"/>
          <w:b/>
          <w:bCs/>
          <w:color w:val="000000"/>
          <w:sz w:val="18"/>
          <w:szCs w:val="18"/>
        </w:rPr>
        <w:t xml:space="preserve">VODJA </w:t>
      </w:r>
      <w:r w:rsidR="002A2F1D" w:rsidRPr="001D7744">
        <w:rPr>
          <w:rFonts w:ascii="Arial" w:hAnsi="Arial" w:cs="Arial"/>
          <w:b/>
          <w:bCs/>
          <w:color w:val="000000"/>
          <w:sz w:val="18"/>
          <w:szCs w:val="18"/>
        </w:rPr>
        <w:t>DEL</w:t>
      </w:r>
      <w:r w:rsidRPr="001D774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8C1AAE" w:rsidRPr="001D7744" w14:paraId="75C6F1CC"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8CAB9" w14:textId="77777777" w:rsidR="008C1AAE" w:rsidRPr="001D7744" w:rsidRDefault="009F6367">
            <w:pPr>
              <w:jc w:val="right"/>
              <w:rPr>
                <w:rFonts w:ascii="Arial" w:hAnsi="Arial" w:cs="Arial"/>
              </w:rPr>
            </w:pPr>
            <w:r w:rsidRPr="001D774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5C517" w14:textId="77777777" w:rsidR="008C1AAE" w:rsidRPr="001D7744" w:rsidRDefault="009F6367">
            <w:pPr>
              <w:rPr>
                <w:rFonts w:ascii="Arial" w:hAnsi="Arial" w:cs="Arial"/>
              </w:rPr>
            </w:pPr>
            <w:r w:rsidRPr="001D7744">
              <w:rPr>
                <w:rFonts w:ascii="Arial" w:hAnsi="Arial" w:cs="Arial"/>
                <w:color w:val="000000"/>
                <w:position w:val="-2"/>
                <w:sz w:val="18"/>
                <w:szCs w:val="18"/>
              </w:rPr>
              <w:t> </w:t>
            </w:r>
          </w:p>
        </w:tc>
      </w:tr>
      <w:tr w:rsidR="008C1AAE" w:rsidRPr="001D7744" w14:paraId="3311A549"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71545" w14:textId="77777777" w:rsidR="008C1AAE" w:rsidRPr="001D7744" w:rsidRDefault="009F6367">
            <w:pPr>
              <w:jc w:val="right"/>
              <w:rPr>
                <w:rFonts w:ascii="Arial" w:hAnsi="Arial" w:cs="Arial"/>
              </w:rPr>
            </w:pPr>
            <w:r w:rsidRPr="001D774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7E324" w14:textId="77777777" w:rsidR="008C1AAE" w:rsidRPr="001D7744" w:rsidRDefault="009F6367">
            <w:pPr>
              <w:rPr>
                <w:rFonts w:ascii="Arial" w:hAnsi="Arial" w:cs="Arial"/>
              </w:rPr>
            </w:pPr>
            <w:r w:rsidRPr="001D7744">
              <w:rPr>
                <w:rFonts w:ascii="Arial" w:hAnsi="Arial" w:cs="Arial"/>
                <w:color w:val="000000"/>
                <w:position w:val="-2"/>
                <w:sz w:val="18"/>
                <w:szCs w:val="18"/>
              </w:rPr>
              <w:t> </w:t>
            </w:r>
          </w:p>
        </w:tc>
      </w:tr>
      <w:tr w:rsidR="008C1AAE" w:rsidRPr="001D7744" w14:paraId="4428D42D"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EA6C1" w14:textId="77777777" w:rsidR="008C1AAE" w:rsidRPr="001D7744" w:rsidRDefault="009F6367">
            <w:pPr>
              <w:jc w:val="right"/>
              <w:rPr>
                <w:rFonts w:ascii="Arial" w:hAnsi="Arial" w:cs="Arial"/>
              </w:rPr>
            </w:pPr>
            <w:r w:rsidRPr="001D774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00DA9" w14:textId="77777777" w:rsidR="008C1AAE" w:rsidRPr="001D7744" w:rsidRDefault="009F6367">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6c56"/>
                  <w:enabled/>
                  <w:calcOnExit w:val="0"/>
                  <w:checkBox>
                    <w:sizeAuto/>
                    <w:default w:val="0"/>
                  </w:checkBox>
                </w:ffData>
              </w:fldChar>
            </w:r>
            <w:bookmarkStart w:id="4" w:name="cbox15c86271086c56"/>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bookmarkEnd w:id="4"/>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6e18"/>
                  <w:enabled/>
                  <w:calcOnExit w:val="0"/>
                  <w:checkBox>
                    <w:sizeAuto/>
                    <w:default w:val="0"/>
                  </w:checkBox>
                </w:ffData>
              </w:fldChar>
            </w:r>
            <w:bookmarkStart w:id="5" w:name="cbox15c86271086e18"/>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bookmarkEnd w:id="5"/>
          </w:p>
        </w:tc>
      </w:tr>
      <w:tr w:rsidR="008C1AAE" w:rsidRPr="001D7744" w14:paraId="177519E8"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09CA2" w14:textId="77777777" w:rsidR="008C1AAE" w:rsidRPr="001D7744" w:rsidRDefault="009F6367">
            <w:pPr>
              <w:jc w:val="right"/>
              <w:rPr>
                <w:rFonts w:ascii="Arial" w:hAnsi="Arial" w:cs="Arial"/>
              </w:rPr>
            </w:pPr>
            <w:r w:rsidRPr="001D774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65EE56" w14:textId="77777777" w:rsidR="008C1AAE" w:rsidRPr="001D7744" w:rsidRDefault="009F6367">
            <w:pPr>
              <w:rPr>
                <w:rFonts w:ascii="Arial" w:hAnsi="Arial" w:cs="Arial"/>
              </w:rPr>
            </w:pPr>
            <w:r w:rsidRPr="001D7744">
              <w:rPr>
                <w:rFonts w:ascii="Arial" w:hAnsi="Arial" w:cs="Arial"/>
                <w:color w:val="000000"/>
                <w:position w:val="-2"/>
                <w:sz w:val="18"/>
                <w:szCs w:val="18"/>
              </w:rPr>
              <w:t> </w:t>
            </w:r>
          </w:p>
        </w:tc>
      </w:tr>
      <w:tr w:rsidR="008C1AAE" w:rsidRPr="001D7744" w14:paraId="1D855EE3" w14:textId="7777777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6FA9C2" w14:textId="77777777" w:rsidR="008C1AAE" w:rsidRPr="001D7744" w:rsidRDefault="009F6367">
            <w:pPr>
              <w:jc w:val="right"/>
              <w:rPr>
                <w:rFonts w:ascii="Arial" w:hAnsi="Arial" w:cs="Arial"/>
              </w:rPr>
            </w:pPr>
            <w:r w:rsidRPr="001D7744">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02E1A" w14:textId="77777777" w:rsidR="008C1AAE" w:rsidRPr="001D7744" w:rsidRDefault="009F6367">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7d2c"/>
                  <w:enabled/>
                  <w:calcOnExit w:val="0"/>
                  <w:checkBox>
                    <w:sizeAuto/>
                    <w:default w:val="0"/>
                  </w:checkBox>
                </w:ffData>
              </w:fldChar>
            </w:r>
            <w:bookmarkStart w:id="6" w:name="cbox15c86271087d2c"/>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bookmarkEnd w:id="6"/>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7f6a"/>
                  <w:enabled/>
                  <w:calcOnExit w:val="0"/>
                  <w:checkBox>
                    <w:sizeAuto/>
                    <w:default w:val="0"/>
                  </w:checkBox>
                </w:ffData>
              </w:fldChar>
            </w:r>
            <w:bookmarkStart w:id="7" w:name="cbox15c86271087f6a"/>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bookmarkEnd w:id="7"/>
            <w:r w:rsidRPr="001D7744">
              <w:rPr>
                <w:rFonts w:ascii="Arial" w:hAnsi="Arial" w:cs="Arial"/>
                <w:color w:val="000000"/>
                <w:position w:val="-2"/>
                <w:sz w:val="18"/>
                <w:szCs w:val="18"/>
              </w:rPr>
              <w:t xml:space="preserve"> Številka: </w:t>
            </w:r>
            <w:r w:rsidRPr="001D7744">
              <w:rPr>
                <w:rFonts w:ascii="Arial" w:hAnsi="Arial" w:cs="Arial"/>
                <w:color w:val="000000"/>
                <w:position w:val="-2"/>
                <w:sz w:val="18"/>
                <w:szCs w:val="18"/>
                <w:u w:val="single"/>
              </w:rPr>
              <w:t>__________</w:t>
            </w:r>
            <w:r w:rsidRPr="001D7744">
              <w:rPr>
                <w:rFonts w:ascii="Arial" w:hAnsi="Arial" w:cs="Arial"/>
                <w:color w:val="000000"/>
                <w:position w:val="-2"/>
                <w:sz w:val="18"/>
                <w:szCs w:val="18"/>
              </w:rPr>
              <w:t xml:space="preserve"> Datum: </w:t>
            </w:r>
            <w:r w:rsidRPr="001D7744">
              <w:rPr>
                <w:rFonts w:ascii="Arial" w:hAnsi="Arial" w:cs="Arial"/>
                <w:color w:val="000000"/>
                <w:position w:val="-2"/>
                <w:sz w:val="18"/>
                <w:szCs w:val="18"/>
                <w:u w:val="single"/>
              </w:rPr>
              <w:t>__________</w:t>
            </w:r>
          </w:p>
        </w:tc>
      </w:tr>
    </w:tbl>
    <w:p w14:paraId="2095E0DD" w14:textId="04DB6175" w:rsidR="002A2F1D" w:rsidRDefault="002A2F1D">
      <w:pPr>
        <w:spacing w:before="225" w:after="225" w:line="240" w:lineRule="auto"/>
        <w:jc w:val="both"/>
        <w:rPr>
          <w:rFonts w:ascii="Arial" w:hAnsi="Arial" w:cs="Arial"/>
          <w:b/>
          <w:bCs/>
          <w:color w:val="000000"/>
          <w:sz w:val="18"/>
          <w:szCs w:val="18"/>
        </w:rPr>
      </w:pPr>
    </w:p>
    <w:p w14:paraId="4A705635" w14:textId="511DF175" w:rsidR="001D7744" w:rsidRPr="001D7744" w:rsidRDefault="001D7744" w:rsidP="001D7744">
      <w:pPr>
        <w:spacing w:before="225" w:after="225" w:line="240" w:lineRule="auto"/>
        <w:jc w:val="both"/>
        <w:rPr>
          <w:rFonts w:ascii="Arial" w:hAnsi="Arial" w:cs="Arial"/>
        </w:rPr>
      </w:pPr>
      <w:r w:rsidRPr="001D7744">
        <w:rPr>
          <w:rFonts w:ascii="Arial" w:hAnsi="Arial" w:cs="Arial"/>
          <w:b/>
          <w:bCs/>
          <w:color w:val="000000"/>
          <w:sz w:val="18"/>
          <w:szCs w:val="18"/>
        </w:rPr>
        <w:t>VODJA DEL</w:t>
      </w:r>
      <w:r>
        <w:rPr>
          <w:rFonts w:ascii="Arial" w:hAnsi="Arial" w:cs="Arial"/>
          <w:b/>
          <w:bCs/>
          <w:color w:val="000000"/>
          <w:sz w:val="18"/>
          <w:szCs w:val="18"/>
        </w:rPr>
        <w:t xml:space="preserve"> S PODROČJA GRADBENIŠTVA</w:t>
      </w:r>
      <w:r w:rsidRPr="001D774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D7744" w:rsidRPr="001D7744" w14:paraId="48C64CD6"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FB4E"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0C731"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0669E984"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E83C2"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19765"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4343E1EC"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02F0B"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9746A"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6c56"/>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6e18"/>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p>
        </w:tc>
      </w:tr>
      <w:tr w:rsidR="001D7744" w:rsidRPr="001D7744" w14:paraId="0863B99A"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EE54A"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F1774"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64F36E12"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3F12E"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8604F"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7d2c"/>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7f6a"/>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Številka: </w:t>
            </w:r>
            <w:r w:rsidRPr="001D7744">
              <w:rPr>
                <w:rFonts w:ascii="Arial" w:hAnsi="Arial" w:cs="Arial"/>
                <w:color w:val="000000"/>
                <w:position w:val="-2"/>
                <w:sz w:val="18"/>
                <w:szCs w:val="18"/>
                <w:u w:val="single"/>
              </w:rPr>
              <w:t>__________</w:t>
            </w:r>
            <w:r w:rsidRPr="001D7744">
              <w:rPr>
                <w:rFonts w:ascii="Arial" w:hAnsi="Arial" w:cs="Arial"/>
                <w:color w:val="000000"/>
                <w:position w:val="-2"/>
                <w:sz w:val="18"/>
                <w:szCs w:val="18"/>
              </w:rPr>
              <w:t xml:space="preserve"> Datum: </w:t>
            </w:r>
            <w:r w:rsidRPr="001D7744">
              <w:rPr>
                <w:rFonts w:ascii="Arial" w:hAnsi="Arial" w:cs="Arial"/>
                <w:color w:val="000000"/>
                <w:position w:val="-2"/>
                <w:sz w:val="18"/>
                <w:szCs w:val="18"/>
                <w:u w:val="single"/>
              </w:rPr>
              <w:t>__________</w:t>
            </w:r>
          </w:p>
        </w:tc>
      </w:tr>
    </w:tbl>
    <w:p w14:paraId="6F368617" w14:textId="0E09A9F9" w:rsidR="001D7744" w:rsidRDefault="001D7744">
      <w:pPr>
        <w:spacing w:before="225" w:after="225" w:line="240" w:lineRule="auto"/>
        <w:jc w:val="both"/>
        <w:rPr>
          <w:rFonts w:ascii="Arial" w:hAnsi="Arial" w:cs="Arial"/>
          <w:b/>
          <w:bCs/>
          <w:color w:val="000000"/>
          <w:sz w:val="18"/>
          <w:szCs w:val="18"/>
        </w:rPr>
      </w:pPr>
    </w:p>
    <w:p w14:paraId="256DBE6A" w14:textId="0654DFAA" w:rsidR="001D7744" w:rsidRPr="001D7744" w:rsidRDefault="001D7744" w:rsidP="001D7744">
      <w:pPr>
        <w:spacing w:before="225" w:after="225" w:line="240" w:lineRule="auto"/>
        <w:jc w:val="both"/>
        <w:rPr>
          <w:rFonts w:ascii="Arial" w:hAnsi="Arial" w:cs="Arial"/>
        </w:rPr>
      </w:pPr>
      <w:r w:rsidRPr="001D7744">
        <w:rPr>
          <w:rFonts w:ascii="Arial" w:hAnsi="Arial" w:cs="Arial"/>
          <w:b/>
          <w:bCs/>
          <w:color w:val="000000"/>
          <w:sz w:val="18"/>
          <w:szCs w:val="18"/>
        </w:rPr>
        <w:t>VODJA DEL</w:t>
      </w:r>
      <w:r>
        <w:rPr>
          <w:rFonts w:ascii="Arial" w:hAnsi="Arial" w:cs="Arial"/>
          <w:b/>
          <w:bCs/>
          <w:color w:val="000000"/>
          <w:sz w:val="18"/>
          <w:szCs w:val="18"/>
        </w:rPr>
        <w:t xml:space="preserve"> - STROJNE INŠTALACIJE</w:t>
      </w:r>
      <w:r w:rsidRPr="001D774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D7744" w:rsidRPr="001D7744" w14:paraId="496A9425"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EB05C"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0C10A"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5D972442"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21E6B"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5B394"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3471273A"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6DC9C"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59FDFA"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6c56"/>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6e18"/>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p>
        </w:tc>
      </w:tr>
      <w:tr w:rsidR="001D7744" w:rsidRPr="001D7744" w14:paraId="18655219"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AB9E1"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B9D676"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162A0DDA"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0B4BD9"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lastRenderedPageBreak/>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9713E"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7d2c"/>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7f6a"/>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Številka: </w:t>
            </w:r>
            <w:r w:rsidRPr="001D7744">
              <w:rPr>
                <w:rFonts w:ascii="Arial" w:hAnsi="Arial" w:cs="Arial"/>
                <w:color w:val="000000"/>
                <w:position w:val="-2"/>
                <w:sz w:val="18"/>
                <w:szCs w:val="18"/>
                <w:u w:val="single"/>
              </w:rPr>
              <w:t>__________</w:t>
            </w:r>
            <w:r w:rsidRPr="001D7744">
              <w:rPr>
                <w:rFonts w:ascii="Arial" w:hAnsi="Arial" w:cs="Arial"/>
                <w:color w:val="000000"/>
                <w:position w:val="-2"/>
                <w:sz w:val="18"/>
                <w:szCs w:val="18"/>
              </w:rPr>
              <w:t xml:space="preserve"> Datum: </w:t>
            </w:r>
            <w:r w:rsidRPr="001D7744">
              <w:rPr>
                <w:rFonts w:ascii="Arial" w:hAnsi="Arial" w:cs="Arial"/>
                <w:color w:val="000000"/>
                <w:position w:val="-2"/>
                <w:sz w:val="18"/>
                <w:szCs w:val="18"/>
                <w:u w:val="single"/>
              </w:rPr>
              <w:t>__________</w:t>
            </w:r>
          </w:p>
        </w:tc>
      </w:tr>
    </w:tbl>
    <w:p w14:paraId="23CA5D65" w14:textId="77777777" w:rsidR="001D7744" w:rsidRDefault="001D7744">
      <w:pPr>
        <w:spacing w:before="225" w:after="225" w:line="240" w:lineRule="auto"/>
        <w:jc w:val="both"/>
        <w:rPr>
          <w:rFonts w:ascii="Arial" w:hAnsi="Arial" w:cs="Arial"/>
          <w:b/>
          <w:bCs/>
          <w:color w:val="000000"/>
          <w:sz w:val="18"/>
          <w:szCs w:val="18"/>
        </w:rPr>
      </w:pPr>
    </w:p>
    <w:p w14:paraId="10BDC853" w14:textId="045AEB50" w:rsidR="001D7744" w:rsidRPr="001D7744" w:rsidRDefault="001D7744" w:rsidP="001D7744">
      <w:pPr>
        <w:spacing w:before="225" w:after="225" w:line="240" w:lineRule="auto"/>
        <w:jc w:val="both"/>
        <w:rPr>
          <w:rFonts w:ascii="Arial" w:hAnsi="Arial" w:cs="Arial"/>
        </w:rPr>
      </w:pPr>
      <w:r w:rsidRPr="001D7744">
        <w:rPr>
          <w:rFonts w:ascii="Arial" w:hAnsi="Arial" w:cs="Arial"/>
          <w:b/>
          <w:bCs/>
          <w:color w:val="000000"/>
          <w:sz w:val="18"/>
          <w:szCs w:val="18"/>
        </w:rPr>
        <w:t>VODJA DEL</w:t>
      </w:r>
      <w:r>
        <w:rPr>
          <w:rFonts w:ascii="Arial" w:hAnsi="Arial" w:cs="Arial"/>
          <w:b/>
          <w:bCs/>
          <w:color w:val="000000"/>
          <w:sz w:val="18"/>
          <w:szCs w:val="18"/>
        </w:rPr>
        <w:t xml:space="preserve"> - ELEKTRO INŠTALACIJE</w:t>
      </w:r>
      <w:r w:rsidRPr="001D7744">
        <w:rPr>
          <w:rFonts w:ascii="Arial" w:hAnsi="Arial" w:cs="Arial"/>
          <w:b/>
          <w:bCs/>
          <w:color w:val="000000"/>
          <w:sz w:val="18"/>
          <w:szCs w:val="18"/>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1D7744" w:rsidRPr="001D7744" w14:paraId="3C7F07D0"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AC5C8"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27B40"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301A526E"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B8DED"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0B55D"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1B4BF8BA"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90ECA"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94A81"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6c56"/>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6e18"/>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p>
        </w:tc>
      </w:tr>
      <w:tr w:rsidR="001D7744" w:rsidRPr="001D7744" w14:paraId="60ADEE3B"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1C472"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A3131"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w:t>
            </w:r>
          </w:p>
        </w:tc>
      </w:tr>
      <w:tr w:rsidR="001D7744" w:rsidRPr="001D7744" w14:paraId="6766B865" w14:textId="77777777" w:rsidTr="006C3FF3">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92793" w14:textId="77777777" w:rsidR="001D7744" w:rsidRPr="001D7744" w:rsidRDefault="001D7744" w:rsidP="006C3FF3">
            <w:pPr>
              <w:jc w:val="right"/>
              <w:rPr>
                <w:rFonts w:ascii="Arial" w:hAnsi="Arial" w:cs="Arial"/>
              </w:rPr>
            </w:pPr>
            <w:r w:rsidRPr="001D7744">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FF996" w14:textId="77777777" w:rsidR="001D7744" w:rsidRPr="001D7744" w:rsidRDefault="001D7744" w:rsidP="006C3FF3">
            <w:pPr>
              <w:rPr>
                <w:rFonts w:ascii="Arial" w:hAnsi="Arial" w:cs="Arial"/>
              </w:rPr>
            </w:pPr>
            <w:r w:rsidRPr="001D7744">
              <w:rPr>
                <w:rFonts w:ascii="Arial" w:hAnsi="Arial" w:cs="Arial"/>
                <w:color w:val="000000"/>
                <w:position w:val="-2"/>
                <w:sz w:val="18"/>
                <w:szCs w:val="18"/>
              </w:rPr>
              <w:t xml:space="preserve">DA </w:t>
            </w:r>
            <w:r w:rsidRPr="001D7744">
              <w:rPr>
                <w:rFonts w:ascii="Arial" w:hAnsi="Arial" w:cs="Arial"/>
              </w:rPr>
              <w:fldChar w:fldCharType="begin">
                <w:ffData>
                  <w:name w:val="cbox15c86271087d2c"/>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NE </w:t>
            </w:r>
            <w:r w:rsidRPr="001D7744">
              <w:rPr>
                <w:rFonts w:ascii="Arial" w:hAnsi="Arial" w:cs="Arial"/>
              </w:rPr>
              <w:fldChar w:fldCharType="begin">
                <w:ffData>
                  <w:name w:val="cbox15c86271087f6a"/>
                  <w:enabled/>
                  <w:calcOnExit w:val="0"/>
                  <w:checkBox>
                    <w:sizeAuto/>
                    <w:default w:val="0"/>
                  </w:checkBox>
                </w:ffData>
              </w:fldChar>
            </w:r>
            <w:r w:rsidRPr="001D7744">
              <w:rPr>
                <w:rFonts w:ascii="Arial" w:hAnsi="Arial" w:cs="Arial"/>
              </w:rPr>
              <w:instrText xml:space="preserve"> FORMCHECKBOX </w:instrText>
            </w:r>
            <w:r w:rsidR="0097633C">
              <w:rPr>
                <w:rFonts w:ascii="Arial" w:hAnsi="Arial" w:cs="Arial"/>
              </w:rPr>
            </w:r>
            <w:r w:rsidR="0097633C">
              <w:rPr>
                <w:rFonts w:ascii="Arial" w:hAnsi="Arial" w:cs="Arial"/>
              </w:rPr>
              <w:fldChar w:fldCharType="separate"/>
            </w:r>
            <w:r w:rsidRPr="001D7744">
              <w:rPr>
                <w:rFonts w:ascii="Arial" w:hAnsi="Arial" w:cs="Arial"/>
              </w:rPr>
              <w:fldChar w:fldCharType="end"/>
            </w:r>
            <w:r w:rsidRPr="001D7744">
              <w:rPr>
                <w:rFonts w:ascii="Arial" w:hAnsi="Arial" w:cs="Arial"/>
                <w:color w:val="000000"/>
                <w:position w:val="-2"/>
                <w:sz w:val="18"/>
                <w:szCs w:val="18"/>
              </w:rPr>
              <w:t xml:space="preserve"> Številka: </w:t>
            </w:r>
            <w:r w:rsidRPr="001D7744">
              <w:rPr>
                <w:rFonts w:ascii="Arial" w:hAnsi="Arial" w:cs="Arial"/>
                <w:color w:val="000000"/>
                <w:position w:val="-2"/>
                <w:sz w:val="18"/>
                <w:szCs w:val="18"/>
                <w:u w:val="single"/>
              </w:rPr>
              <w:t>__________</w:t>
            </w:r>
            <w:r w:rsidRPr="001D7744">
              <w:rPr>
                <w:rFonts w:ascii="Arial" w:hAnsi="Arial" w:cs="Arial"/>
                <w:color w:val="000000"/>
                <w:position w:val="-2"/>
                <w:sz w:val="18"/>
                <w:szCs w:val="18"/>
              </w:rPr>
              <w:t xml:space="preserve"> Datum: </w:t>
            </w:r>
            <w:r w:rsidRPr="001D7744">
              <w:rPr>
                <w:rFonts w:ascii="Arial" w:hAnsi="Arial" w:cs="Arial"/>
                <w:color w:val="000000"/>
                <w:position w:val="-2"/>
                <w:sz w:val="18"/>
                <w:szCs w:val="18"/>
                <w:u w:val="single"/>
              </w:rPr>
              <w:t>__________</w:t>
            </w:r>
          </w:p>
        </w:tc>
      </w:tr>
    </w:tbl>
    <w:p w14:paraId="234FF22A" w14:textId="53FD9A9B" w:rsidR="000C1271" w:rsidRDefault="000C1271" w:rsidP="000C1271">
      <w:pPr>
        <w:spacing w:before="225" w:after="225" w:line="240" w:lineRule="auto"/>
        <w:jc w:val="both"/>
      </w:pPr>
      <w:r>
        <w:rPr>
          <w:rFonts w:ascii="Arial" w:hAnsi="Arial" w:cs="Arial"/>
          <w:b/>
          <w:bCs/>
          <w:color w:val="000000"/>
          <w:sz w:val="18"/>
          <w:szCs w:val="18"/>
        </w:rPr>
        <w:t>BIM KOORDINATOR:</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0C1271" w14:paraId="2DBCBEBF"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9FEB0" w14:textId="77777777" w:rsidR="000C1271" w:rsidRDefault="000C1271" w:rsidP="00B73C07">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C9715" w14:textId="77777777" w:rsidR="000C1271" w:rsidRDefault="000C1271" w:rsidP="00B73C07">
            <w:r>
              <w:rPr>
                <w:rFonts w:ascii="Arial" w:hAnsi="Arial" w:cs="Arial"/>
                <w:color w:val="000000"/>
                <w:position w:val="-2"/>
                <w:sz w:val="18"/>
                <w:szCs w:val="18"/>
              </w:rPr>
              <w:t> </w:t>
            </w:r>
          </w:p>
        </w:tc>
      </w:tr>
      <w:tr w:rsidR="000C1271" w14:paraId="322754EC"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EE6F1E" w14:textId="77777777" w:rsidR="000C1271" w:rsidRDefault="000C1271" w:rsidP="00B73C07">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29A18D" w14:textId="77777777" w:rsidR="000C1271" w:rsidRDefault="000C1271" w:rsidP="00B73C07">
            <w:r>
              <w:rPr>
                <w:rFonts w:ascii="Arial" w:hAnsi="Arial" w:cs="Arial"/>
                <w:color w:val="000000"/>
                <w:position w:val="-2"/>
                <w:sz w:val="18"/>
                <w:szCs w:val="18"/>
              </w:rPr>
              <w:t> </w:t>
            </w:r>
          </w:p>
        </w:tc>
      </w:tr>
      <w:tr w:rsidR="000C1271" w14:paraId="512024D1"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1AC24" w14:textId="77777777" w:rsidR="000C1271" w:rsidRDefault="000C1271" w:rsidP="00B73C07">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5A2B7" w14:textId="77777777" w:rsidR="000C1271" w:rsidRDefault="000C1271" w:rsidP="00B73C07">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r>
              <w:instrText xml:space="preserve"> FORMCHECKBOX </w:instrText>
            </w:r>
            <w:r w:rsidR="0097633C">
              <w:fldChar w:fldCharType="separate"/>
            </w:r>
            <w:r>
              <w:fldChar w:fldCharType="end"/>
            </w:r>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r>
              <w:instrText xml:space="preserve"> FORMCHECKBOX </w:instrText>
            </w:r>
            <w:r w:rsidR="0097633C">
              <w:fldChar w:fldCharType="separate"/>
            </w:r>
            <w:r>
              <w:fldChar w:fldCharType="end"/>
            </w:r>
          </w:p>
        </w:tc>
      </w:tr>
      <w:tr w:rsidR="000C1271" w14:paraId="4686B95E" w14:textId="77777777" w:rsidTr="00B73C07">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133B3" w14:textId="77777777" w:rsidR="000C1271" w:rsidRDefault="000C1271" w:rsidP="00B73C07">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948B2" w14:textId="77777777" w:rsidR="000C1271" w:rsidRDefault="000C1271" w:rsidP="00B73C07">
            <w:r>
              <w:rPr>
                <w:rFonts w:ascii="Arial" w:hAnsi="Arial" w:cs="Arial"/>
                <w:color w:val="000000"/>
                <w:position w:val="-2"/>
                <w:sz w:val="18"/>
                <w:szCs w:val="18"/>
              </w:rPr>
              <w:t> </w:t>
            </w:r>
          </w:p>
        </w:tc>
      </w:tr>
    </w:tbl>
    <w:p w14:paraId="7F347A9E" w14:textId="77777777" w:rsidR="001D7744" w:rsidRDefault="001D7744">
      <w:pPr>
        <w:spacing w:before="225" w:after="225" w:line="240" w:lineRule="auto"/>
        <w:jc w:val="both"/>
        <w:rPr>
          <w:rFonts w:ascii="Arial" w:hAnsi="Arial" w:cs="Arial"/>
          <w:b/>
          <w:bCs/>
          <w:color w:val="000000"/>
          <w:sz w:val="18"/>
          <w:szCs w:val="18"/>
        </w:rPr>
      </w:pPr>
    </w:p>
    <w:p w14:paraId="50ADE71E" w14:textId="2F021D8D" w:rsidR="008C1AAE" w:rsidRDefault="009F6367">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3A884B61" w14:textId="77777777" w:rsidR="008C1AAE" w:rsidRDefault="009F6367">
      <w:pPr>
        <w:spacing w:before="225" w:after="225" w:line="240" w:lineRule="auto"/>
        <w:jc w:val="both"/>
      </w:pPr>
      <w:r>
        <w:rPr>
          <w:rFonts w:ascii="Arial" w:hAnsi="Arial" w:cs="Arial"/>
          <w:color w:val="000000"/>
          <w:sz w:val="18"/>
          <w:szCs w:val="18"/>
        </w:rPr>
        <w:t>_____________________________________________________</w:t>
      </w:r>
    </w:p>
    <w:p w14:paraId="19C0AE25" w14:textId="77777777" w:rsidR="008C1AAE" w:rsidRDefault="009F6367">
      <w:pPr>
        <w:spacing w:before="225" w:after="225" w:line="240" w:lineRule="auto"/>
        <w:jc w:val="both"/>
      </w:pPr>
      <w:r>
        <w:rPr>
          <w:rFonts w:ascii="Arial" w:hAnsi="Arial" w:cs="Arial"/>
          <w:b/>
          <w:bCs/>
          <w:color w:val="000000"/>
          <w:sz w:val="18"/>
          <w:szCs w:val="18"/>
          <w:u w:val="single"/>
        </w:rPr>
        <w:t>Velja za tuje gospodarske subjekte:</w:t>
      </w:r>
    </w:p>
    <w:p w14:paraId="0FE5761F" w14:textId="77777777" w:rsidR="008C1AAE" w:rsidRDefault="009F6367">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70F12AF9" w14:textId="77777777" w:rsidR="008C1AAE" w:rsidRDefault="009F6367">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6F0A76A2" w14:textId="77777777" w:rsidR="008C1AAE" w:rsidRDefault="009F6367">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7F761F81" w14:textId="77777777" w:rsidR="008C1AAE" w:rsidRDefault="009F6367">
      <w:pPr>
        <w:spacing w:before="225" w:after="225" w:line="240" w:lineRule="auto"/>
        <w:jc w:val="both"/>
      </w:pPr>
      <w:r>
        <w:rPr>
          <w:rFonts w:ascii="Arial" w:hAnsi="Arial" w:cs="Arial"/>
          <w:color w:val="000000"/>
          <w:sz w:val="18"/>
          <w:szCs w:val="18"/>
        </w:rPr>
        <w:t>[   ] posebno dovoljenje ni potrebno. </w:t>
      </w:r>
    </w:p>
    <w:p w14:paraId="71A3A566" w14:textId="1B50FBC8" w:rsidR="002A2F1D" w:rsidRDefault="002A2F1D">
      <w:pPr>
        <w:spacing w:before="225" w:after="225" w:line="240" w:lineRule="auto"/>
        <w:jc w:val="both"/>
        <w:rPr>
          <w:rFonts w:ascii="Arial" w:hAnsi="Arial" w:cs="Arial"/>
          <w:color w:val="000000"/>
          <w:sz w:val="18"/>
          <w:szCs w:val="18"/>
        </w:rPr>
      </w:pPr>
    </w:p>
    <w:p w14:paraId="0CD7EF37" w14:textId="1EB67F92" w:rsidR="001D7744" w:rsidRDefault="001D7744">
      <w:pPr>
        <w:spacing w:before="225" w:after="225" w:line="240" w:lineRule="auto"/>
        <w:jc w:val="both"/>
        <w:rPr>
          <w:rFonts w:ascii="Arial" w:hAnsi="Arial" w:cs="Arial"/>
          <w:color w:val="000000"/>
          <w:sz w:val="18"/>
          <w:szCs w:val="18"/>
        </w:rPr>
      </w:pPr>
    </w:p>
    <w:p w14:paraId="5A48BBB6" w14:textId="33560D62" w:rsidR="008E15EF" w:rsidRDefault="008E15EF">
      <w:pPr>
        <w:spacing w:before="225" w:after="225" w:line="240" w:lineRule="auto"/>
        <w:jc w:val="both"/>
        <w:rPr>
          <w:rFonts w:ascii="Arial" w:hAnsi="Arial" w:cs="Arial"/>
          <w:color w:val="000000"/>
          <w:sz w:val="18"/>
          <w:szCs w:val="18"/>
        </w:rPr>
      </w:pPr>
    </w:p>
    <w:p w14:paraId="2E0D3EE7" w14:textId="77777777" w:rsidR="002A2F1D" w:rsidRDefault="002A2F1D">
      <w:pPr>
        <w:spacing w:before="225" w:after="225" w:line="240" w:lineRule="auto"/>
        <w:jc w:val="both"/>
        <w:rPr>
          <w:rFonts w:ascii="Arial" w:hAnsi="Arial" w:cs="Arial"/>
          <w:b/>
          <w:color w:val="000000"/>
          <w:sz w:val="18"/>
          <w:szCs w:val="18"/>
        </w:rPr>
      </w:pPr>
      <w:r w:rsidRPr="00116888">
        <w:rPr>
          <w:rFonts w:ascii="Arial" w:hAnsi="Arial" w:cs="Arial"/>
          <w:b/>
          <w:color w:val="000000"/>
          <w:sz w:val="18"/>
          <w:szCs w:val="18"/>
        </w:rPr>
        <w:lastRenderedPageBreak/>
        <w:t xml:space="preserve">ZA IZVEDBO JAVNEGA NAROČILA BO PONUDNIK ZAGOTAVLJAL TUDI </w:t>
      </w:r>
      <w:r w:rsidRPr="00DA23D4">
        <w:rPr>
          <w:rFonts w:ascii="Arial" w:hAnsi="Arial" w:cs="Arial"/>
          <w:b/>
          <w:color w:val="000000"/>
          <w:sz w:val="18"/>
          <w:szCs w:val="18"/>
        </w:rPr>
        <w:t xml:space="preserve">SLEDEČE </w:t>
      </w:r>
      <w:r w:rsidR="00DA23D4" w:rsidRPr="00DA23D4">
        <w:rPr>
          <w:rFonts w:ascii="Arial" w:hAnsi="Arial" w:cs="Arial"/>
          <w:b/>
          <w:color w:val="000000"/>
          <w:sz w:val="18"/>
          <w:szCs w:val="18"/>
        </w:rPr>
        <w:t xml:space="preserve">VODSTVENE </w:t>
      </w:r>
      <w:r w:rsidRPr="00DA23D4">
        <w:rPr>
          <w:rFonts w:ascii="Arial" w:hAnsi="Arial" w:cs="Arial"/>
          <w:b/>
          <w:color w:val="000000"/>
          <w:sz w:val="18"/>
          <w:szCs w:val="18"/>
        </w:rPr>
        <w:t>KADRE</w:t>
      </w:r>
      <w:r w:rsidR="00116888" w:rsidRPr="00DA23D4">
        <w:rPr>
          <w:rFonts w:ascii="Arial" w:hAnsi="Arial" w:cs="Arial"/>
          <w:b/>
          <w:color w:val="000000"/>
          <w:sz w:val="18"/>
          <w:szCs w:val="18"/>
        </w:rPr>
        <w:t>:</w:t>
      </w:r>
    </w:p>
    <w:tbl>
      <w:tblPr>
        <w:tblStyle w:val="TableGrid"/>
        <w:tblW w:w="0" w:type="auto"/>
        <w:tblLook w:val="04A0" w:firstRow="1" w:lastRow="0" w:firstColumn="1" w:lastColumn="0" w:noHBand="0" w:noVBand="1"/>
      </w:tblPr>
      <w:tblGrid>
        <w:gridCol w:w="4530"/>
        <w:gridCol w:w="4530"/>
      </w:tblGrid>
      <w:tr w:rsidR="00116888" w14:paraId="691AC559" w14:textId="77777777" w:rsidTr="00116888">
        <w:tc>
          <w:tcPr>
            <w:tcW w:w="4530" w:type="dxa"/>
            <w:shd w:val="clear" w:color="auto" w:fill="A6A6A6" w:themeFill="background1" w:themeFillShade="A6"/>
          </w:tcPr>
          <w:p w14:paraId="4D32FFB4" w14:textId="77777777" w:rsidR="00116888" w:rsidRDefault="00116888" w:rsidP="00116888">
            <w:pPr>
              <w:spacing w:before="225" w:after="225"/>
              <w:jc w:val="center"/>
              <w:rPr>
                <w:rFonts w:ascii="Arial" w:hAnsi="Arial" w:cs="Arial"/>
                <w:b/>
                <w:color w:val="000000"/>
                <w:sz w:val="18"/>
                <w:szCs w:val="18"/>
              </w:rPr>
            </w:pPr>
            <w:r>
              <w:rPr>
                <w:rFonts w:ascii="Arial" w:hAnsi="Arial" w:cs="Arial"/>
                <w:b/>
                <w:color w:val="000000"/>
                <w:sz w:val="18"/>
                <w:szCs w:val="18"/>
              </w:rPr>
              <w:t>Ime in priimek</w:t>
            </w:r>
          </w:p>
        </w:tc>
        <w:tc>
          <w:tcPr>
            <w:tcW w:w="4530" w:type="dxa"/>
            <w:shd w:val="clear" w:color="auto" w:fill="A6A6A6" w:themeFill="background1" w:themeFillShade="A6"/>
          </w:tcPr>
          <w:p w14:paraId="388889C9" w14:textId="77777777" w:rsidR="00116888" w:rsidRDefault="00116888" w:rsidP="00116888">
            <w:pPr>
              <w:spacing w:before="225" w:after="225"/>
              <w:jc w:val="center"/>
              <w:rPr>
                <w:rFonts w:ascii="Arial" w:hAnsi="Arial" w:cs="Arial"/>
                <w:b/>
                <w:color w:val="000000"/>
                <w:sz w:val="18"/>
                <w:szCs w:val="18"/>
              </w:rPr>
            </w:pPr>
            <w:r>
              <w:rPr>
                <w:rFonts w:ascii="Arial" w:hAnsi="Arial" w:cs="Arial"/>
                <w:b/>
                <w:color w:val="000000"/>
                <w:sz w:val="18"/>
                <w:szCs w:val="18"/>
              </w:rPr>
              <w:t>Funkcija pri izvedbi javnega naročila</w:t>
            </w:r>
          </w:p>
        </w:tc>
      </w:tr>
      <w:tr w:rsidR="00116888" w14:paraId="5E2A252C" w14:textId="77777777" w:rsidTr="00116888">
        <w:tc>
          <w:tcPr>
            <w:tcW w:w="4530" w:type="dxa"/>
          </w:tcPr>
          <w:p w14:paraId="4311E5A9" w14:textId="77777777" w:rsidR="00116888" w:rsidRDefault="00116888">
            <w:pPr>
              <w:spacing w:before="225" w:after="225"/>
              <w:jc w:val="both"/>
              <w:rPr>
                <w:rFonts w:ascii="Arial" w:hAnsi="Arial" w:cs="Arial"/>
                <w:b/>
                <w:color w:val="000000"/>
                <w:sz w:val="18"/>
                <w:szCs w:val="18"/>
              </w:rPr>
            </w:pPr>
          </w:p>
        </w:tc>
        <w:tc>
          <w:tcPr>
            <w:tcW w:w="4530" w:type="dxa"/>
          </w:tcPr>
          <w:p w14:paraId="20A467AD" w14:textId="77777777" w:rsidR="00116888" w:rsidRDefault="00116888">
            <w:pPr>
              <w:spacing w:before="225" w:after="225"/>
              <w:jc w:val="both"/>
              <w:rPr>
                <w:rFonts w:ascii="Arial" w:hAnsi="Arial" w:cs="Arial"/>
                <w:b/>
                <w:color w:val="000000"/>
                <w:sz w:val="18"/>
                <w:szCs w:val="18"/>
              </w:rPr>
            </w:pPr>
          </w:p>
        </w:tc>
      </w:tr>
      <w:tr w:rsidR="00116888" w14:paraId="3119622D" w14:textId="77777777" w:rsidTr="00116888">
        <w:tc>
          <w:tcPr>
            <w:tcW w:w="4530" w:type="dxa"/>
          </w:tcPr>
          <w:p w14:paraId="11E0F436" w14:textId="77777777" w:rsidR="00116888" w:rsidRDefault="00116888">
            <w:pPr>
              <w:spacing w:before="225" w:after="225"/>
              <w:jc w:val="both"/>
              <w:rPr>
                <w:rFonts w:ascii="Arial" w:hAnsi="Arial" w:cs="Arial"/>
                <w:b/>
                <w:color w:val="000000"/>
                <w:sz w:val="18"/>
                <w:szCs w:val="18"/>
              </w:rPr>
            </w:pPr>
          </w:p>
        </w:tc>
        <w:tc>
          <w:tcPr>
            <w:tcW w:w="4530" w:type="dxa"/>
          </w:tcPr>
          <w:p w14:paraId="7E056C51" w14:textId="77777777" w:rsidR="00116888" w:rsidRDefault="00116888">
            <w:pPr>
              <w:spacing w:before="225" w:after="225"/>
              <w:jc w:val="both"/>
              <w:rPr>
                <w:rFonts w:ascii="Arial" w:hAnsi="Arial" w:cs="Arial"/>
                <w:b/>
                <w:color w:val="000000"/>
                <w:sz w:val="18"/>
                <w:szCs w:val="18"/>
              </w:rPr>
            </w:pPr>
          </w:p>
        </w:tc>
      </w:tr>
      <w:tr w:rsidR="00116888" w14:paraId="5A7DF287" w14:textId="77777777" w:rsidTr="00116888">
        <w:tc>
          <w:tcPr>
            <w:tcW w:w="4530" w:type="dxa"/>
          </w:tcPr>
          <w:p w14:paraId="35D830D7" w14:textId="77777777" w:rsidR="00116888" w:rsidRDefault="00116888">
            <w:pPr>
              <w:spacing w:before="225" w:after="225"/>
              <w:jc w:val="both"/>
              <w:rPr>
                <w:rFonts w:ascii="Arial" w:hAnsi="Arial" w:cs="Arial"/>
                <w:b/>
                <w:color w:val="000000"/>
                <w:sz w:val="18"/>
                <w:szCs w:val="18"/>
              </w:rPr>
            </w:pPr>
          </w:p>
        </w:tc>
        <w:tc>
          <w:tcPr>
            <w:tcW w:w="4530" w:type="dxa"/>
          </w:tcPr>
          <w:p w14:paraId="41D66F70" w14:textId="77777777" w:rsidR="00116888" w:rsidRDefault="00116888">
            <w:pPr>
              <w:spacing w:before="225" w:after="225"/>
              <w:jc w:val="both"/>
              <w:rPr>
                <w:rFonts w:ascii="Arial" w:hAnsi="Arial" w:cs="Arial"/>
                <w:b/>
                <w:color w:val="000000"/>
                <w:sz w:val="18"/>
                <w:szCs w:val="18"/>
              </w:rPr>
            </w:pPr>
          </w:p>
        </w:tc>
      </w:tr>
      <w:tr w:rsidR="00116888" w14:paraId="30CCF721" w14:textId="77777777" w:rsidTr="00116888">
        <w:tc>
          <w:tcPr>
            <w:tcW w:w="4530" w:type="dxa"/>
          </w:tcPr>
          <w:p w14:paraId="2CCE12E4" w14:textId="77777777" w:rsidR="00116888" w:rsidRDefault="00116888">
            <w:pPr>
              <w:spacing w:before="225" w:after="225"/>
              <w:jc w:val="both"/>
              <w:rPr>
                <w:rFonts w:ascii="Arial" w:hAnsi="Arial" w:cs="Arial"/>
                <w:b/>
                <w:color w:val="000000"/>
                <w:sz w:val="18"/>
                <w:szCs w:val="18"/>
              </w:rPr>
            </w:pPr>
          </w:p>
        </w:tc>
        <w:tc>
          <w:tcPr>
            <w:tcW w:w="4530" w:type="dxa"/>
          </w:tcPr>
          <w:p w14:paraId="78B7733E" w14:textId="77777777" w:rsidR="00116888" w:rsidRDefault="00116888">
            <w:pPr>
              <w:spacing w:before="225" w:after="225"/>
              <w:jc w:val="both"/>
              <w:rPr>
                <w:rFonts w:ascii="Arial" w:hAnsi="Arial" w:cs="Arial"/>
                <w:b/>
                <w:color w:val="000000"/>
                <w:sz w:val="18"/>
                <w:szCs w:val="18"/>
              </w:rPr>
            </w:pPr>
          </w:p>
        </w:tc>
      </w:tr>
      <w:tr w:rsidR="00116888" w14:paraId="4182AC40" w14:textId="77777777" w:rsidTr="00116888">
        <w:tc>
          <w:tcPr>
            <w:tcW w:w="4530" w:type="dxa"/>
          </w:tcPr>
          <w:p w14:paraId="42316C27" w14:textId="77777777" w:rsidR="00116888" w:rsidRDefault="00116888">
            <w:pPr>
              <w:spacing w:before="225" w:after="225"/>
              <w:jc w:val="both"/>
              <w:rPr>
                <w:rFonts w:ascii="Arial" w:hAnsi="Arial" w:cs="Arial"/>
                <w:b/>
                <w:color w:val="000000"/>
                <w:sz w:val="18"/>
                <w:szCs w:val="18"/>
              </w:rPr>
            </w:pPr>
          </w:p>
        </w:tc>
        <w:tc>
          <w:tcPr>
            <w:tcW w:w="4530" w:type="dxa"/>
          </w:tcPr>
          <w:p w14:paraId="7D0EF2B9" w14:textId="77777777" w:rsidR="00116888" w:rsidRDefault="00116888">
            <w:pPr>
              <w:spacing w:before="225" w:after="225"/>
              <w:jc w:val="both"/>
              <w:rPr>
                <w:rFonts w:ascii="Arial" w:hAnsi="Arial" w:cs="Arial"/>
                <w:b/>
                <w:color w:val="000000"/>
                <w:sz w:val="18"/>
                <w:szCs w:val="18"/>
              </w:rPr>
            </w:pPr>
          </w:p>
        </w:tc>
      </w:tr>
      <w:tr w:rsidR="00116888" w14:paraId="3C62D678" w14:textId="77777777" w:rsidTr="00116888">
        <w:tc>
          <w:tcPr>
            <w:tcW w:w="4530" w:type="dxa"/>
          </w:tcPr>
          <w:p w14:paraId="4D16F5A1" w14:textId="77777777" w:rsidR="00116888" w:rsidRDefault="00116888">
            <w:pPr>
              <w:spacing w:before="225" w:after="225"/>
              <w:jc w:val="both"/>
              <w:rPr>
                <w:rFonts w:ascii="Arial" w:hAnsi="Arial" w:cs="Arial"/>
                <w:b/>
                <w:color w:val="000000"/>
                <w:sz w:val="18"/>
                <w:szCs w:val="18"/>
              </w:rPr>
            </w:pPr>
          </w:p>
        </w:tc>
        <w:tc>
          <w:tcPr>
            <w:tcW w:w="4530" w:type="dxa"/>
          </w:tcPr>
          <w:p w14:paraId="04DA0E4A" w14:textId="77777777" w:rsidR="00116888" w:rsidRDefault="00116888">
            <w:pPr>
              <w:spacing w:before="225" w:after="225"/>
              <w:jc w:val="both"/>
              <w:rPr>
                <w:rFonts w:ascii="Arial" w:hAnsi="Arial" w:cs="Arial"/>
                <w:b/>
                <w:color w:val="000000"/>
                <w:sz w:val="18"/>
                <w:szCs w:val="18"/>
              </w:rPr>
            </w:pPr>
          </w:p>
        </w:tc>
      </w:tr>
      <w:tr w:rsidR="00116888" w14:paraId="4BDE22A2" w14:textId="77777777" w:rsidTr="00116888">
        <w:tc>
          <w:tcPr>
            <w:tcW w:w="4530" w:type="dxa"/>
          </w:tcPr>
          <w:p w14:paraId="36CA8C2A" w14:textId="77777777" w:rsidR="00116888" w:rsidRDefault="00116888">
            <w:pPr>
              <w:spacing w:before="225" w:after="225"/>
              <w:jc w:val="both"/>
              <w:rPr>
                <w:rFonts w:ascii="Arial" w:hAnsi="Arial" w:cs="Arial"/>
                <w:b/>
                <w:color w:val="000000"/>
                <w:sz w:val="18"/>
                <w:szCs w:val="18"/>
              </w:rPr>
            </w:pPr>
          </w:p>
        </w:tc>
        <w:tc>
          <w:tcPr>
            <w:tcW w:w="4530" w:type="dxa"/>
          </w:tcPr>
          <w:p w14:paraId="1370078B" w14:textId="77777777" w:rsidR="00116888" w:rsidRDefault="00116888">
            <w:pPr>
              <w:spacing w:before="225" w:after="225"/>
              <w:jc w:val="both"/>
              <w:rPr>
                <w:rFonts w:ascii="Arial" w:hAnsi="Arial" w:cs="Arial"/>
                <w:b/>
                <w:color w:val="000000"/>
                <w:sz w:val="18"/>
                <w:szCs w:val="18"/>
              </w:rPr>
            </w:pPr>
          </w:p>
        </w:tc>
      </w:tr>
      <w:tr w:rsidR="00116888" w14:paraId="50DE9CD7" w14:textId="77777777" w:rsidTr="00116888">
        <w:tc>
          <w:tcPr>
            <w:tcW w:w="4530" w:type="dxa"/>
          </w:tcPr>
          <w:p w14:paraId="23E3711A" w14:textId="77777777" w:rsidR="00116888" w:rsidRDefault="00116888">
            <w:pPr>
              <w:spacing w:before="225" w:after="225"/>
              <w:jc w:val="both"/>
              <w:rPr>
                <w:rFonts w:ascii="Arial" w:hAnsi="Arial" w:cs="Arial"/>
                <w:b/>
                <w:color w:val="000000"/>
                <w:sz w:val="18"/>
                <w:szCs w:val="18"/>
              </w:rPr>
            </w:pPr>
          </w:p>
        </w:tc>
        <w:tc>
          <w:tcPr>
            <w:tcW w:w="4530" w:type="dxa"/>
          </w:tcPr>
          <w:p w14:paraId="6776BA86" w14:textId="77777777" w:rsidR="00116888" w:rsidRDefault="00116888">
            <w:pPr>
              <w:spacing w:before="225" w:after="225"/>
              <w:jc w:val="both"/>
              <w:rPr>
                <w:rFonts w:ascii="Arial" w:hAnsi="Arial" w:cs="Arial"/>
                <w:b/>
                <w:color w:val="000000"/>
                <w:sz w:val="18"/>
                <w:szCs w:val="18"/>
              </w:rPr>
            </w:pPr>
          </w:p>
        </w:tc>
      </w:tr>
    </w:tbl>
    <w:p w14:paraId="0733CF1B" w14:textId="77777777" w:rsidR="00116888" w:rsidRPr="00116888" w:rsidRDefault="00116888">
      <w:pPr>
        <w:spacing w:before="225" w:after="225" w:line="240" w:lineRule="auto"/>
        <w:jc w:val="both"/>
        <w:rPr>
          <w:rFonts w:ascii="Arial" w:hAnsi="Arial" w:cs="Arial"/>
          <w:b/>
          <w:color w:val="000000"/>
          <w:sz w:val="18"/>
          <w:szCs w:val="18"/>
        </w:rPr>
      </w:pPr>
    </w:p>
    <w:p w14:paraId="699D00F8" w14:textId="77777777" w:rsidR="002A2F1D" w:rsidRDefault="00116888">
      <w:pPr>
        <w:spacing w:before="225" w:after="225" w:line="240" w:lineRule="auto"/>
        <w:jc w:val="both"/>
        <w:rPr>
          <w:rFonts w:ascii="Arial" w:hAnsi="Arial" w:cs="Arial"/>
          <w:color w:val="000000"/>
          <w:sz w:val="18"/>
          <w:szCs w:val="18"/>
        </w:rPr>
      </w:pPr>
      <w:r>
        <w:rPr>
          <w:rFonts w:ascii="Arial" w:hAnsi="Arial" w:cs="Arial"/>
          <w:color w:val="000000"/>
          <w:sz w:val="18"/>
          <w:szCs w:val="18"/>
        </w:rPr>
        <w:t>Ponudnik s podpisom predmetne izjave prav tako izjavlja, da bo za izvedbo javnega naročila celoten čas projekta zagotavljal zadostne kadrovske kapacitete, da bodo dela izvedena v zahtevani kvaliteti in v rokih določenih v dokumentaciji v zvezi z oddajo javnega naročila.</w:t>
      </w:r>
    </w:p>
    <w:p w14:paraId="473B12D8" w14:textId="77777777" w:rsidR="002A2F1D" w:rsidRDefault="002A2F1D">
      <w:pPr>
        <w:spacing w:before="225" w:after="225" w:line="240" w:lineRule="auto"/>
        <w:jc w:val="both"/>
        <w:rPr>
          <w:rFonts w:ascii="Arial" w:hAnsi="Arial" w:cs="Arial"/>
          <w:color w:val="000000"/>
          <w:sz w:val="18"/>
          <w:szCs w:val="18"/>
        </w:rPr>
      </w:pPr>
    </w:p>
    <w:p w14:paraId="404EBFC3" w14:textId="77777777" w:rsidR="008C1AAE" w:rsidRDefault="009F6367">
      <w:pPr>
        <w:spacing w:before="225" w:after="225" w:line="240" w:lineRule="auto"/>
        <w:jc w:val="both"/>
      </w:pPr>
      <w:r>
        <w:rPr>
          <w:rFonts w:ascii="Arial" w:hAnsi="Arial" w:cs="Arial"/>
          <w:color w:val="000000"/>
          <w:sz w:val="18"/>
          <w:szCs w:val="18"/>
        </w:rPr>
        <w:t>Pod kazensko in materialno odgovornostjo jamčimo, da so navedene izjave resnične.</w:t>
      </w:r>
    </w:p>
    <w:p w14:paraId="281F66C5" w14:textId="77777777" w:rsidR="008C1AAE" w:rsidRDefault="009F6367">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8C1AAE" w14:paraId="48D21FA6" w14:textId="77777777">
        <w:tc>
          <w:tcPr>
            <w:tcW w:w="2500" w:type="pct"/>
            <w:tcMar>
              <w:top w:w="75" w:type="dxa"/>
              <w:bottom w:w="75" w:type="dxa"/>
            </w:tcMar>
            <w:vAlign w:val="center"/>
          </w:tcPr>
          <w:p w14:paraId="57B65F9E"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0A7F1841" w14:textId="77777777" w:rsidR="008C1AAE" w:rsidRDefault="009F6367">
            <w:r>
              <w:rPr>
                <w:rFonts w:ascii="Arial" w:hAnsi="Arial" w:cs="Arial"/>
                <w:color w:val="000000"/>
                <w:position w:val="-2"/>
                <w:sz w:val="18"/>
                <w:szCs w:val="18"/>
              </w:rPr>
              <w:t>Ime in priimek: _____________________</w:t>
            </w:r>
          </w:p>
        </w:tc>
      </w:tr>
      <w:tr w:rsidR="008C1AAE" w14:paraId="44C78780" w14:textId="77777777">
        <w:tc>
          <w:tcPr>
            <w:tcW w:w="2500" w:type="pct"/>
            <w:tcMar>
              <w:top w:w="75" w:type="dxa"/>
              <w:bottom w:w="75" w:type="dxa"/>
            </w:tcMar>
            <w:vAlign w:val="center"/>
          </w:tcPr>
          <w:p w14:paraId="4014F95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FADACB5" w14:textId="77777777" w:rsidR="008C1AAE" w:rsidRDefault="009F6367">
            <w:pPr>
              <w:jc w:val="center"/>
            </w:pPr>
            <w:r>
              <w:rPr>
                <w:rFonts w:ascii="Arial" w:hAnsi="Arial" w:cs="Arial"/>
                <w:color w:val="A9A9A9"/>
                <w:position w:val="-2"/>
                <w:sz w:val="18"/>
                <w:szCs w:val="18"/>
              </w:rPr>
              <w:t>(žig in podpis)</w:t>
            </w:r>
          </w:p>
        </w:tc>
      </w:tr>
    </w:tbl>
    <w:p w14:paraId="46D9352F" w14:textId="77777777" w:rsidR="008C1AAE" w:rsidRDefault="008C1AAE"/>
    <w:p w14:paraId="1EFE2826" w14:textId="77777777" w:rsidR="001D7744" w:rsidRDefault="001D7744" w:rsidP="001D7744">
      <w:pPr>
        <w:tabs>
          <w:tab w:val="left" w:pos="1598"/>
        </w:tabs>
        <w:sectPr w:rsidR="001D7744" w:rsidSect="00FB3F64">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r>
        <w:tab/>
      </w:r>
    </w:p>
    <w:p w14:paraId="1FE438CA" w14:textId="77777777" w:rsidR="001D7744" w:rsidRPr="00590863" w:rsidRDefault="001D7744" w:rsidP="001D7744">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11636398" w14:textId="77777777" w:rsidR="001D7744" w:rsidRPr="00252358" w:rsidRDefault="001D7744" w:rsidP="001D7744"/>
    <w:p w14:paraId="2CF07944" w14:textId="77777777" w:rsidR="001D7744" w:rsidRDefault="001D7744" w:rsidP="001D774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nominiranega kadra </w:t>
      </w:r>
    </w:p>
    <w:p w14:paraId="2068DE47" w14:textId="23984FEB" w:rsidR="001D7744" w:rsidRDefault="001D7744" w:rsidP="001D7744">
      <w:pPr>
        <w:spacing w:after="120"/>
        <w:jc w:val="both"/>
        <w:rPr>
          <w:rFonts w:ascii="Arial" w:hAnsi="Arial" w:cs="Arial"/>
          <w:sz w:val="18"/>
          <w:szCs w:val="18"/>
        </w:rPr>
      </w:pPr>
      <w:r>
        <w:rPr>
          <w:rFonts w:ascii="Arial" w:hAnsi="Arial" w:cs="Arial"/>
          <w:sz w:val="18"/>
          <w:szCs w:val="18"/>
        </w:rPr>
        <w:t xml:space="preserve">S predložitvijo obrazca gospodarski subjekt izkazuje izpolnjevanje pogoja za sklop: __________ </w:t>
      </w:r>
      <w:r w:rsidRPr="001D7744">
        <w:rPr>
          <w:rFonts w:ascii="Arial" w:hAnsi="Arial" w:cs="Arial"/>
          <w:color w:val="BFBFBF" w:themeColor="background1" w:themeShade="BF"/>
          <w:sz w:val="18"/>
          <w:szCs w:val="18"/>
        </w:rPr>
        <w:t>(v primeru, da gospodarski subjekt oddaja ponudbo za več sklopov, odda ločen obrazec za vsak posamezen sklop za katerega oddaja ponudbo)</w:t>
      </w:r>
    </w:p>
    <w:p w14:paraId="28AD6493" w14:textId="77777777" w:rsidR="001D7744" w:rsidRDefault="001D7744" w:rsidP="001D7744">
      <w:pPr>
        <w:spacing w:after="120"/>
        <w:jc w:val="both"/>
        <w:rPr>
          <w:rFonts w:ascii="Arial" w:hAnsi="Arial" w:cs="Arial"/>
          <w:sz w:val="18"/>
          <w:szCs w:val="18"/>
        </w:rPr>
      </w:pPr>
    </w:p>
    <w:p w14:paraId="72240296" w14:textId="13CD0FBB" w:rsidR="001D7744" w:rsidRDefault="001D7744" w:rsidP="001D7744">
      <w:pPr>
        <w:spacing w:after="120"/>
        <w:jc w:val="both"/>
        <w:rPr>
          <w:rFonts w:ascii="Arial" w:hAnsi="Arial" w:cs="Arial"/>
          <w:sz w:val="18"/>
          <w:szCs w:val="18"/>
        </w:rPr>
      </w:pPr>
      <w:r w:rsidRPr="00C26C44">
        <w:rPr>
          <w:rFonts w:ascii="Arial" w:hAnsi="Arial" w:cs="Arial"/>
          <w:sz w:val="18"/>
          <w:szCs w:val="18"/>
        </w:rPr>
        <w:t>Spodaj</w:t>
      </w:r>
      <w:r>
        <w:rPr>
          <w:rFonts w:ascii="Arial" w:hAnsi="Arial" w:cs="Arial"/>
          <w:sz w:val="18"/>
          <w:szCs w:val="18"/>
        </w:rPr>
        <w:t xml:space="preserve"> podpisani zastopnik gospodarskega subjekta ____________________ pod kazensko in materialno odgovornostjo izjavljam, da je nominirani kader za funkcijo _________ _________________________ kot vodja (posameznih) del nastopal v okviru sledečih referenčnih projektov:</w:t>
      </w:r>
    </w:p>
    <w:p w14:paraId="6B14B75C" w14:textId="77777777" w:rsidR="001D7744" w:rsidRDefault="001D7744" w:rsidP="001D7744">
      <w:pPr>
        <w:spacing w:after="120"/>
        <w:rPr>
          <w:rFonts w:ascii="Arial" w:hAnsi="Arial" w:cs="Arial"/>
        </w:rPr>
      </w:pPr>
    </w:p>
    <w:tbl>
      <w:tblPr>
        <w:tblStyle w:val="TableGridPHPDOCX"/>
        <w:tblW w:w="4976"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68"/>
        <w:gridCol w:w="4598"/>
        <w:gridCol w:w="1923"/>
        <w:gridCol w:w="1559"/>
        <w:gridCol w:w="1701"/>
        <w:gridCol w:w="2268"/>
      </w:tblGrid>
      <w:tr w:rsidR="0082439A" w14:paraId="60E2D6E1" w14:textId="77777777" w:rsidTr="0082439A">
        <w:tc>
          <w:tcPr>
            <w:tcW w:w="67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811A2D" w14:textId="77777777" w:rsidR="0082439A" w:rsidRDefault="0082439A" w:rsidP="006C3FF3">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65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D61D97" w14:textId="130674C1" w:rsidR="0082439A" w:rsidRDefault="0082439A" w:rsidP="006C3FF3">
            <w:pPr>
              <w:jc w:val="center"/>
            </w:pPr>
            <w:r>
              <w:rPr>
                <w:rFonts w:ascii="Arial" w:hAnsi="Arial" w:cs="Arial"/>
                <w:b/>
                <w:bCs/>
                <w:color w:val="000000"/>
                <w:position w:val="-2"/>
                <w:sz w:val="18"/>
                <w:szCs w:val="18"/>
                <w:shd w:val="clear" w:color="auto" w:fill="CCCCCC"/>
              </w:rPr>
              <w:t>Vrsta dela</w:t>
            </w:r>
            <w:r>
              <w:rPr>
                <w:rStyle w:val="FootnoteReference"/>
                <w:rFonts w:ascii="Arial" w:hAnsi="Arial" w:cs="Arial"/>
                <w:b/>
                <w:bCs/>
                <w:color w:val="000000"/>
                <w:position w:val="-2"/>
                <w:sz w:val="18"/>
                <w:szCs w:val="18"/>
                <w:shd w:val="clear" w:color="auto" w:fill="CCCCCC"/>
              </w:rPr>
              <w:footnoteReference w:id="4"/>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Pr>
                <w:rFonts w:ascii="Arial" w:hAnsi="Arial" w:cs="Arial"/>
                <w:bCs/>
                <w:color w:val="000000"/>
                <w:position w:val="-2"/>
                <w:sz w:val="18"/>
                <w:szCs w:val="18"/>
                <w:u w:val="single"/>
                <w:shd w:val="clear" w:color="auto" w:fill="CCCCCC"/>
              </w:rPr>
              <w:t xml:space="preserve"> glede na sklop za katerega ponudnik oddaja ponudbo</w:t>
            </w:r>
            <w:r w:rsidRPr="00CB71F5">
              <w:rPr>
                <w:rFonts w:ascii="Arial" w:hAnsi="Arial" w:cs="Arial"/>
                <w:bCs/>
                <w:color w:val="000000"/>
                <w:position w:val="-2"/>
                <w:sz w:val="18"/>
                <w:szCs w:val="18"/>
                <w:shd w:val="clear" w:color="auto" w:fill="CCCCCC"/>
              </w:rPr>
              <w:t>, ki jih je izvedel izvajalec in navedba klasifikacije objekta po CC-SI oziroma navedba ali so bila izvedena restavratorska dela - izvedba replik ali obnov (popravil) fasadnih štukatu</w:t>
            </w:r>
            <w:r>
              <w:rPr>
                <w:rFonts w:ascii="Arial" w:hAnsi="Arial" w:cs="Arial"/>
                <w:bCs/>
                <w:color w:val="000000"/>
                <w:position w:val="-2"/>
                <w:sz w:val="18"/>
                <w:szCs w:val="18"/>
                <w:shd w:val="clear" w:color="auto" w:fill="CCCCCC"/>
              </w:rPr>
              <w:t>r</w:t>
            </w:r>
            <w:r w:rsidRPr="00CB71F5">
              <w:rPr>
                <w:rFonts w:ascii="Arial" w:hAnsi="Arial" w:cs="Arial"/>
                <w:bCs/>
                <w:color w:val="000000"/>
                <w:position w:val="-2"/>
                <w:sz w:val="18"/>
                <w:szCs w:val="18"/>
                <w:shd w:val="clear" w:color="auto" w:fill="CCCCCC"/>
              </w:rPr>
              <w:t>, replike in obnove (popravila) notranjega stavbnega pohištva</w:t>
            </w:r>
            <w:r w:rsidR="0015650A">
              <w:rPr>
                <w:rFonts w:ascii="Arial" w:hAnsi="Arial" w:cs="Arial"/>
                <w:bCs/>
                <w:color w:val="000000"/>
                <w:position w:val="-2"/>
                <w:sz w:val="18"/>
                <w:szCs w:val="18"/>
                <w:shd w:val="clear" w:color="auto" w:fill="CCCCCC"/>
              </w:rPr>
              <w:t xml:space="preserve"> oziroma ali je šlo za projekt pri katerem je bila uporabljena BIM metoda</w:t>
            </w:r>
            <w:r w:rsidRPr="00CB71F5">
              <w:rPr>
                <w:rFonts w:ascii="Arial" w:hAnsi="Arial" w:cs="Arial"/>
                <w:bCs/>
                <w:color w:val="000000"/>
                <w:position w:val="-2"/>
                <w:sz w:val="18"/>
                <w:szCs w:val="18"/>
                <w:shd w:val="clear" w:color="auto" w:fill="CCCCCC"/>
              </w:rPr>
              <w:t>)</w:t>
            </w:r>
          </w:p>
        </w:tc>
        <w:tc>
          <w:tcPr>
            <w:tcW w:w="69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3A23C3" w14:textId="77777777" w:rsidR="0082439A" w:rsidRDefault="0082439A" w:rsidP="006C3FF3">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56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7ADDFC" w14:textId="77777777" w:rsidR="0082439A" w:rsidRDefault="0082439A" w:rsidP="006C3FF3">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6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A2E6FC" w14:textId="77777777" w:rsidR="0082439A" w:rsidRDefault="0082439A" w:rsidP="006C3FF3">
            <w:pPr>
              <w:jc w:val="center"/>
            </w:pPr>
            <w:r>
              <w:rPr>
                <w:rFonts w:ascii="Arial" w:hAnsi="Arial" w:cs="Arial"/>
                <w:b/>
                <w:bCs/>
                <w:color w:val="000000"/>
                <w:position w:val="-2"/>
                <w:sz w:val="18"/>
                <w:szCs w:val="18"/>
                <w:shd w:val="clear" w:color="auto" w:fill="CCCCCC"/>
              </w:rPr>
              <w:t>Celotna vrednost pogodbe (brez DDV)</w:t>
            </w:r>
          </w:p>
        </w:tc>
        <w:tc>
          <w:tcPr>
            <w:tcW w:w="81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E843499" w14:textId="77777777" w:rsidR="0082439A" w:rsidRDefault="0082439A" w:rsidP="006C3FF3">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82439A" w14:paraId="581C88D2"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7AA921"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B7145C"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4B7D5"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D38E0"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BC2B1"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8C78E" w14:textId="77777777" w:rsidR="0082439A" w:rsidRDefault="0082439A" w:rsidP="006C3FF3">
            <w:r>
              <w:rPr>
                <w:rFonts w:ascii="Arial" w:hAnsi="Arial" w:cs="Arial"/>
                <w:color w:val="000000"/>
                <w:position w:val="-2"/>
                <w:sz w:val="18"/>
                <w:szCs w:val="18"/>
              </w:rPr>
              <w:t> </w:t>
            </w:r>
          </w:p>
        </w:tc>
      </w:tr>
      <w:tr w:rsidR="0082439A" w14:paraId="49D4225A"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3EC04"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423E94"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78789"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C76F74"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0BA96E"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FB735" w14:textId="77777777" w:rsidR="0082439A" w:rsidRDefault="0082439A" w:rsidP="006C3FF3">
            <w:r>
              <w:rPr>
                <w:rFonts w:ascii="Arial" w:hAnsi="Arial" w:cs="Arial"/>
                <w:color w:val="000000"/>
                <w:position w:val="-2"/>
                <w:sz w:val="18"/>
                <w:szCs w:val="18"/>
              </w:rPr>
              <w:t> </w:t>
            </w:r>
          </w:p>
        </w:tc>
      </w:tr>
      <w:tr w:rsidR="0082439A" w14:paraId="58EEEBF4"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3FFDF"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BE959"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3E549"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FCED9"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F56EB"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C6210D" w14:textId="77777777" w:rsidR="0082439A" w:rsidRDefault="0082439A" w:rsidP="006C3FF3">
            <w:r>
              <w:rPr>
                <w:rFonts w:ascii="Arial" w:hAnsi="Arial" w:cs="Arial"/>
                <w:color w:val="000000"/>
                <w:position w:val="-2"/>
                <w:sz w:val="18"/>
                <w:szCs w:val="18"/>
              </w:rPr>
              <w:t> </w:t>
            </w:r>
          </w:p>
        </w:tc>
      </w:tr>
      <w:tr w:rsidR="0082439A" w14:paraId="1E0E26C8"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5BA7E"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04C43"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A9409"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DF41C"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AC405"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EB262" w14:textId="77777777" w:rsidR="0082439A" w:rsidRDefault="0082439A" w:rsidP="006C3FF3">
            <w:r>
              <w:rPr>
                <w:rFonts w:ascii="Arial" w:hAnsi="Arial" w:cs="Arial"/>
                <w:color w:val="000000"/>
                <w:position w:val="-2"/>
                <w:sz w:val="18"/>
                <w:szCs w:val="18"/>
              </w:rPr>
              <w:t> </w:t>
            </w:r>
          </w:p>
        </w:tc>
      </w:tr>
      <w:tr w:rsidR="0082439A" w14:paraId="4C55C2A8"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7613" w14:textId="77777777" w:rsidR="0082439A" w:rsidRDefault="0082439A" w:rsidP="006C3FF3">
            <w:r>
              <w:rPr>
                <w:rFonts w:ascii="Arial" w:hAnsi="Arial" w:cs="Arial"/>
                <w:color w:val="000000"/>
                <w:position w:val="-2"/>
                <w:sz w:val="18"/>
                <w:szCs w:val="18"/>
              </w:rPr>
              <w:t> </w:t>
            </w: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6928B" w14:textId="77777777" w:rsidR="0082439A" w:rsidRDefault="0082439A" w:rsidP="006C3FF3">
            <w:r>
              <w:rPr>
                <w:rFonts w:ascii="Arial" w:hAnsi="Arial" w:cs="Arial"/>
                <w:color w:val="000000"/>
                <w:position w:val="-2"/>
                <w:sz w:val="18"/>
                <w:szCs w:val="18"/>
              </w:rPr>
              <w:t> </w:t>
            </w: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109798" w14:textId="77777777" w:rsidR="0082439A" w:rsidRDefault="0082439A" w:rsidP="006C3FF3">
            <w:r>
              <w:rPr>
                <w:rFonts w:ascii="Arial" w:hAnsi="Arial" w:cs="Arial"/>
                <w:color w:val="000000"/>
                <w:position w:val="-2"/>
                <w:sz w:val="18"/>
                <w:szCs w:val="18"/>
              </w:rPr>
              <w:t> </w:t>
            </w: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4656D" w14:textId="77777777" w:rsidR="0082439A" w:rsidRDefault="0082439A" w:rsidP="006C3FF3">
            <w:r>
              <w:rPr>
                <w:rFonts w:ascii="Arial" w:hAnsi="Arial" w:cs="Arial"/>
                <w:color w:val="000000"/>
                <w:position w:val="-2"/>
                <w:sz w:val="18"/>
                <w:szCs w:val="18"/>
              </w:rPr>
              <w:t> </w:t>
            </w: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4042E" w14:textId="77777777" w:rsidR="0082439A" w:rsidRDefault="0082439A" w:rsidP="006C3FF3">
            <w:r>
              <w:rPr>
                <w:rFonts w:ascii="Arial" w:hAnsi="Arial" w:cs="Arial"/>
                <w:color w:val="000000"/>
                <w:position w:val="-2"/>
                <w:sz w:val="18"/>
                <w:szCs w:val="18"/>
              </w:rPr>
              <w:t> </w:t>
            </w: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11CAB" w14:textId="77777777" w:rsidR="0082439A" w:rsidRDefault="0082439A" w:rsidP="006C3FF3">
            <w:r>
              <w:rPr>
                <w:rFonts w:ascii="Arial" w:hAnsi="Arial" w:cs="Arial"/>
                <w:color w:val="000000"/>
                <w:position w:val="-2"/>
                <w:sz w:val="18"/>
                <w:szCs w:val="18"/>
              </w:rPr>
              <w:t> </w:t>
            </w:r>
          </w:p>
        </w:tc>
      </w:tr>
      <w:tr w:rsidR="0082439A" w14:paraId="3990DA8D"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2A4E4"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FC7AD8"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19D44"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FB09A8"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E1E3E"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AEA72" w14:textId="77777777" w:rsidR="0082439A" w:rsidRDefault="0082439A" w:rsidP="006C3FF3">
            <w:pPr>
              <w:rPr>
                <w:rFonts w:ascii="Arial" w:hAnsi="Arial" w:cs="Arial"/>
                <w:color w:val="000000"/>
                <w:position w:val="-2"/>
                <w:sz w:val="18"/>
                <w:szCs w:val="18"/>
              </w:rPr>
            </w:pPr>
          </w:p>
        </w:tc>
      </w:tr>
      <w:tr w:rsidR="0082439A" w14:paraId="44ACC374"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E6A10A"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CCC6F"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FB82F5"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BD987"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4F8DF"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3C3AE8" w14:textId="77777777" w:rsidR="0082439A" w:rsidRDefault="0082439A" w:rsidP="006C3FF3">
            <w:pPr>
              <w:rPr>
                <w:rFonts w:ascii="Arial" w:hAnsi="Arial" w:cs="Arial"/>
                <w:color w:val="000000"/>
                <w:position w:val="-2"/>
                <w:sz w:val="18"/>
                <w:szCs w:val="18"/>
              </w:rPr>
            </w:pPr>
          </w:p>
        </w:tc>
      </w:tr>
      <w:tr w:rsidR="0082439A" w14:paraId="2E4E9517"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C4FE0"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12268"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1EE69"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40B15"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3A15C6"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20B0C" w14:textId="77777777" w:rsidR="0082439A" w:rsidRDefault="0082439A" w:rsidP="006C3FF3">
            <w:pPr>
              <w:rPr>
                <w:rFonts w:ascii="Arial" w:hAnsi="Arial" w:cs="Arial"/>
                <w:color w:val="000000"/>
                <w:position w:val="-2"/>
                <w:sz w:val="18"/>
                <w:szCs w:val="18"/>
              </w:rPr>
            </w:pPr>
          </w:p>
        </w:tc>
      </w:tr>
      <w:tr w:rsidR="0082439A" w14:paraId="0E9F72B6"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74FA6C"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7F200"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BD201"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42855"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C3905"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43D46" w14:textId="77777777" w:rsidR="0082439A" w:rsidRDefault="0082439A" w:rsidP="006C3FF3">
            <w:pPr>
              <w:rPr>
                <w:rFonts w:ascii="Arial" w:hAnsi="Arial" w:cs="Arial"/>
                <w:color w:val="000000"/>
                <w:position w:val="-2"/>
                <w:sz w:val="18"/>
                <w:szCs w:val="18"/>
              </w:rPr>
            </w:pPr>
          </w:p>
        </w:tc>
      </w:tr>
      <w:tr w:rsidR="0082439A" w14:paraId="6DE32E69" w14:textId="77777777" w:rsidTr="0082439A">
        <w:tc>
          <w:tcPr>
            <w:tcW w:w="6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555D7" w14:textId="77777777" w:rsidR="0082439A" w:rsidRDefault="0082439A" w:rsidP="006C3FF3">
            <w:pPr>
              <w:rPr>
                <w:rFonts w:ascii="Arial" w:hAnsi="Arial" w:cs="Arial"/>
                <w:color w:val="000000"/>
                <w:position w:val="-2"/>
                <w:sz w:val="18"/>
                <w:szCs w:val="18"/>
              </w:rPr>
            </w:pPr>
          </w:p>
        </w:tc>
        <w:tc>
          <w:tcPr>
            <w:tcW w:w="165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6AF03F" w14:textId="77777777" w:rsidR="0082439A" w:rsidRDefault="0082439A" w:rsidP="006C3FF3">
            <w:pPr>
              <w:rPr>
                <w:rFonts w:ascii="Arial" w:hAnsi="Arial" w:cs="Arial"/>
                <w:color w:val="000000"/>
                <w:position w:val="-2"/>
                <w:sz w:val="18"/>
                <w:szCs w:val="18"/>
              </w:rPr>
            </w:pPr>
          </w:p>
        </w:tc>
        <w:tc>
          <w:tcPr>
            <w:tcW w:w="6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F843E" w14:textId="77777777" w:rsidR="0082439A" w:rsidRDefault="0082439A" w:rsidP="006C3FF3">
            <w:pPr>
              <w:rPr>
                <w:rFonts w:ascii="Arial" w:hAnsi="Arial" w:cs="Arial"/>
                <w:color w:val="000000"/>
                <w:position w:val="-2"/>
                <w:sz w:val="18"/>
                <w:szCs w:val="18"/>
              </w:rPr>
            </w:pPr>
          </w:p>
        </w:tc>
        <w:tc>
          <w:tcPr>
            <w:tcW w:w="56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D112D2" w14:textId="77777777" w:rsidR="0082439A" w:rsidRDefault="0082439A" w:rsidP="006C3FF3">
            <w:pPr>
              <w:rPr>
                <w:rFonts w:ascii="Arial" w:hAnsi="Arial" w:cs="Arial"/>
                <w:color w:val="000000"/>
                <w:position w:val="-2"/>
                <w:sz w:val="18"/>
                <w:szCs w:val="18"/>
              </w:rPr>
            </w:pPr>
          </w:p>
        </w:tc>
        <w:tc>
          <w:tcPr>
            <w:tcW w:w="6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BC307" w14:textId="77777777" w:rsidR="0082439A" w:rsidRDefault="0082439A" w:rsidP="006C3FF3">
            <w:pPr>
              <w:rPr>
                <w:rFonts w:ascii="Arial" w:hAnsi="Arial" w:cs="Arial"/>
                <w:color w:val="000000"/>
                <w:position w:val="-2"/>
                <w:sz w:val="18"/>
                <w:szCs w:val="18"/>
              </w:rPr>
            </w:pPr>
          </w:p>
        </w:tc>
        <w:tc>
          <w:tcPr>
            <w:tcW w:w="8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05BAFC" w14:textId="77777777" w:rsidR="0082439A" w:rsidRDefault="0082439A" w:rsidP="006C3FF3">
            <w:pPr>
              <w:rPr>
                <w:rFonts w:ascii="Arial" w:hAnsi="Arial" w:cs="Arial"/>
                <w:color w:val="000000"/>
                <w:position w:val="-2"/>
                <w:sz w:val="18"/>
                <w:szCs w:val="18"/>
              </w:rPr>
            </w:pPr>
          </w:p>
        </w:tc>
      </w:tr>
    </w:tbl>
    <w:p w14:paraId="5453AAAB" w14:textId="1AADF78A" w:rsidR="001D7744" w:rsidRDefault="001D7744" w:rsidP="001D7744">
      <w:pPr>
        <w:tabs>
          <w:tab w:val="left" w:pos="1598"/>
        </w:tabs>
      </w:pPr>
    </w:p>
    <w:p w14:paraId="2AE1EDEF" w14:textId="77777777" w:rsidR="001D7744" w:rsidRDefault="001D7744" w:rsidP="001D7744">
      <w:pPr>
        <w:tabs>
          <w:tab w:val="left" w:pos="1598"/>
        </w:tabs>
      </w:pPr>
    </w:p>
    <w:p w14:paraId="7D8C1806" w14:textId="77777777" w:rsidR="0082439A" w:rsidRDefault="0082439A" w:rsidP="001D7744">
      <w:pPr>
        <w:tabs>
          <w:tab w:val="left" w:pos="1598"/>
        </w:tabs>
      </w:pPr>
    </w:p>
    <w:tbl>
      <w:tblPr>
        <w:tblStyle w:val="NormalTablePHPDOCX"/>
        <w:tblW w:w="5000" w:type="pct"/>
        <w:tblInd w:w="108" w:type="dxa"/>
        <w:tblLook w:val="04A0" w:firstRow="1" w:lastRow="0" w:firstColumn="1" w:lastColumn="0" w:noHBand="0" w:noVBand="1"/>
      </w:tblPr>
      <w:tblGrid>
        <w:gridCol w:w="7001"/>
        <w:gridCol w:w="7001"/>
      </w:tblGrid>
      <w:tr w:rsidR="0082439A" w14:paraId="6247B39B" w14:textId="77777777" w:rsidTr="006C3FF3">
        <w:tc>
          <w:tcPr>
            <w:tcW w:w="2500" w:type="pct"/>
            <w:tcMar>
              <w:top w:w="75" w:type="dxa"/>
              <w:bottom w:w="75" w:type="dxa"/>
            </w:tcMar>
            <w:vAlign w:val="center"/>
          </w:tcPr>
          <w:p w14:paraId="02829B9D" w14:textId="77777777" w:rsidR="0082439A" w:rsidRDefault="0082439A" w:rsidP="006C3FF3">
            <w:r>
              <w:rPr>
                <w:rFonts w:ascii="Arial" w:hAnsi="Arial" w:cs="Arial"/>
                <w:color w:val="000000"/>
                <w:position w:val="-2"/>
                <w:sz w:val="18"/>
                <w:szCs w:val="18"/>
              </w:rPr>
              <w:t>Kraj in datum:</w:t>
            </w:r>
          </w:p>
        </w:tc>
        <w:tc>
          <w:tcPr>
            <w:tcW w:w="0" w:type="auto"/>
            <w:tcMar>
              <w:top w:w="75" w:type="dxa"/>
              <w:bottom w:w="75" w:type="dxa"/>
            </w:tcMar>
            <w:vAlign w:val="center"/>
          </w:tcPr>
          <w:p w14:paraId="67988C35" w14:textId="77777777" w:rsidR="0082439A" w:rsidRDefault="0082439A" w:rsidP="006C3FF3">
            <w:r>
              <w:rPr>
                <w:rFonts w:ascii="Arial" w:hAnsi="Arial" w:cs="Arial"/>
                <w:color w:val="000000"/>
                <w:position w:val="-2"/>
                <w:sz w:val="18"/>
                <w:szCs w:val="18"/>
              </w:rPr>
              <w:t>Ime in priimek: _____________________</w:t>
            </w:r>
          </w:p>
        </w:tc>
      </w:tr>
      <w:tr w:rsidR="0082439A" w14:paraId="7A1F8D70" w14:textId="77777777" w:rsidTr="006C3FF3">
        <w:tc>
          <w:tcPr>
            <w:tcW w:w="2500" w:type="pct"/>
            <w:tcMar>
              <w:top w:w="75" w:type="dxa"/>
              <w:bottom w:w="75" w:type="dxa"/>
            </w:tcMar>
            <w:vAlign w:val="center"/>
          </w:tcPr>
          <w:p w14:paraId="73C236CB" w14:textId="77777777" w:rsidR="0082439A" w:rsidRDefault="0082439A" w:rsidP="006C3FF3">
            <w:r>
              <w:rPr>
                <w:rFonts w:ascii="Arial" w:hAnsi="Arial" w:cs="Arial"/>
                <w:color w:val="000000"/>
                <w:position w:val="-2"/>
                <w:sz w:val="18"/>
                <w:szCs w:val="18"/>
              </w:rPr>
              <w:t> </w:t>
            </w:r>
          </w:p>
        </w:tc>
        <w:tc>
          <w:tcPr>
            <w:tcW w:w="0" w:type="auto"/>
            <w:tcMar>
              <w:top w:w="75" w:type="dxa"/>
              <w:bottom w:w="75" w:type="dxa"/>
            </w:tcMar>
            <w:vAlign w:val="center"/>
          </w:tcPr>
          <w:p w14:paraId="7CBD02C0" w14:textId="77777777" w:rsidR="0082439A" w:rsidRDefault="0082439A" w:rsidP="006C3FF3">
            <w:pPr>
              <w:jc w:val="center"/>
            </w:pPr>
            <w:r>
              <w:rPr>
                <w:rFonts w:ascii="Arial" w:hAnsi="Arial" w:cs="Arial"/>
                <w:color w:val="A9A9A9"/>
                <w:position w:val="-2"/>
                <w:sz w:val="18"/>
                <w:szCs w:val="18"/>
              </w:rPr>
              <w:t>(podpis)</w:t>
            </w:r>
          </w:p>
        </w:tc>
      </w:tr>
    </w:tbl>
    <w:p w14:paraId="0137E286" w14:textId="3871B727" w:rsidR="0082439A" w:rsidRDefault="0082439A" w:rsidP="001D7744">
      <w:pPr>
        <w:tabs>
          <w:tab w:val="left" w:pos="1598"/>
        </w:tabs>
        <w:sectPr w:rsidR="0082439A" w:rsidSect="001D7744">
          <w:pgSz w:w="16838" w:h="11906" w:orient="landscape"/>
          <w:pgMar w:top="1418" w:right="1418" w:bottom="1418" w:left="1418" w:header="567" w:footer="596" w:gutter="0"/>
          <w:cols w:space="708"/>
          <w:docGrid w:linePitch="360"/>
        </w:sectPr>
      </w:pPr>
    </w:p>
    <w:p w14:paraId="0FB84A8A" w14:textId="1F639F94" w:rsidR="00FB3F64" w:rsidRPr="00590863" w:rsidRDefault="0082439A" w:rsidP="0082439A">
      <w:pPr>
        <w:tabs>
          <w:tab w:val="left" w:pos="2374"/>
        </w:tabs>
        <w:jc w:val="right"/>
        <w:rPr>
          <w:rFonts w:ascii="Arial" w:hAnsi="Arial" w:cs="Arial"/>
          <w:sz w:val="18"/>
          <w:szCs w:val="18"/>
        </w:rPr>
      </w:pPr>
      <w:r>
        <w:lastRenderedPageBreak/>
        <w:tab/>
      </w:r>
      <w:r>
        <w:rPr>
          <w:rFonts w:ascii="Arial" w:hAnsi="Arial" w:cs="Arial"/>
          <w:sz w:val="18"/>
          <w:szCs w:val="18"/>
        </w:rPr>
        <w:t>Ob</w:t>
      </w:r>
      <w:r w:rsidR="009F6367" w:rsidRPr="00590863">
        <w:rPr>
          <w:rFonts w:ascii="Arial" w:hAnsi="Arial" w:cs="Arial"/>
          <w:sz w:val="18"/>
          <w:szCs w:val="18"/>
        </w:rPr>
        <w:t xml:space="preserve">razec št: </w:t>
      </w:r>
      <w:r w:rsidR="00C342FA">
        <w:rPr>
          <w:rFonts w:ascii="Arial" w:hAnsi="Arial" w:cs="Arial"/>
          <w:sz w:val="18"/>
          <w:szCs w:val="18"/>
        </w:rPr>
        <w:t>8</w:t>
      </w:r>
    </w:p>
    <w:p w14:paraId="2C10420A" w14:textId="77777777" w:rsidR="00FB3F64" w:rsidRPr="00252358" w:rsidRDefault="00FB3F64" w:rsidP="00FB3F64"/>
    <w:p w14:paraId="06C23791" w14:textId="7031FD61"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w:t>
      </w:r>
      <w:r w:rsidR="00E3031B">
        <w:rPr>
          <w:rFonts w:ascii="Arial" w:hAnsi="Arial" w:cs="Arial"/>
        </w:rPr>
        <w:t>nominiranega kadra</w:t>
      </w:r>
    </w:p>
    <w:p w14:paraId="63DA5ACD" w14:textId="77777777" w:rsidR="00FB3F64" w:rsidRDefault="00FB3F64" w:rsidP="00FB3F64">
      <w:pPr>
        <w:spacing w:after="120"/>
        <w:rPr>
          <w:rFonts w:ascii="Arial" w:hAnsi="Arial" w:cs="Arial"/>
        </w:rPr>
      </w:pPr>
    </w:p>
    <w:p w14:paraId="4ADA579B" w14:textId="77777777" w:rsidR="008C1AAE" w:rsidRDefault="009F636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355FB179" w14:textId="77777777" w:rsidR="008C1AAE" w:rsidRDefault="009F6367">
      <w:pPr>
        <w:spacing w:before="225" w:after="225" w:line="240" w:lineRule="auto"/>
        <w:jc w:val="both"/>
      </w:pPr>
      <w:r>
        <w:rPr>
          <w:rFonts w:ascii="Arial" w:hAnsi="Arial" w:cs="Arial"/>
          <w:color w:val="000000"/>
          <w:sz w:val="18"/>
          <w:szCs w:val="18"/>
        </w:rPr>
        <w:t> </w:t>
      </w:r>
    </w:p>
    <w:p w14:paraId="33283278" w14:textId="77777777" w:rsidR="008C1AAE" w:rsidRDefault="009F6367">
      <w:pPr>
        <w:spacing w:before="225" w:after="225" w:line="240" w:lineRule="auto"/>
        <w:jc w:val="center"/>
      </w:pPr>
      <w:r>
        <w:rPr>
          <w:rFonts w:ascii="Arial" w:hAnsi="Arial" w:cs="Arial"/>
          <w:b/>
          <w:bCs/>
          <w:color w:val="000000"/>
          <w:sz w:val="21"/>
          <w:szCs w:val="21"/>
        </w:rPr>
        <w:t>IZJAVA - POTRDILO REFERENCE ZA KADRE</w:t>
      </w:r>
    </w:p>
    <w:p w14:paraId="2824F252" w14:textId="77777777" w:rsidR="008C1AAE" w:rsidRDefault="009F6367">
      <w:pPr>
        <w:spacing w:before="225" w:after="225" w:line="240" w:lineRule="auto"/>
        <w:jc w:val="center"/>
      </w:pPr>
      <w:r>
        <w:rPr>
          <w:rFonts w:ascii="Arial" w:hAnsi="Arial" w:cs="Arial"/>
          <w:color w:val="000000"/>
          <w:sz w:val="18"/>
          <w:szCs w:val="18"/>
        </w:rPr>
        <w:t> </w:t>
      </w:r>
    </w:p>
    <w:p w14:paraId="0619DDDA" w14:textId="77777777" w:rsidR="0082439A" w:rsidRDefault="0082439A" w:rsidP="0082439A">
      <w:pPr>
        <w:shd w:val="clear" w:color="auto" w:fill="FFFFFF"/>
        <w:spacing w:before="225" w:after="375" w:line="333" w:lineRule="auto"/>
        <w:jc w:val="both"/>
      </w:pPr>
      <w:r>
        <w:rPr>
          <w:rFonts w:ascii="Arial" w:hAnsi="Arial" w:cs="Arial"/>
          <w:color w:val="444444"/>
          <w:sz w:val="18"/>
          <w:szCs w:val="18"/>
          <w:shd w:val="clear" w:color="auto" w:fill="FFFFFF"/>
        </w:rPr>
        <w:t>Spodaj podpisani zastopnik naročnika izjavljam,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747"/>
        <w:gridCol w:w="1032"/>
        <w:gridCol w:w="1134"/>
        <w:gridCol w:w="992"/>
        <w:gridCol w:w="1090"/>
      </w:tblGrid>
      <w:tr w:rsidR="008C1AAE" w14:paraId="4EBB47B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4AB2A" w14:textId="1E7AE574" w:rsidR="008C1AAE" w:rsidRDefault="009F6367">
            <w:pPr>
              <w:jc w:val="right"/>
            </w:pPr>
            <w:r>
              <w:rPr>
                <w:rFonts w:ascii="Arial" w:hAnsi="Arial" w:cs="Arial"/>
                <w:color w:val="000000"/>
                <w:position w:val="-2"/>
                <w:sz w:val="18"/>
                <w:szCs w:val="18"/>
              </w:rPr>
              <w:t>nominiran kader (</w:t>
            </w:r>
            <w:r w:rsidR="00E3031B">
              <w:rPr>
                <w:rFonts w:ascii="Arial" w:hAnsi="Arial" w:cs="Arial"/>
                <w:color w:val="000000"/>
                <w:position w:val="-2"/>
                <w:sz w:val="18"/>
                <w:szCs w:val="18"/>
              </w:rPr>
              <w:t>ime in priimek</w:t>
            </w:r>
            <w:r>
              <w:rPr>
                <w:rFonts w:ascii="Arial" w:hAnsi="Arial" w:cs="Arial"/>
                <w:color w:val="000000"/>
                <w:position w:val="-2"/>
                <w:sz w:val="18"/>
                <w:szCs w:val="18"/>
              </w:rPr>
              <w:t>), ki nastopa v funkciji (navedba funkcije)</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71D4A" w14:textId="77777777" w:rsidR="008C1AAE" w:rsidRDefault="009F6367">
            <w:r>
              <w:rPr>
                <w:rFonts w:ascii="Arial" w:hAnsi="Arial" w:cs="Arial"/>
                <w:color w:val="000000"/>
                <w:position w:val="-2"/>
                <w:sz w:val="18"/>
                <w:szCs w:val="18"/>
              </w:rPr>
              <w:t> </w:t>
            </w:r>
          </w:p>
        </w:tc>
      </w:tr>
      <w:tr w:rsidR="008C1AAE" w14:paraId="4207A545" w14:textId="77777777" w:rsidTr="001B7380">
        <w:trPr>
          <w:trHeight w:val="1414"/>
        </w:trPr>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C3625" w14:textId="77777777" w:rsidR="008C1AAE" w:rsidRDefault="009F6367">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5E60F" w14:textId="77777777" w:rsidR="008C1AAE" w:rsidRDefault="009F6367">
            <w:r>
              <w:rPr>
                <w:rFonts w:ascii="Arial" w:hAnsi="Arial" w:cs="Arial"/>
                <w:color w:val="000000"/>
                <w:position w:val="-2"/>
                <w:sz w:val="18"/>
                <w:szCs w:val="18"/>
              </w:rPr>
              <w:t> </w:t>
            </w:r>
          </w:p>
        </w:tc>
      </w:tr>
      <w:tr w:rsidR="00B77FF9" w14:paraId="7ABE6CAF" w14:textId="77777777" w:rsidTr="00B77FF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C0E0D" w14:textId="77777777" w:rsidR="00B77FF9" w:rsidRDefault="00B77FF9" w:rsidP="001C793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7893D539" w14:textId="77777777" w:rsidR="00B77FF9" w:rsidRDefault="00B77FF9" w:rsidP="001C793C">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Pr>
                <w:rStyle w:val="FootnoteReference"/>
                <w:rFonts w:ascii="Arial" w:hAnsi="Arial" w:cs="Arial"/>
                <w:color w:val="000000"/>
                <w:position w:val="-2"/>
                <w:sz w:val="18"/>
                <w:szCs w:val="18"/>
                <w:shd w:val="clear" w:color="auto" w:fill="FFFFFF"/>
              </w:rPr>
              <w:footnoteReference w:id="5"/>
            </w:r>
            <w:r>
              <w:rPr>
                <w:rFonts w:ascii="Arial" w:hAnsi="Arial" w:cs="Arial"/>
                <w:color w:val="000000"/>
                <w:position w:val="-2"/>
                <w:sz w:val="18"/>
                <w:szCs w:val="18"/>
                <w:shd w:val="clear" w:color="auto" w:fill="FFFFFF"/>
              </w:rPr>
              <w:t xml:space="preserve"> – relevantno oceno se obkroži)</w:t>
            </w:r>
          </w:p>
        </w:tc>
        <w:tc>
          <w:tcPr>
            <w:tcW w:w="747"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5A67D701" w14:textId="77777777" w:rsidR="00B77FF9" w:rsidRDefault="00B77FF9" w:rsidP="001C793C">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1032" w:type="dxa"/>
            <w:tcBorders>
              <w:top w:val="inset" w:sz="7" w:space="0" w:color="000000"/>
              <w:left w:val="single" w:sz="4" w:space="0" w:color="auto"/>
              <w:bottom w:val="inset" w:sz="7" w:space="0" w:color="000000"/>
              <w:right w:val="single" w:sz="4" w:space="0" w:color="auto"/>
            </w:tcBorders>
            <w:vAlign w:val="center"/>
          </w:tcPr>
          <w:p w14:paraId="5CB01F66"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1134" w:type="dxa"/>
            <w:tcBorders>
              <w:top w:val="inset" w:sz="7" w:space="0" w:color="000000"/>
              <w:left w:val="single" w:sz="4" w:space="0" w:color="auto"/>
              <w:bottom w:val="inset" w:sz="7" w:space="0" w:color="000000"/>
              <w:right w:val="single" w:sz="4" w:space="0" w:color="auto"/>
            </w:tcBorders>
            <w:vAlign w:val="center"/>
          </w:tcPr>
          <w:p w14:paraId="6BB16451"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992" w:type="dxa"/>
            <w:tcBorders>
              <w:top w:val="inset" w:sz="7" w:space="0" w:color="000000"/>
              <w:left w:val="single" w:sz="4" w:space="0" w:color="auto"/>
              <w:bottom w:val="inset" w:sz="7" w:space="0" w:color="000000"/>
              <w:right w:val="single" w:sz="4" w:space="0" w:color="auto"/>
            </w:tcBorders>
            <w:vAlign w:val="center"/>
          </w:tcPr>
          <w:p w14:paraId="0F627695"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1090" w:type="dxa"/>
            <w:tcBorders>
              <w:top w:val="inset" w:sz="7" w:space="0" w:color="000000"/>
              <w:left w:val="single" w:sz="4" w:space="0" w:color="auto"/>
              <w:bottom w:val="inset" w:sz="7" w:space="0" w:color="000000"/>
              <w:right w:val="inset" w:sz="7" w:space="0" w:color="000000"/>
            </w:tcBorders>
            <w:vAlign w:val="center"/>
          </w:tcPr>
          <w:p w14:paraId="4F6BEF0C" w14:textId="77777777" w:rsidR="00B77FF9" w:rsidRDefault="00B77FF9" w:rsidP="00B77FF9">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r w:rsidR="00CF1081" w14:paraId="2CD8FFA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C60CB" w14:textId="2D77C059" w:rsidR="00CF1081" w:rsidRDefault="0082439A">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(navedba ali so bila izvedena gradbena in obrtniška dela, fasaderska dela, steklarska dela, krovska dela, mizarska dela oziroma strojne ali elektro inštalacije in ali je bila izvedena obnova, rekonstrukcija ali sanacija objekta oziroma </w:t>
            </w:r>
            <w:r w:rsidRPr="002A2F1D">
              <w:rPr>
                <w:rFonts w:ascii="Arial" w:hAnsi="Arial" w:cs="Arial"/>
                <w:color w:val="000000"/>
                <w:position w:val="-2"/>
                <w:sz w:val="18"/>
                <w:szCs w:val="18"/>
                <w:shd w:val="clear" w:color="auto" w:fill="FFFFFF"/>
              </w:rPr>
              <w:t xml:space="preserve">restavratorska dela - </w:t>
            </w:r>
            <w:r w:rsidRPr="002A2F1D">
              <w:rPr>
                <w:rFonts w:ascii="Arial" w:hAnsi="Arial" w:cs="Arial"/>
                <w:color w:val="000000"/>
                <w:position w:val="-2"/>
                <w:sz w:val="18"/>
                <w:szCs w:val="18"/>
                <w:shd w:val="clear" w:color="auto" w:fill="FFFFFF"/>
              </w:rPr>
              <w:lastRenderedPageBreak/>
              <w:t>izvedba replik ali obnov (popravil) fasadnih štukatu</w:t>
            </w:r>
            <w:r>
              <w:rPr>
                <w:rFonts w:ascii="Arial" w:hAnsi="Arial" w:cs="Arial"/>
                <w:color w:val="000000"/>
                <w:position w:val="-2"/>
                <w:sz w:val="18"/>
                <w:szCs w:val="18"/>
                <w:shd w:val="clear" w:color="auto" w:fill="FFFFFF"/>
              </w:rPr>
              <w:t>r</w:t>
            </w:r>
            <w:r w:rsidRPr="002A2F1D">
              <w:rPr>
                <w:rFonts w:ascii="Arial" w:hAnsi="Arial" w:cs="Arial"/>
                <w:color w:val="000000"/>
                <w:position w:val="-2"/>
                <w:sz w:val="18"/>
                <w:szCs w:val="18"/>
                <w:shd w:val="clear" w:color="auto" w:fill="FFFFFF"/>
              </w:rPr>
              <w:t>, replike in obnove (popravila) notranjega stavbnega pohištva</w:t>
            </w:r>
            <w:r>
              <w:rPr>
                <w:rFonts w:ascii="Arial" w:hAnsi="Arial" w:cs="Arial"/>
                <w:color w:val="000000"/>
                <w:position w:val="-2"/>
                <w:sz w:val="18"/>
                <w:szCs w:val="18"/>
                <w:shd w:val="clear" w:color="auto" w:fill="FFFFFF"/>
              </w:rPr>
              <w:t>)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FA4940" w14:textId="77777777" w:rsidR="00CF1081" w:rsidRDefault="00CF1081">
            <w:pPr>
              <w:rPr>
                <w:rFonts w:ascii="Arial" w:hAnsi="Arial" w:cs="Arial"/>
                <w:color w:val="000000"/>
                <w:position w:val="-2"/>
                <w:sz w:val="18"/>
                <w:szCs w:val="18"/>
              </w:rPr>
            </w:pPr>
          </w:p>
        </w:tc>
      </w:tr>
      <w:tr w:rsidR="000C1271" w14:paraId="0CCF84CE"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159CC" w14:textId="5D1ABE80" w:rsidR="000C1271" w:rsidRDefault="000C127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pri projektu je bila upor</w:t>
            </w:r>
            <w:r w:rsidR="00086672">
              <w:rPr>
                <w:rFonts w:ascii="Arial" w:hAnsi="Arial" w:cs="Arial"/>
                <w:color w:val="000000"/>
                <w:position w:val="-2"/>
                <w:sz w:val="18"/>
                <w:szCs w:val="18"/>
                <w:shd w:val="clear" w:color="auto" w:fill="FFFFFF"/>
              </w:rPr>
              <w:t>a</w:t>
            </w:r>
            <w:r>
              <w:rPr>
                <w:rFonts w:ascii="Arial" w:hAnsi="Arial" w:cs="Arial"/>
                <w:color w:val="000000"/>
                <w:position w:val="-2"/>
                <w:sz w:val="18"/>
                <w:szCs w:val="18"/>
                <w:shd w:val="clear" w:color="auto" w:fill="FFFFFF"/>
              </w:rPr>
              <w:t>bljena BIM metoda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ECE5D" w14:textId="5C37A2F8" w:rsidR="000C1271" w:rsidRDefault="000C1271" w:rsidP="000C1271">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8C1AAE" w14:paraId="45C91C01"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5917A" w14:textId="77777777" w:rsidR="008C1AAE" w:rsidRDefault="009F6367">
            <w:pPr>
              <w:jc w:val="right"/>
            </w:pPr>
            <w:r>
              <w:rPr>
                <w:rFonts w:ascii="Arial" w:hAnsi="Arial" w:cs="Arial"/>
                <w:color w:val="000000"/>
                <w:position w:val="-2"/>
                <w:sz w:val="18"/>
                <w:szCs w:val="18"/>
              </w:rPr>
              <w:t>po pogodbi številka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AB1EF" w14:textId="77777777" w:rsidR="008C1AAE" w:rsidRDefault="009F6367">
            <w:r>
              <w:rPr>
                <w:rFonts w:ascii="Arial" w:hAnsi="Arial" w:cs="Arial"/>
                <w:color w:val="000000"/>
                <w:position w:val="-2"/>
                <w:sz w:val="18"/>
                <w:szCs w:val="18"/>
              </w:rPr>
              <w:t> </w:t>
            </w:r>
          </w:p>
        </w:tc>
      </w:tr>
      <w:tr w:rsidR="008C1AAE" w14:paraId="0D48D44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427B5" w14:textId="77777777" w:rsidR="008C1AAE" w:rsidRDefault="009F6367">
            <w:pPr>
              <w:jc w:val="right"/>
            </w:pPr>
            <w:r>
              <w:rPr>
                <w:rFonts w:ascii="Arial" w:hAnsi="Arial" w:cs="Arial"/>
                <w:color w:val="000000"/>
                <w:position w:val="-2"/>
                <w:sz w:val="18"/>
                <w:szCs w:val="18"/>
              </w:rPr>
              <w:t>z dne</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42053" w14:textId="77777777" w:rsidR="008C1AAE" w:rsidRDefault="009F6367">
            <w:r>
              <w:rPr>
                <w:rFonts w:ascii="Arial" w:hAnsi="Arial" w:cs="Arial"/>
                <w:color w:val="000000"/>
                <w:position w:val="-2"/>
                <w:sz w:val="18"/>
                <w:szCs w:val="18"/>
              </w:rPr>
              <w:t> </w:t>
            </w:r>
          </w:p>
        </w:tc>
      </w:tr>
      <w:tr w:rsidR="008C1AAE" w14:paraId="174F62C3"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3EC73" w14:textId="77777777" w:rsidR="008C1AAE" w:rsidRDefault="009F6367">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2D703" w14:textId="77777777" w:rsidR="008C1AAE" w:rsidRDefault="009F6367">
            <w:r>
              <w:rPr>
                <w:rFonts w:ascii="Arial" w:hAnsi="Arial" w:cs="Arial"/>
                <w:color w:val="000000"/>
                <w:position w:val="-2"/>
                <w:sz w:val="18"/>
                <w:szCs w:val="18"/>
              </w:rPr>
              <w:t> </w:t>
            </w:r>
          </w:p>
        </w:tc>
      </w:tr>
      <w:tr w:rsidR="008C1AAE" w14:paraId="41849542"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C900E" w14:textId="77777777" w:rsidR="008C1AAE" w:rsidRDefault="009F6367">
            <w:pPr>
              <w:jc w:val="right"/>
            </w:pPr>
            <w:r>
              <w:rPr>
                <w:rFonts w:ascii="Arial" w:hAnsi="Arial" w:cs="Arial"/>
                <w:color w:val="000000"/>
                <w:position w:val="-2"/>
                <w:sz w:val="18"/>
                <w:szCs w:val="18"/>
              </w:rPr>
              <w:t>v obdobju od</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F5249" w14:textId="77777777" w:rsidR="008C1AAE" w:rsidRDefault="009F6367">
            <w:r>
              <w:rPr>
                <w:rFonts w:ascii="Arial" w:hAnsi="Arial" w:cs="Arial"/>
                <w:color w:val="000000"/>
                <w:position w:val="-2"/>
                <w:sz w:val="18"/>
                <w:szCs w:val="18"/>
              </w:rPr>
              <w:t> </w:t>
            </w:r>
          </w:p>
        </w:tc>
      </w:tr>
      <w:tr w:rsidR="008C1AAE" w14:paraId="7113C3D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EDD8B" w14:textId="77777777" w:rsidR="008C1AAE" w:rsidRDefault="009F6367">
            <w:pPr>
              <w:jc w:val="right"/>
            </w:pPr>
            <w:r>
              <w:rPr>
                <w:rFonts w:ascii="Arial" w:hAnsi="Arial" w:cs="Arial"/>
                <w:color w:val="000000"/>
                <w:position w:val="-2"/>
                <w:sz w:val="18"/>
                <w:szCs w:val="18"/>
              </w:rPr>
              <w:t>do</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5EBCC" w14:textId="77777777" w:rsidR="008C1AAE" w:rsidRDefault="009F6367">
            <w:r>
              <w:rPr>
                <w:rFonts w:ascii="Arial" w:hAnsi="Arial" w:cs="Arial"/>
                <w:color w:val="000000"/>
                <w:position w:val="-2"/>
                <w:sz w:val="18"/>
                <w:szCs w:val="18"/>
              </w:rPr>
              <w:t> </w:t>
            </w:r>
          </w:p>
        </w:tc>
      </w:tr>
      <w:tr w:rsidR="00152DD9" w14:paraId="731826F4" w14:textId="77777777">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C8A3D" w14:textId="77777777" w:rsidR="00152DD9" w:rsidRDefault="00152DD9">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številka in datum pridobljenega uporabnega dovoljenja</w:t>
            </w:r>
          </w:p>
        </w:tc>
        <w:tc>
          <w:tcPr>
            <w:tcW w:w="0" w:type="auto"/>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00120" w14:textId="77777777" w:rsidR="00152DD9" w:rsidRDefault="00152DD9">
            <w:pPr>
              <w:rPr>
                <w:rFonts w:ascii="Arial" w:hAnsi="Arial" w:cs="Arial"/>
                <w:color w:val="000000"/>
                <w:position w:val="-2"/>
                <w:sz w:val="18"/>
                <w:szCs w:val="18"/>
              </w:rPr>
            </w:pPr>
          </w:p>
        </w:tc>
      </w:tr>
    </w:tbl>
    <w:p w14:paraId="009B4213" w14:textId="77777777" w:rsidR="008C1AAE" w:rsidRDefault="009F6367">
      <w:pPr>
        <w:spacing w:before="225" w:after="225" w:line="240" w:lineRule="auto"/>
        <w:jc w:val="both"/>
      </w:pPr>
      <w:r>
        <w:rPr>
          <w:rFonts w:ascii="Arial" w:hAnsi="Arial" w:cs="Arial"/>
          <w:color w:val="000000"/>
          <w:sz w:val="18"/>
          <w:szCs w:val="18"/>
        </w:rPr>
        <w:t> </w:t>
      </w:r>
    </w:p>
    <w:p w14:paraId="5F4287E0" w14:textId="77777777" w:rsidR="008C1AAE" w:rsidRDefault="009F636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8C1AAE" w14:paraId="0028D8F7" w14:textId="77777777">
        <w:tc>
          <w:tcPr>
            <w:tcW w:w="2325" w:type="dxa"/>
            <w:tcMar>
              <w:top w:w="75" w:type="dxa"/>
              <w:bottom w:w="75" w:type="dxa"/>
            </w:tcMar>
            <w:vAlign w:val="center"/>
          </w:tcPr>
          <w:p w14:paraId="16638654" w14:textId="77777777" w:rsidR="00152DD9" w:rsidRDefault="00152DD9">
            <w:pPr>
              <w:jc w:val="right"/>
              <w:rPr>
                <w:rFonts w:ascii="Arial" w:hAnsi="Arial" w:cs="Arial"/>
                <w:color w:val="000000"/>
                <w:position w:val="-2"/>
                <w:sz w:val="18"/>
                <w:szCs w:val="18"/>
              </w:rPr>
            </w:pPr>
          </w:p>
          <w:p w14:paraId="0324FD51" w14:textId="77777777" w:rsidR="008C1AAE" w:rsidRDefault="009F6367">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3D16B3C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2AFB278B" w14:textId="77777777" w:rsidR="008C1AAE" w:rsidRDefault="009F6367">
            <w:r>
              <w:rPr>
                <w:rFonts w:ascii="Arial" w:hAnsi="Arial" w:cs="Arial"/>
                <w:color w:val="000000"/>
                <w:position w:val="-2"/>
                <w:sz w:val="18"/>
                <w:szCs w:val="18"/>
              </w:rPr>
              <w:t> </w:t>
            </w:r>
          </w:p>
        </w:tc>
      </w:tr>
      <w:tr w:rsidR="008C1AAE" w14:paraId="5C0C6E18" w14:textId="77777777">
        <w:tc>
          <w:tcPr>
            <w:tcW w:w="2325" w:type="dxa"/>
            <w:tcMar>
              <w:top w:w="75" w:type="dxa"/>
              <w:bottom w:w="75" w:type="dxa"/>
            </w:tcMar>
            <w:vAlign w:val="center"/>
          </w:tcPr>
          <w:p w14:paraId="3A182A90" w14:textId="77777777" w:rsidR="008C1AAE" w:rsidRDefault="009F6367">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4C259DF2"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5A2927A7" w14:textId="77777777" w:rsidR="008C1AAE" w:rsidRDefault="008C1AAE"/>
          <w:p w14:paraId="77E30A3B" w14:textId="77777777" w:rsidR="008C1AAE" w:rsidRDefault="009F6367">
            <w:pPr>
              <w:jc w:val="center"/>
            </w:pPr>
            <w:r>
              <w:rPr>
                <w:rFonts w:ascii="Arial" w:hAnsi="Arial" w:cs="Arial"/>
                <w:color w:val="A9A9A9"/>
                <w:position w:val="-2"/>
                <w:sz w:val="18"/>
                <w:szCs w:val="18"/>
              </w:rPr>
              <w:t>(žig in podpis)</w:t>
            </w:r>
          </w:p>
        </w:tc>
      </w:tr>
    </w:tbl>
    <w:p w14:paraId="63E887E0" w14:textId="77777777" w:rsidR="008C1AAE" w:rsidRDefault="009F6367">
      <w:pPr>
        <w:spacing w:before="225" w:after="225" w:line="240" w:lineRule="auto"/>
        <w:jc w:val="both"/>
      </w:pPr>
      <w:r>
        <w:rPr>
          <w:rFonts w:ascii="Arial" w:hAnsi="Arial" w:cs="Arial"/>
          <w:color w:val="000000"/>
          <w:sz w:val="18"/>
          <w:szCs w:val="18"/>
        </w:rPr>
        <w:t> </w:t>
      </w:r>
    </w:p>
    <w:p w14:paraId="6AB19190" w14:textId="77777777" w:rsidR="008C1AAE" w:rsidRDefault="009F636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8C1AAE" w14:paraId="1F790449" w14:textId="77777777">
        <w:tc>
          <w:tcPr>
            <w:tcW w:w="0" w:type="auto"/>
            <w:tcMar>
              <w:top w:w="0" w:type="auto"/>
              <w:bottom w:w="0" w:type="auto"/>
            </w:tcMar>
          </w:tcPr>
          <w:p w14:paraId="392A1E73" w14:textId="77777777" w:rsidR="008C1AAE" w:rsidRDefault="009F6367" w:rsidP="008C659F">
            <w:pPr>
              <w:numPr>
                <w:ilvl w:val="0"/>
                <w:numId w:val="25"/>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1FDEF327" w14:textId="77777777" w:rsidR="008C1AAE" w:rsidRDefault="009F6367" w:rsidP="008C659F">
            <w:pPr>
              <w:numPr>
                <w:ilvl w:val="0"/>
                <w:numId w:val="25"/>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722DCAF" w14:textId="77777777" w:rsidR="008C1AAE" w:rsidRDefault="009F6367" w:rsidP="008C659F">
            <w:pPr>
              <w:numPr>
                <w:ilvl w:val="0"/>
                <w:numId w:val="25"/>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00A62EC7" w14:textId="77777777" w:rsidR="008C1AAE" w:rsidRDefault="008C1AAE">
      <w:pPr>
        <w:sectPr w:rsidR="008C1AAE" w:rsidSect="00FB3F64">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14:paraId="025D3BFF"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152DD9">
        <w:rPr>
          <w:rFonts w:ascii="Arial" w:hAnsi="Arial" w:cs="Arial"/>
          <w:sz w:val="18"/>
          <w:szCs w:val="18"/>
        </w:rPr>
        <w:t>9</w:t>
      </w:r>
    </w:p>
    <w:p w14:paraId="4DD365DA" w14:textId="77777777" w:rsidR="00FB3F64" w:rsidRPr="00252358" w:rsidRDefault="00FB3F64" w:rsidP="00FB3F64"/>
    <w:p w14:paraId="41F734B9"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3AE643D" w14:textId="77777777" w:rsidR="00FB3F64" w:rsidRDefault="00FB3F64" w:rsidP="00FB3F64">
      <w:pPr>
        <w:spacing w:after="120"/>
        <w:rPr>
          <w:rFonts w:ascii="Arial" w:hAnsi="Arial" w:cs="Arial"/>
        </w:rPr>
      </w:pPr>
    </w:p>
    <w:p w14:paraId="1448597F" w14:textId="77777777" w:rsidR="008C1AAE" w:rsidRDefault="009F6367">
      <w:pPr>
        <w:spacing w:before="225" w:after="225" w:line="240" w:lineRule="auto"/>
        <w:jc w:val="center"/>
      </w:pPr>
      <w:r>
        <w:rPr>
          <w:rFonts w:ascii="Arial" w:hAnsi="Arial" w:cs="Arial"/>
          <w:b/>
          <w:bCs/>
          <w:color w:val="000000"/>
          <w:sz w:val="24"/>
          <w:szCs w:val="24"/>
        </w:rPr>
        <w:t>MENIČNA IZJAVA</w:t>
      </w:r>
    </w:p>
    <w:p w14:paraId="369E0EBD" w14:textId="79B9CA08" w:rsidR="008C1AAE" w:rsidRDefault="009F6367">
      <w:pPr>
        <w:spacing w:before="225" w:after="225" w:line="240" w:lineRule="auto"/>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67887E67" w14:textId="5CF2FA3C" w:rsidR="0015650A" w:rsidRDefault="0015650A">
      <w:pPr>
        <w:spacing w:before="225" w:after="225" w:line="240" w:lineRule="auto"/>
        <w:jc w:val="center"/>
      </w:pPr>
      <w:r>
        <w:rPr>
          <w:rFonts w:ascii="Arial" w:hAnsi="Arial" w:cs="Arial"/>
          <w:color w:val="000000"/>
          <w:sz w:val="21"/>
          <w:szCs w:val="21"/>
        </w:rPr>
        <w:t>za sklop/e: ________</w:t>
      </w:r>
    </w:p>
    <w:p w14:paraId="68A84BF0" w14:textId="77777777" w:rsidR="008C1AAE" w:rsidRDefault="009F6367">
      <w:pPr>
        <w:spacing w:before="225" w:after="225" w:line="240" w:lineRule="auto"/>
        <w:jc w:val="both"/>
      </w:pPr>
      <w:r>
        <w:rPr>
          <w:rFonts w:ascii="Arial" w:hAnsi="Arial" w:cs="Arial"/>
          <w:color w:val="000000"/>
          <w:sz w:val="18"/>
          <w:szCs w:val="18"/>
        </w:rPr>
        <w:t> </w:t>
      </w:r>
    </w:p>
    <w:p w14:paraId="1B7629E1" w14:textId="77777777" w:rsidR="008C1AAE" w:rsidRDefault="009F6367">
      <w:pPr>
        <w:spacing w:before="225" w:after="225" w:line="240" w:lineRule="auto"/>
        <w:jc w:val="both"/>
      </w:pPr>
      <w:r>
        <w:rPr>
          <w:rFonts w:ascii="Arial" w:hAnsi="Arial" w:cs="Arial"/>
          <w:color w:val="000000"/>
          <w:sz w:val="18"/>
          <w:szCs w:val="18"/>
        </w:rPr>
        <w:t>Naročniku SREDNJA ŠOLA ZA GOSTINSTVO IN TURIZEM MARIBOR, Mladinska ulica 14 A, 2000 Maribor,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2F58EB54" w14:textId="675A0A91" w:rsidR="00E8403C" w:rsidRDefault="00E8403C" w:rsidP="00774E89">
      <w:pPr>
        <w:spacing w:before="225" w:after="225" w:line="240" w:lineRule="auto"/>
        <w:jc w:val="center"/>
        <w:rPr>
          <w:rFonts w:ascii="Arial" w:hAnsi="Arial" w:cs="Arial"/>
          <w:b/>
          <w:bCs/>
          <w:color w:val="000000"/>
          <w:sz w:val="18"/>
          <w:szCs w:val="18"/>
        </w:rPr>
      </w:pPr>
      <w:r w:rsidRPr="00E8403C">
        <w:rPr>
          <w:rFonts w:ascii="Arial" w:hAnsi="Arial" w:cs="Arial"/>
          <w:b/>
          <w:bCs/>
          <w:color w:val="000000"/>
          <w:sz w:val="18"/>
          <w:szCs w:val="18"/>
        </w:rPr>
        <w:t xml:space="preserve">Rekonstrukcija, prizidava, statična in energetska sanacija objekta na Cankarjevi ulici 5 v Mariboru </w:t>
      </w:r>
      <w:r w:rsidR="00EA710A">
        <w:rPr>
          <w:rFonts w:ascii="Arial" w:hAnsi="Arial" w:cs="Arial"/>
          <w:b/>
          <w:bCs/>
          <w:color w:val="000000"/>
          <w:sz w:val="18"/>
          <w:szCs w:val="18"/>
        </w:rPr>
        <w:t xml:space="preserve">– </w:t>
      </w:r>
      <w:r w:rsidR="00E17A0B">
        <w:rPr>
          <w:rFonts w:ascii="Arial" w:hAnsi="Arial" w:cs="Arial"/>
          <w:b/>
          <w:bCs/>
          <w:color w:val="000000"/>
          <w:sz w:val="18"/>
          <w:szCs w:val="18"/>
        </w:rPr>
        <w:t xml:space="preserve">druga </w:t>
      </w:r>
      <w:r w:rsidR="00EA710A">
        <w:rPr>
          <w:rFonts w:ascii="Arial" w:hAnsi="Arial" w:cs="Arial"/>
          <w:b/>
          <w:bCs/>
          <w:color w:val="000000"/>
          <w:sz w:val="18"/>
          <w:szCs w:val="18"/>
        </w:rPr>
        <w:t>ponovitev postopka</w:t>
      </w:r>
    </w:p>
    <w:p w14:paraId="447A01A6" w14:textId="6FD73D55" w:rsidR="008C1AAE" w:rsidRDefault="009F6367" w:rsidP="00774E89">
      <w:pPr>
        <w:spacing w:before="225" w:after="225" w:line="240" w:lineRule="auto"/>
        <w:jc w:val="center"/>
      </w:pPr>
      <w:r>
        <w:rPr>
          <w:rFonts w:ascii="Arial" w:hAnsi="Arial" w:cs="Arial"/>
          <w:color w:val="000000"/>
          <w:sz w:val="18"/>
          <w:szCs w:val="18"/>
        </w:rPr>
        <w:t>izročamo bianko lastno menico ter menično izjavo s pooblastilom za izpolnitev in unovčenje menice.</w:t>
      </w:r>
    </w:p>
    <w:p w14:paraId="179E19B2" w14:textId="77777777" w:rsidR="008C1AAE" w:rsidRDefault="009F6367">
      <w:pPr>
        <w:spacing w:before="225" w:after="225" w:line="240" w:lineRule="auto"/>
        <w:jc w:val="both"/>
      </w:pPr>
      <w:r>
        <w:rPr>
          <w:rFonts w:ascii="Arial" w:hAnsi="Arial" w:cs="Arial"/>
          <w:color w:val="000000"/>
          <w:sz w:val="18"/>
          <w:szCs w:val="18"/>
        </w:rPr>
        <w:t> </w:t>
      </w:r>
    </w:p>
    <w:p w14:paraId="274C73B8" w14:textId="700D6420" w:rsidR="008C1AAE" w:rsidRDefault="009F6367">
      <w:pPr>
        <w:spacing w:before="225" w:after="225" w:line="240" w:lineRule="auto"/>
        <w:jc w:val="both"/>
      </w:pPr>
      <w:r>
        <w:rPr>
          <w:rFonts w:ascii="Arial" w:hAnsi="Arial" w:cs="Arial"/>
          <w:color w:val="000000"/>
          <w:sz w:val="18"/>
          <w:szCs w:val="18"/>
        </w:rPr>
        <w:t>Naročnika SREDNJA ŠOLA ZA GOSTINSTVO IN TURIZEM MARIBOR pooblaščamo, da izpolni priloženo menico z zneskom v višini</w:t>
      </w:r>
      <w:r>
        <w:rPr>
          <w:rFonts w:ascii="Arial" w:hAnsi="Arial" w:cs="Arial"/>
          <w:b/>
          <w:bCs/>
          <w:color w:val="000000"/>
          <w:sz w:val="18"/>
          <w:szCs w:val="18"/>
        </w:rPr>
        <w:t xml:space="preserve"> 2,00 % ponudbene vrednosti z DDV, kar znaša </w:t>
      </w:r>
      <w:r>
        <w:rPr>
          <w:rFonts w:ascii="Arial" w:hAnsi="Arial" w:cs="Arial"/>
          <w:b/>
          <w:bCs/>
          <w:color w:val="000000"/>
          <w:sz w:val="18"/>
          <w:szCs w:val="18"/>
          <w:u w:val="single"/>
        </w:rPr>
        <w:t>__________</w:t>
      </w:r>
    </w:p>
    <w:p w14:paraId="3B001A35" w14:textId="77777777" w:rsidR="008C1AAE" w:rsidRDefault="009F6367">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8C1AAE" w14:paraId="6F320FD1" w14:textId="77777777">
        <w:tc>
          <w:tcPr>
            <w:tcW w:w="0" w:type="auto"/>
            <w:tcMar>
              <w:top w:w="0" w:type="auto"/>
              <w:bottom w:w="0" w:type="auto"/>
            </w:tcMar>
          </w:tcPr>
          <w:p w14:paraId="0DFA3E38"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431B173"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1717115"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ne soglašamo z odpravo napak v ponudbi ali</w:t>
            </w:r>
          </w:p>
          <w:p w14:paraId="480BE01C"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ne sklenemo pogodbe v določenem roku ali</w:t>
            </w:r>
          </w:p>
          <w:p w14:paraId="0AA175D5" w14:textId="77777777" w:rsidR="008C1AAE" w:rsidRDefault="009F6367" w:rsidP="00DB2612">
            <w:pPr>
              <w:numPr>
                <w:ilvl w:val="0"/>
                <w:numId w:val="2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6E95C1E7" w14:textId="77777777" w:rsidR="008C1AAE" w:rsidRDefault="009F6367">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023CBA3A" w14:textId="77777777" w:rsidR="008C1AAE" w:rsidRDefault="009F6367">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6EC0E78F" w14:textId="77777777" w:rsidR="008C1AAE" w:rsidRDefault="009F6367">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79804465" w14:textId="77777777" w:rsidR="008C1AAE" w:rsidRDefault="009F6367">
      <w:pPr>
        <w:spacing w:before="225" w:after="225" w:line="240" w:lineRule="auto"/>
        <w:jc w:val="both"/>
      </w:pPr>
      <w:r>
        <w:rPr>
          <w:rFonts w:ascii="Arial" w:hAnsi="Arial" w:cs="Arial"/>
          <w:color w:val="000000"/>
          <w:sz w:val="18"/>
          <w:szCs w:val="18"/>
        </w:rPr>
        <w:t>Priloga: </w:t>
      </w:r>
    </w:p>
    <w:p w14:paraId="48CCD9BE" w14:textId="77777777" w:rsidR="008C1AAE" w:rsidRDefault="009F6367">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8C1AAE" w14:paraId="1069A7AC" w14:textId="77777777">
        <w:tc>
          <w:tcPr>
            <w:tcW w:w="4080" w:type="dxa"/>
            <w:tcMar>
              <w:top w:w="75" w:type="dxa"/>
              <w:bottom w:w="75" w:type="dxa"/>
            </w:tcMar>
            <w:vAlign w:val="center"/>
          </w:tcPr>
          <w:p w14:paraId="75CA1C05" w14:textId="77777777" w:rsidR="008C1AAE" w:rsidRDefault="009F6367">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A1EF63" w14:textId="77777777" w:rsidR="008C1AAE" w:rsidRDefault="009F6367">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8C1AAE" w14:paraId="47F6E46C" w14:textId="77777777">
        <w:tc>
          <w:tcPr>
            <w:tcW w:w="4080" w:type="dxa"/>
            <w:tcMar>
              <w:top w:w="75" w:type="dxa"/>
              <w:bottom w:w="75" w:type="dxa"/>
            </w:tcMar>
            <w:vAlign w:val="center"/>
          </w:tcPr>
          <w:p w14:paraId="40522AE1" w14:textId="77777777" w:rsidR="008C1AAE" w:rsidRDefault="009F6367">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B43D8D3" w14:textId="77777777" w:rsidR="008C1AAE" w:rsidRDefault="008C1AAE"/>
          <w:p w14:paraId="64E1DD62" w14:textId="77777777" w:rsidR="008C1AAE" w:rsidRDefault="009F6367">
            <w:pPr>
              <w:jc w:val="center"/>
            </w:pPr>
            <w:r>
              <w:rPr>
                <w:rFonts w:ascii="Arial" w:hAnsi="Arial" w:cs="Arial"/>
                <w:color w:val="A9A9A9"/>
                <w:position w:val="-2"/>
                <w:sz w:val="18"/>
                <w:szCs w:val="18"/>
              </w:rPr>
              <w:t>(žig in podpis)</w:t>
            </w:r>
          </w:p>
        </w:tc>
      </w:tr>
    </w:tbl>
    <w:p w14:paraId="65A5EBAF" w14:textId="77777777" w:rsidR="008C1AAE" w:rsidRDefault="009F6367">
      <w:pPr>
        <w:spacing w:before="225" w:after="225" w:line="240" w:lineRule="auto"/>
        <w:jc w:val="both"/>
      </w:pPr>
      <w:r>
        <w:rPr>
          <w:rFonts w:ascii="Arial" w:hAnsi="Arial" w:cs="Arial"/>
          <w:color w:val="000000"/>
          <w:sz w:val="18"/>
          <w:szCs w:val="18"/>
        </w:rPr>
        <w:t> </w:t>
      </w:r>
    </w:p>
    <w:p w14:paraId="294F7A5B" w14:textId="77777777" w:rsidR="008C1AAE" w:rsidRDefault="009F6367">
      <w:pPr>
        <w:spacing w:before="225" w:after="225" w:line="240" w:lineRule="auto"/>
        <w:jc w:val="both"/>
      </w:pPr>
      <w:r>
        <w:rPr>
          <w:rFonts w:ascii="Arial" w:hAnsi="Arial" w:cs="Arial"/>
          <w:color w:val="000000"/>
          <w:sz w:val="18"/>
          <w:szCs w:val="18"/>
        </w:rPr>
        <w:t> </w:t>
      </w:r>
    </w:p>
    <w:p w14:paraId="6915D078" w14:textId="77777777" w:rsidR="008C1AAE" w:rsidRDefault="008C1AAE">
      <w:pPr>
        <w:sectPr w:rsidR="008C1AAE" w:rsidSect="00FB3F64">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14:paraId="022A8555" w14:textId="3BC3841D" w:rsidR="00693ECB" w:rsidRDefault="00693ECB" w:rsidP="00693ECB">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9.1</w:t>
      </w:r>
    </w:p>
    <w:p w14:paraId="7F8D476E" w14:textId="77777777" w:rsidR="00693ECB" w:rsidRDefault="00693ECB" w:rsidP="00693ECB">
      <w:pPr>
        <w:spacing w:after="0"/>
        <w:jc w:val="right"/>
        <w:rPr>
          <w:rFonts w:ascii="Arial" w:hAnsi="Arial" w:cs="Arial"/>
          <w:sz w:val="18"/>
          <w:szCs w:val="18"/>
        </w:rPr>
      </w:pPr>
    </w:p>
    <w:p w14:paraId="4149AADA" w14:textId="77777777" w:rsidR="00693ECB" w:rsidRPr="00693ECB" w:rsidRDefault="00693ECB" w:rsidP="00693ECB">
      <w:pPr>
        <w:rPr>
          <w:rFonts w:ascii="Arial" w:hAnsi="Arial" w:cs="Arial"/>
          <w:sz w:val="18"/>
          <w:szCs w:val="18"/>
        </w:rPr>
      </w:pPr>
    </w:p>
    <w:p w14:paraId="22D97673" w14:textId="77777777" w:rsidR="00693ECB" w:rsidRDefault="00693ECB" w:rsidP="00693EC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resnost ponudbe</w:t>
      </w:r>
    </w:p>
    <w:p w14:paraId="0BA1E023" w14:textId="77777777" w:rsidR="00693ECB" w:rsidRDefault="00693ECB" w:rsidP="00693ECB">
      <w:pPr>
        <w:spacing w:after="120"/>
        <w:rPr>
          <w:rFonts w:ascii="Arial" w:hAnsi="Arial" w:cs="Arial"/>
        </w:rPr>
      </w:pPr>
    </w:p>
    <w:p w14:paraId="5C2067B2" w14:textId="77777777" w:rsidR="00693ECB" w:rsidRDefault="00693ECB" w:rsidP="00693ECB">
      <w:pPr>
        <w:spacing w:before="225" w:after="225" w:line="240" w:lineRule="auto"/>
        <w:jc w:val="both"/>
      </w:pPr>
      <w:r>
        <w:rPr>
          <w:rFonts w:ascii="Arial" w:hAnsi="Arial" w:cs="Arial"/>
          <w:i/>
          <w:iCs/>
          <w:color w:val="000000"/>
          <w:sz w:val="18"/>
          <w:szCs w:val="18"/>
        </w:rPr>
        <w:t>Glava s podatki o garantu (zavarovalnici/banki)</w:t>
      </w:r>
      <w:r>
        <w:rPr>
          <w:rFonts w:ascii="Arial" w:hAnsi="Arial" w:cs="Arial"/>
          <w:color w:val="000000"/>
          <w:sz w:val="18"/>
          <w:szCs w:val="18"/>
        </w:rPr>
        <w:t xml:space="preserve"> </w:t>
      </w:r>
      <w:r>
        <w:rPr>
          <w:rFonts w:ascii="Arial" w:hAnsi="Arial" w:cs="Arial"/>
          <w:i/>
          <w:iCs/>
          <w:color w:val="000000"/>
          <w:sz w:val="18"/>
          <w:szCs w:val="18"/>
        </w:rPr>
        <w:t>ali SWIFT ključ</w:t>
      </w:r>
    </w:p>
    <w:p w14:paraId="6236EE5B" w14:textId="77777777" w:rsidR="00693ECB" w:rsidRDefault="00693ECB" w:rsidP="00693ECB">
      <w:pPr>
        <w:spacing w:before="225" w:after="225" w:line="240" w:lineRule="auto"/>
        <w:jc w:val="both"/>
      </w:pPr>
      <w:r>
        <w:rPr>
          <w:rFonts w:ascii="Arial" w:hAnsi="Arial" w:cs="Arial"/>
          <w:color w:val="000000"/>
          <w:sz w:val="18"/>
          <w:szCs w:val="18"/>
        </w:rPr>
        <w:t>Za: </w:t>
      </w:r>
      <w:r w:rsidRPr="002754E3">
        <w:rPr>
          <w:rFonts w:ascii="Arial" w:hAnsi="Arial" w:cs="Arial"/>
          <w:color w:val="000000"/>
          <w:sz w:val="18"/>
          <w:szCs w:val="18"/>
        </w:rPr>
        <w:t>SREDNJA ŠOLA ZA GOSTINSTVO IN TURIZEM MARIBOR, Mladinska ulica 14 A, 2000 Maribor</w:t>
      </w:r>
    </w:p>
    <w:p w14:paraId="7062F8F7" w14:textId="77777777" w:rsidR="00693ECB" w:rsidRDefault="00693ECB" w:rsidP="00693EC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FF608C1" w14:textId="77777777" w:rsidR="00693ECB" w:rsidRDefault="00693ECB" w:rsidP="00693EC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CBA92AE" w14:textId="77777777" w:rsidR="00693ECB" w:rsidRDefault="00693ECB" w:rsidP="00693EC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C99EA63" w14:textId="77777777" w:rsidR="00693ECB" w:rsidRDefault="00693ECB" w:rsidP="00693EC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7C1B541" w14:textId="77777777" w:rsidR="00693ECB" w:rsidRDefault="00693ECB" w:rsidP="00693EC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kandidata oziroma ponudnika v postopku javnega naročanja)</w:t>
      </w:r>
    </w:p>
    <w:p w14:paraId="7D53378E" w14:textId="77777777" w:rsidR="00693ECB" w:rsidRDefault="00693ECB" w:rsidP="00693EC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Pr="002754E3">
        <w:rPr>
          <w:rFonts w:ascii="Arial" w:hAnsi="Arial" w:cs="Arial"/>
          <w:color w:val="000000"/>
          <w:sz w:val="18"/>
          <w:szCs w:val="18"/>
        </w:rPr>
        <w:t>SREDNJA ŠOLA ZA GOSTINSTVO IN TURIZEM MARIBOR, Mladinska ulica 14 A, 2000 Maribor</w:t>
      </w:r>
    </w:p>
    <w:p w14:paraId="7C874495" w14:textId="5080A8A2" w:rsidR="00693ECB" w:rsidRDefault="00693ECB" w:rsidP="00693EC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njegove ponudbe, predložene v postopku javnega naročanja št. _________________ </w:t>
      </w:r>
      <w:r>
        <w:rPr>
          <w:rFonts w:ascii="Arial" w:hAnsi="Arial" w:cs="Arial"/>
          <w:i/>
          <w:iCs/>
          <w:color w:val="000000"/>
          <w:sz w:val="18"/>
          <w:szCs w:val="18"/>
        </w:rPr>
        <w:t>(vpiše se številka objave oziroma interna oznaka postopka javnega naročanja),</w:t>
      </w:r>
      <w:r>
        <w:rPr>
          <w:rFonts w:ascii="Arial" w:hAnsi="Arial" w:cs="Arial"/>
          <w:color w:val="000000"/>
          <w:sz w:val="18"/>
          <w:szCs w:val="18"/>
        </w:rPr>
        <w:t xml:space="preserve"> z dne _______________</w:t>
      </w:r>
      <w:r>
        <w:rPr>
          <w:rFonts w:ascii="Arial" w:hAnsi="Arial" w:cs="Arial"/>
          <w:i/>
          <w:iCs/>
          <w:color w:val="000000"/>
          <w:sz w:val="18"/>
          <w:szCs w:val="18"/>
        </w:rPr>
        <w:t>(vpiše se datum objave),</w:t>
      </w:r>
      <w:r>
        <w:rPr>
          <w:rFonts w:ascii="Arial" w:hAnsi="Arial" w:cs="Arial"/>
          <w:color w:val="000000"/>
          <w:sz w:val="18"/>
          <w:szCs w:val="18"/>
        </w:rPr>
        <w:t xml:space="preserve"> katerega predmet je </w:t>
      </w:r>
      <w:r w:rsidRPr="000736D5">
        <w:rPr>
          <w:rFonts w:ascii="Arial" w:hAnsi="Arial" w:cs="Arial"/>
          <w:b/>
          <w:bCs/>
          <w:color w:val="000000"/>
          <w:sz w:val="18"/>
          <w:szCs w:val="18"/>
        </w:rPr>
        <w:t xml:space="preserve">Rekonstrukcija, prizidava, statična in energetska sanacija objekta na Cankarjevi ulici 5 v Mariboru – </w:t>
      </w:r>
      <w:r>
        <w:rPr>
          <w:rFonts w:ascii="Arial" w:hAnsi="Arial" w:cs="Arial"/>
          <w:b/>
          <w:bCs/>
          <w:color w:val="000000"/>
          <w:sz w:val="18"/>
          <w:szCs w:val="18"/>
        </w:rPr>
        <w:t xml:space="preserve">druga </w:t>
      </w:r>
      <w:r w:rsidRPr="000736D5">
        <w:rPr>
          <w:rFonts w:ascii="Arial" w:hAnsi="Arial" w:cs="Arial"/>
          <w:b/>
          <w:bCs/>
          <w:color w:val="000000"/>
          <w:sz w:val="18"/>
          <w:szCs w:val="18"/>
        </w:rPr>
        <w:t>ponovitev postopka</w:t>
      </w:r>
    </w:p>
    <w:p w14:paraId="6C5F0E06" w14:textId="77777777" w:rsidR="00693ECB" w:rsidRDefault="00693ECB" w:rsidP="00693ECB">
      <w:pPr>
        <w:spacing w:before="225" w:after="225" w:line="240" w:lineRule="auto"/>
        <w:jc w:val="both"/>
      </w:pPr>
      <w:r>
        <w:rPr>
          <w:rFonts w:ascii="Arial" w:hAnsi="Arial" w:cs="Arial"/>
          <w:b/>
          <w:bCs/>
          <w:color w:val="000000"/>
          <w:sz w:val="18"/>
          <w:szCs w:val="18"/>
        </w:rPr>
        <w:t>ZNESEK IN VALUTA:</w:t>
      </w:r>
      <w:r>
        <w:rPr>
          <w:rFonts w:ascii="Arial" w:hAnsi="Arial" w:cs="Arial"/>
          <w:color w:val="000000"/>
          <w:sz w:val="18"/>
          <w:szCs w:val="18"/>
        </w:rPr>
        <w:t xml:space="preserve"> </w:t>
      </w:r>
      <w:r w:rsidRPr="00E9795C">
        <w:rPr>
          <w:rFonts w:ascii="Arial" w:hAnsi="Arial" w:cs="Arial"/>
          <w:color w:val="000000"/>
          <w:sz w:val="18"/>
          <w:szCs w:val="18"/>
        </w:rPr>
        <w:t>2,00 % ponudbene vrednosti z DDV za sklop/e, za katere ponudnik oddaja ponudbo, kar znaša</w:t>
      </w:r>
      <w:r>
        <w:rPr>
          <w:rFonts w:ascii="Arial" w:hAnsi="Arial" w:cs="Arial"/>
          <w:b/>
          <w:bCs/>
          <w:color w:val="000000"/>
          <w:sz w:val="18"/>
          <w:szCs w:val="18"/>
        </w:rPr>
        <w:t xml:space="preserve"> _______ EUR</w:t>
      </w:r>
    </w:p>
    <w:p w14:paraId="15A9ECCD" w14:textId="77777777" w:rsidR="00693ECB" w:rsidRDefault="00693ECB" w:rsidP="00693EC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2EE2840" w14:textId="77777777" w:rsidR="00693ECB" w:rsidRDefault="00693ECB" w:rsidP="00693EC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58AE66E" w14:textId="77777777" w:rsidR="00693ECB" w:rsidRDefault="00693ECB" w:rsidP="00693ECB">
      <w:pPr>
        <w:spacing w:before="225" w:after="225" w:line="240" w:lineRule="auto"/>
        <w:jc w:val="both"/>
      </w:pPr>
      <w:r>
        <w:rPr>
          <w:rFonts w:ascii="Arial" w:hAnsi="Arial" w:cs="Arial"/>
          <w:color w:val="000000"/>
          <w:sz w:val="18"/>
          <w:szCs w:val="18"/>
        </w:rPr>
        <w:t>2. Kopija garancije št. ______________</w:t>
      </w:r>
    </w:p>
    <w:p w14:paraId="6CB6F93A" w14:textId="77777777" w:rsidR="00693ECB" w:rsidRDefault="00693ECB" w:rsidP="00693EC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42841C3B" w14:textId="77777777" w:rsidR="00693ECB" w:rsidRDefault="00693ECB" w:rsidP="00693EC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13BEE81" w14:textId="77777777" w:rsidR="00693ECB" w:rsidRDefault="00693ECB" w:rsidP="00693EC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339BA5B" w14:textId="77777777" w:rsidR="00693ECB" w:rsidRDefault="00693ECB" w:rsidP="00693EC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veljavnosti, skladno z zahtevami iz razpisne dokumentacije)</w:t>
      </w:r>
    </w:p>
    <w:p w14:paraId="68AF19AF" w14:textId="77777777" w:rsidR="00693ECB" w:rsidRDefault="00693ECB" w:rsidP="00693EC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kandidata oziroma ponudnika v postopku javnega naročanja)</w:t>
      </w:r>
    </w:p>
    <w:p w14:paraId="20794C9B" w14:textId="77777777" w:rsidR="00693ECB" w:rsidRDefault="00693ECB" w:rsidP="00693ECB">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687C9DB7" w14:textId="77777777" w:rsidR="00693ECB" w:rsidRDefault="00693ECB" w:rsidP="00693ECB">
      <w:pPr>
        <w:spacing w:before="225" w:after="225" w:line="240" w:lineRule="auto"/>
        <w:jc w:val="both"/>
      </w:pPr>
      <w:r>
        <w:rPr>
          <w:rFonts w:ascii="Arial" w:hAnsi="Arial" w:cs="Arial"/>
          <w:color w:val="000000"/>
          <w:sz w:val="18"/>
          <w:szCs w:val="18"/>
        </w:rPr>
        <w:t>Zavarovanje se lahko unovči iz naslednjih razlogov, ki morajo biti navedeni v izjavi upravičenca oziroma zahtevi za plačilo:</w:t>
      </w:r>
    </w:p>
    <w:p w14:paraId="0FBB534B" w14:textId="77777777" w:rsidR="00693ECB" w:rsidRDefault="00693ECB" w:rsidP="00693ECB">
      <w:pPr>
        <w:spacing w:before="225" w:after="225" w:line="240" w:lineRule="auto"/>
        <w:ind w:left="720"/>
        <w:jc w:val="both"/>
      </w:pPr>
      <w:r>
        <w:rPr>
          <w:rFonts w:ascii="Arial" w:hAnsi="Arial" w:cs="Arial"/>
          <w:color w:val="000000"/>
          <w:sz w:val="18"/>
          <w:szCs w:val="18"/>
        </w:rPr>
        <w:t>1. naročnik zavarovanja je umaknil ponudbo po poteku roka za prejem ponudb ali nedopustno spremenil ponudbo v času njene veljavnosti; ali</w:t>
      </w:r>
    </w:p>
    <w:p w14:paraId="2077279C" w14:textId="77777777" w:rsidR="00693ECB" w:rsidRDefault="00693ECB" w:rsidP="00693ECB">
      <w:pPr>
        <w:spacing w:before="225" w:after="225" w:line="240" w:lineRule="auto"/>
        <w:ind w:left="720"/>
        <w:jc w:val="both"/>
      </w:pPr>
      <w:r>
        <w:rPr>
          <w:rFonts w:ascii="Arial" w:hAnsi="Arial" w:cs="Arial"/>
          <w:color w:val="000000"/>
          <w:sz w:val="18"/>
          <w:szCs w:val="18"/>
        </w:rPr>
        <w:t>2. izbrani naročnik zavarovanja na poziv upravičenca ni podpisal pogodbe; ali</w:t>
      </w:r>
    </w:p>
    <w:p w14:paraId="16374A77" w14:textId="77777777" w:rsidR="00693ECB" w:rsidRDefault="00693ECB" w:rsidP="00693ECB">
      <w:pPr>
        <w:spacing w:before="225" w:after="225" w:line="240" w:lineRule="auto"/>
        <w:ind w:left="720"/>
        <w:jc w:val="both"/>
      </w:pPr>
      <w:r>
        <w:rPr>
          <w:rFonts w:ascii="Arial" w:hAnsi="Arial" w:cs="Arial"/>
          <w:color w:val="000000"/>
          <w:sz w:val="18"/>
          <w:szCs w:val="18"/>
        </w:rPr>
        <w:t>3. izbrani naročnik zavarovanja ni predložil zavarovanja za dobro izvedbo pogodbenih obveznosti v skladu s pogoji naročila.</w:t>
      </w:r>
    </w:p>
    <w:p w14:paraId="623072F2" w14:textId="77777777" w:rsidR="00693ECB" w:rsidRDefault="00693ECB" w:rsidP="00693ECB">
      <w:pPr>
        <w:spacing w:before="225" w:after="225" w:line="240" w:lineRule="auto"/>
        <w:jc w:val="both"/>
      </w:pPr>
      <w:r>
        <w:rPr>
          <w:rFonts w:ascii="Arial" w:hAnsi="Arial" w:cs="Arial"/>
          <w:color w:val="000000"/>
          <w:sz w:val="18"/>
          <w:szCs w:val="18"/>
        </w:rPr>
        <w:t> </w:t>
      </w:r>
    </w:p>
    <w:p w14:paraId="77B6A532" w14:textId="77777777" w:rsidR="00693ECB" w:rsidRDefault="00693ECB" w:rsidP="00693EC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4EC75F6" w14:textId="77777777" w:rsidR="00693ECB" w:rsidRDefault="00693ECB" w:rsidP="00693EC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E762F83" w14:textId="77777777" w:rsidR="00693ECB" w:rsidRDefault="00693ECB" w:rsidP="00693EC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693ECB" w14:paraId="2B8624DB" w14:textId="77777777" w:rsidTr="005246EE">
        <w:tc>
          <w:tcPr>
            <w:tcW w:w="4080" w:type="dxa"/>
            <w:tcMar>
              <w:top w:w="75" w:type="dxa"/>
              <w:bottom w:w="75" w:type="dxa"/>
            </w:tcMar>
            <w:vAlign w:val="center"/>
          </w:tcPr>
          <w:p w14:paraId="4709A9ED" w14:textId="77777777" w:rsidR="00693ECB" w:rsidRDefault="00693ECB" w:rsidP="005246EE">
            <w:r>
              <w:rPr>
                <w:rFonts w:ascii="Arial" w:hAnsi="Arial" w:cs="Arial"/>
                <w:color w:val="000000"/>
                <w:position w:val="-2"/>
                <w:sz w:val="18"/>
                <w:szCs w:val="18"/>
              </w:rPr>
              <w:t> </w:t>
            </w:r>
          </w:p>
        </w:tc>
        <w:tc>
          <w:tcPr>
            <w:tcW w:w="0" w:type="auto"/>
            <w:tcMar>
              <w:top w:w="75" w:type="dxa"/>
              <w:bottom w:w="75" w:type="dxa"/>
            </w:tcMar>
            <w:vAlign w:val="center"/>
          </w:tcPr>
          <w:p w14:paraId="58C8D452" w14:textId="77777777" w:rsidR="00693ECB" w:rsidRDefault="00693ECB" w:rsidP="005246EE">
            <w:pPr>
              <w:jc w:val="center"/>
            </w:pPr>
            <w:r>
              <w:rPr>
                <w:rFonts w:ascii="Arial" w:hAnsi="Arial" w:cs="Arial"/>
                <w:color w:val="000000"/>
                <w:position w:val="-2"/>
                <w:sz w:val="18"/>
                <w:szCs w:val="18"/>
              </w:rPr>
              <w:t>Garant</w:t>
            </w:r>
          </w:p>
        </w:tc>
      </w:tr>
      <w:tr w:rsidR="00693ECB" w14:paraId="0A2D4F7D" w14:textId="77777777" w:rsidTr="005246EE">
        <w:tc>
          <w:tcPr>
            <w:tcW w:w="4080" w:type="dxa"/>
            <w:tcMar>
              <w:top w:w="75" w:type="dxa"/>
              <w:bottom w:w="75" w:type="dxa"/>
            </w:tcMar>
            <w:vAlign w:val="center"/>
          </w:tcPr>
          <w:p w14:paraId="5440C1F2" w14:textId="77777777" w:rsidR="00693ECB" w:rsidRDefault="00693ECB" w:rsidP="005246EE">
            <w:r>
              <w:rPr>
                <w:rFonts w:ascii="Arial" w:hAnsi="Arial" w:cs="Arial"/>
                <w:color w:val="000000"/>
                <w:position w:val="-2"/>
                <w:sz w:val="18"/>
                <w:szCs w:val="18"/>
              </w:rPr>
              <w:t> </w:t>
            </w:r>
          </w:p>
        </w:tc>
        <w:tc>
          <w:tcPr>
            <w:tcW w:w="0" w:type="auto"/>
            <w:tcMar>
              <w:top w:w="75" w:type="dxa"/>
              <w:bottom w:w="75" w:type="dxa"/>
            </w:tcMar>
            <w:vAlign w:val="center"/>
          </w:tcPr>
          <w:p w14:paraId="535D3954" w14:textId="77777777" w:rsidR="00693ECB" w:rsidRDefault="00693ECB" w:rsidP="005246EE"/>
          <w:p w14:paraId="3A6D323E" w14:textId="77777777" w:rsidR="00693ECB" w:rsidRDefault="00693ECB" w:rsidP="005246EE">
            <w:pPr>
              <w:jc w:val="center"/>
            </w:pPr>
            <w:r>
              <w:rPr>
                <w:rFonts w:ascii="Arial" w:hAnsi="Arial" w:cs="Arial"/>
                <w:color w:val="A9A9A9"/>
                <w:position w:val="-2"/>
                <w:sz w:val="18"/>
                <w:szCs w:val="18"/>
              </w:rPr>
              <w:t>(žig in podpis)</w:t>
            </w:r>
          </w:p>
        </w:tc>
      </w:tr>
    </w:tbl>
    <w:p w14:paraId="074F3585" w14:textId="77777777" w:rsidR="00693ECB" w:rsidRDefault="00693ECB" w:rsidP="00693ECB">
      <w:pPr>
        <w:spacing w:before="225" w:after="225" w:line="240" w:lineRule="auto"/>
        <w:jc w:val="both"/>
      </w:pPr>
      <w:r>
        <w:rPr>
          <w:rFonts w:ascii="Arial" w:hAnsi="Arial" w:cs="Arial"/>
          <w:color w:val="000000"/>
          <w:sz w:val="18"/>
          <w:szCs w:val="18"/>
        </w:rPr>
        <w:t> </w:t>
      </w:r>
    </w:p>
    <w:p w14:paraId="34FEF4DA" w14:textId="0485DADC" w:rsidR="00693ECB" w:rsidRDefault="00693ECB" w:rsidP="00693ECB">
      <w:pPr>
        <w:tabs>
          <w:tab w:val="left" w:pos="3382"/>
        </w:tabs>
        <w:rPr>
          <w:rFonts w:ascii="Arial" w:hAnsi="Arial" w:cs="Arial"/>
          <w:sz w:val="18"/>
          <w:szCs w:val="18"/>
        </w:rPr>
      </w:pPr>
    </w:p>
    <w:p w14:paraId="345AC2BD" w14:textId="34041C13" w:rsidR="00693ECB" w:rsidRPr="00693ECB" w:rsidRDefault="00693ECB" w:rsidP="00693ECB">
      <w:pPr>
        <w:tabs>
          <w:tab w:val="left" w:pos="3382"/>
        </w:tabs>
        <w:rPr>
          <w:rFonts w:ascii="Arial" w:hAnsi="Arial" w:cs="Arial"/>
          <w:sz w:val="18"/>
          <w:szCs w:val="18"/>
        </w:rPr>
        <w:sectPr w:rsidR="00693ECB" w:rsidRPr="00693ECB" w:rsidSect="00FB3F64">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r>
        <w:rPr>
          <w:rFonts w:ascii="Arial" w:hAnsi="Arial" w:cs="Arial"/>
          <w:sz w:val="18"/>
          <w:szCs w:val="18"/>
        </w:rPr>
        <w:tab/>
      </w:r>
    </w:p>
    <w:p w14:paraId="04EB7C84" w14:textId="40708528"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0</w:t>
      </w:r>
    </w:p>
    <w:p w14:paraId="59147D2A" w14:textId="77777777" w:rsidR="00FB3F64" w:rsidRPr="00252358" w:rsidRDefault="00FB3F64" w:rsidP="00FB3F64"/>
    <w:p w14:paraId="02128A5B"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C526D39" w14:textId="77777777" w:rsidR="00FB3F64" w:rsidRDefault="00FB3F64" w:rsidP="00FB3F64">
      <w:pPr>
        <w:spacing w:after="120"/>
        <w:rPr>
          <w:rFonts w:ascii="Arial" w:hAnsi="Arial" w:cs="Arial"/>
        </w:rPr>
      </w:pPr>
    </w:p>
    <w:p w14:paraId="2134E4F9" w14:textId="77777777" w:rsidR="008C1AAE" w:rsidRDefault="009F6367">
      <w:pPr>
        <w:spacing w:before="225" w:after="225" w:line="240" w:lineRule="auto"/>
        <w:jc w:val="both"/>
      </w:pPr>
      <w:r>
        <w:rPr>
          <w:rFonts w:ascii="Arial" w:hAnsi="Arial" w:cs="Arial"/>
          <w:i/>
          <w:iCs/>
          <w:color w:val="000000"/>
          <w:sz w:val="18"/>
          <w:szCs w:val="18"/>
        </w:rPr>
        <w:t>Glava s podatki o garantu (zavarovalnici/banki) ali SWIFT ključ</w:t>
      </w:r>
    </w:p>
    <w:p w14:paraId="0540F6F5" w14:textId="77777777" w:rsidR="008C1AAE" w:rsidRDefault="009F6367">
      <w:pPr>
        <w:spacing w:before="225" w:after="225" w:line="240" w:lineRule="auto"/>
        <w:jc w:val="both"/>
      </w:pPr>
      <w:r>
        <w:rPr>
          <w:rFonts w:ascii="Arial" w:hAnsi="Arial" w:cs="Arial"/>
          <w:color w:val="000000"/>
          <w:sz w:val="18"/>
          <w:szCs w:val="18"/>
        </w:rPr>
        <w:t>Za: SREDNJA ŠOLA ZA GOSTINSTVO IN TURIZEM MARIBOR, Mladinska ulica 14 A, 2000 Maribor</w:t>
      </w:r>
    </w:p>
    <w:p w14:paraId="284EC7F5" w14:textId="77777777" w:rsidR="008C1AAE" w:rsidRDefault="009F636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159C942" w14:textId="77777777" w:rsidR="008C1AAE" w:rsidRDefault="009F636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C8ADF37" w14:textId="77777777" w:rsidR="008C1AAE" w:rsidRDefault="009F636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6A20CBC" w14:textId="77777777" w:rsidR="008C1AAE" w:rsidRDefault="009F636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1CF5446" w14:textId="77777777" w:rsidR="008C1AAE" w:rsidRDefault="009F636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9E0E24F" w14:textId="77777777" w:rsidR="008C1AAE" w:rsidRDefault="009F636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SREDNJA ŠOLA ZA GOSTINSTVO IN TURIZEM MARIBOR, Mladinska ulica 14 A, 2000 Maribor</w:t>
      </w:r>
    </w:p>
    <w:p w14:paraId="7356EB94" w14:textId="5AE387EE" w:rsidR="00774E89" w:rsidRDefault="009F636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E8403C" w:rsidRPr="00E8403C">
        <w:rPr>
          <w:rFonts w:ascii="Arial" w:hAnsi="Arial" w:cs="Arial"/>
          <w:b/>
          <w:bCs/>
          <w:color w:val="000000"/>
          <w:sz w:val="18"/>
          <w:szCs w:val="18"/>
        </w:rPr>
        <w:t>Rekonstrukcija, prizidava, statična in energetska sanacija objekta na Cankarjevi ulici 5 v Mariboru</w:t>
      </w:r>
      <w:r w:rsidR="00774E89">
        <w:rPr>
          <w:rFonts w:ascii="Arial" w:hAnsi="Arial" w:cs="Arial"/>
          <w:b/>
          <w:bCs/>
          <w:color w:val="000000"/>
          <w:sz w:val="18"/>
          <w:szCs w:val="18"/>
        </w:rPr>
        <w:t xml:space="preserve"> </w:t>
      </w:r>
      <w:r w:rsidR="00EA710A">
        <w:rPr>
          <w:rFonts w:ascii="Arial" w:hAnsi="Arial" w:cs="Arial"/>
          <w:b/>
          <w:bCs/>
          <w:color w:val="000000"/>
          <w:sz w:val="18"/>
          <w:szCs w:val="18"/>
        </w:rPr>
        <w:t xml:space="preserve">– </w:t>
      </w:r>
      <w:r w:rsidR="00E17A0B">
        <w:rPr>
          <w:rFonts w:ascii="Arial" w:hAnsi="Arial" w:cs="Arial"/>
          <w:b/>
          <w:bCs/>
          <w:color w:val="000000"/>
          <w:sz w:val="18"/>
          <w:szCs w:val="18"/>
        </w:rPr>
        <w:t xml:space="preserve">druga </w:t>
      </w:r>
      <w:r w:rsidR="00EA710A">
        <w:rPr>
          <w:rFonts w:ascii="Arial" w:hAnsi="Arial" w:cs="Arial"/>
          <w:b/>
          <w:bCs/>
          <w:color w:val="000000"/>
          <w:sz w:val="18"/>
          <w:szCs w:val="18"/>
        </w:rPr>
        <w:t>ponovitev postopka</w:t>
      </w:r>
    </w:p>
    <w:p w14:paraId="689888C5" w14:textId="24050AB2" w:rsidR="008C1AAE" w:rsidRDefault="009F6367">
      <w:pPr>
        <w:spacing w:before="225" w:after="225" w:line="240" w:lineRule="auto"/>
        <w:jc w:val="both"/>
      </w:pPr>
      <w:r>
        <w:rPr>
          <w:rFonts w:ascii="Arial" w:hAnsi="Arial" w:cs="Arial"/>
          <w:b/>
          <w:bCs/>
          <w:color w:val="000000"/>
          <w:sz w:val="18"/>
          <w:szCs w:val="18"/>
        </w:rPr>
        <w:t xml:space="preserve">ZNESEK IN VALUTA:  </w:t>
      </w:r>
      <w:r w:rsidR="00B73C07">
        <w:rPr>
          <w:rFonts w:ascii="Arial" w:hAnsi="Arial" w:cs="Arial"/>
          <w:b/>
          <w:bCs/>
          <w:color w:val="000000"/>
          <w:sz w:val="18"/>
          <w:szCs w:val="18"/>
        </w:rPr>
        <w:t>5</w:t>
      </w:r>
      <w:r>
        <w:rPr>
          <w:rFonts w:ascii="Arial" w:hAnsi="Arial" w:cs="Arial"/>
          <w:b/>
          <w:bCs/>
          <w:color w:val="000000"/>
          <w:sz w:val="18"/>
          <w:szCs w:val="18"/>
        </w:rPr>
        <w:t xml:space="preserve">,00 % pogodbene vrednosti z DDV, kar znaša </w:t>
      </w:r>
      <w:r>
        <w:rPr>
          <w:rFonts w:ascii="Arial" w:hAnsi="Arial" w:cs="Arial"/>
          <w:b/>
          <w:bCs/>
          <w:color w:val="000000"/>
          <w:sz w:val="18"/>
          <w:szCs w:val="18"/>
          <w:u w:val="single"/>
        </w:rPr>
        <w:t>__________</w:t>
      </w:r>
    </w:p>
    <w:p w14:paraId="3EC3DF15" w14:textId="77777777" w:rsidR="008C1AAE" w:rsidRDefault="009F636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B520995" w14:textId="77777777" w:rsidR="008C1AAE" w:rsidRDefault="009F636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5469AFC" w14:textId="77777777" w:rsidR="008C1AAE" w:rsidRDefault="009F6367">
      <w:pPr>
        <w:spacing w:before="225" w:after="225" w:line="240" w:lineRule="auto"/>
        <w:jc w:val="both"/>
      </w:pPr>
      <w:r>
        <w:rPr>
          <w:rFonts w:ascii="Arial" w:hAnsi="Arial" w:cs="Arial"/>
          <w:color w:val="000000"/>
          <w:sz w:val="18"/>
          <w:szCs w:val="18"/>
        </w:rPr>
        <w:t>2. Kopija garancije št. ______________</w:t>
      </w:r>
    </w:p>
    <w:p w14:paraId="50B460C8" w14:textId="77777777" w:rsidR="008C1AAE" w:rsidRDefault="009F636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2F1AB14" w14:textId="77777777" w:rsidR="008C1AAE" w:rsidRDefault="009F636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C3CF09C" w14:textId="77777777" w:rsidR="008C1AAE" w:rsidRDefault="009F636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8E7826A" w14:textId="77777777" w:rsidR="008C1AAE" w:rsidRDefault="009F636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482EC27" w14:textId="77777777" w:rsidR="008C1AAE" w:rsidRDefault="009F636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DAA9797" w14:textId="77777777" w:rsidR="008C1AAE" w:rsidRDefault="009F636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4866CC5" w14:textId="77777777" w:rsidR="008C1AAE" w:rsidRDefault="009F636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407B780" w14:textId="77777777" w:rsidR="008C1AAE" w:rsidRDefault="009F6367">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1717A61C" w14:textId="77777777" w:rsidR="008C1AAE" w:rsidRDefault="009F636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14C3646" w14:textId="77777777" w:rsidR="008C1AAE" w:rsidRDefault="009F636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C1AAE" w14:paraId="3244F068" w14:textId="77777777">
        <w:tc>
          <w:tcPr>
            <w:tcW w:w="4080" w:type="dxa"/>
            <w:tcMar>
              <w:top w:w="75" w:type="dxa"/>
              <w:bottom w:w="75" w:type="dxa"/>
            </w:tcMar>
            <w:vAlign w:val="center"/>
          </w:tcPr>
          <w:p w14:paraId="63CAD47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7452262" w14:textId="77777777" w:rsidR="008C1AAE" w:rsidRDefault="009F6367">
            <w:pPr>
              <w:jc w:val="center"/>
            </w:pPr>
            <w:r>
              <w:rPr>
                <w:rFonts w:ascii="Arial" w:hAnsi="Arial" w:cs="Arial"/>
                <w:color w:val="000000"/>
                <w:position w:val="-2"/>
                <w:sz w:val="18"/>
                <w:szCs w:val="18"/>
              </w:rPr>
              <w:t>Garant</w:t>
            </w:r>
          </w:p>
        </w:tc>
      </w:tr>
      <w:tr w:rsidR="008C1AAE" w14:paraId="1B65FFCA" w14:textId="77777777">
        <w:tc>
          <w:tcPr>
            <w:tcW w:w="4080" w:type="dxa"/>
            <w:tcMar>
              <w:top w:w="75" w:type="dxa"/>
              <w:bottom w:w="75" w:type="dxa"/>
            </w:tcMar>
            <w:vAlign w:val="center"/>
          </w:tcPr>
          <w:p w14:paraId="19C7815A"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15BA1CAF" w14:textId="77777777" w:rsidR="008C1AAE" w:rsidRDefault="008C1AAE"/>
          <w:p w14:paraId="1FEB27E3" w14:textId="77777777" w:rsidR="008C1AAE" w:rsidRDefault="009F6367">
            <w:pPr>
              <w:jc w:val="center"/>
            </w:pPr>
            <w:r>
              <w:rPr>
                <w:rFonts w:ascii="Arial" w:hAnsi="Arial" w:cs="Arial"/>
                <w:color w:val="A9A9A9"/>
                <w:position w:val="-2"/>
                <w:sz w:val="18"/>
                <w:szCs w:val="18"/>
              </w:rPr>
              <w:t>(žig in podpis)</w:t>
            </w:r>
          </w:p>
        </w:tc>
      </w:tr>
    </w:tbl>
    <w:p w14:paraId="3312B76F" w14:textId="77777777" w:rsidR="008C1AAE" w:rsidRDefault="009F6367">
      <w:pPr>
        <w:spacing w:before="225" w:after="225" w:line="240" w:lineRule="auto"/>
        <w:jc w:val="both"/>
      </w:pPr>
      <w:r>
        <w:rPr>
          <w:rFonts w:ascii="Arial" w:hAnsi="Arial" w:cs="Arial"/>
          <w:color w:val="000000"/>
          <w:sz w:val="18"/>
          <w:szCs w:val="18"/>
        </w:rPr>
        <w:t> </w:t>
      </w:r>
    </w:p>
    <w:p w14:paraId="7013E900" w14:textId="77777777" w:rsidR="008C1AAE" w:rsidRDefault="009F6367">
      <w:pPr>
        <w:spacing w:before="225" w:after="225" w:line="240" w:lineRule="auto"/>
        <w:jc w:val="both"/>
      </w:pPr>
      <w:r>
        <w:rPr>
          <w:rFonts w:ascii="Arial" w:hAnsi="Arial" w:cs="Arial"/>
          <w:color w:val="000000"/>
          <w:sz w:val="18"/>
          <w:szCs w:val="18"/>
        </w:rPr>
        <w:t> </w:t>
      </w:r>
    </w:p>
    <w:p w14:paraId="46DE905F" w14:textId="77777777" w:rsidR="008C1AAE" w:rsidRDefault="008C1AAE">
      <w:pPr>
        <w:sectPr w:rsidR="008C1AAE" w:rsidSect="00FB3F64">
          <w:pgSz w:w="11906" w:h="16838"/>
          <w:pgMar w:top="1418" w:right="1418" w:bottom="1418" w:left="1418" w:header="567" w:footer="596" w:gutter="0"/>
          <w:cols w:space="708"/>
          <w:docGrid w:linePitch="360"/>
        </w:sectPr>
      </w:pPr>
    </w:p>
    <w:p w14:paraId="63557197"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1</w:t>
      </w:r>
    </w:p>
    <w:p w14:paraId="5FF388F7" w14:textId="77777777" w:rsidR="00FB3F64" w:rsidRPr="00252358" w:rsidRDefault="00FB3F64" w:rsidP="00FB3F64"/>
    <w:p w14:paraId="1CDA6724"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1B389C7" w14:textId="312A5060" w:rsidR="00FB3F64" w:rsidRPr="001D606E" w:rsidRDefault="001D606E" w:rsidP="001D606E">
      <w:pPr>
        <w:spacing w:after="120"/>
        <w:jc w:val="center"/>
        <w:rPr>
          <w:rFonts w:ascii="Arial" w:hAnsi="Arial" w:cs="Arial"/>
          <w:color w:val="808080" w:themeColor="background1" w:themeShade="80"/>
          <w:sz w:val="18"/>
          <w:szCs w:val="18"/>
        </w:rPr>
      </w:pPr>
      <w:r w:rsidRPr="001D606E">
        <w:rPr>
          <w:rFonts w:ascii="Arial" w:hAnsi="Arial" w:cs="Arial"/>
          <w:color w:val="808080" w:themeColor="background1" w:themeShade="80"/>
          <w:sz w:val="18"/>
          <w:szCs w:val="18"/>
        </w:rPr>
        <w:t>(Vzorec zavarovanj se ustrezno prilagodi tudi za podaljšano zavarovanje, ki je zahtevano skladno z določili razpisne dokumentacije)</w:t>
      </w:r>
    </w:p>
    <w:p w14:paraId="5FB94586" w14:textId="77777777" w:rsidR="008C1AAE" w:rsidRDefault="009F6367">
      <w:pPr>
        <w:spacing w:before="225" w:after="225" w:line="240" w:lineRule="auto"/>
        <w:jc w:val="both"/>
      </w:pPr>
      <w:r>
        <w:rPr>
          <w:rFonts w:ascii="Arial" w:hAnsi="Arial" w:cs="Arial"/>
          <w:i/>
          <w:iCs/>
          <w:color w:val="000000"/>
          <w:sz w:val="18"/>
          <w:szCs w:val="18"/>
        </w:rPr>
        <w:t>Glava s podatki o garantu (zavarovalnici/banki) ali SWIFT ključ</w:t>
      </w:r>
    </w:p>
    <w:p w14:paraId="61AD024B" w14:textId="77777777" w:rsidR="008C1AAE" w:rsidRDefault="009F6367">
      <w:pPr>
        <w:spacing w:before="225" w:after="225" w:line="240" w:lineRule="auto"/>
        <w:jc w:val="both"/>
      </w:pPr>
      <w:r>
        <w:rPr>
          <w:rFonts w:ascii="Arial" w:hAnsi="Arial" w:cs="Arial"/>
          <w:color w:val="000000"/>
          <w:sz w:val="18"/>
          <w:szCs w:val="18"/>
        </w:rPr>
        <w:t>Za: SREDNJA ŠOLA ZA GOSTINSTVO IN TURIZEM MARIBOR, Mladinska ulica 14 A, 2000 Maribor</w:t>
      </w:r>
    </w:p>
    <w:p w14:paraId="453DD535" w14:textId="77777777" w:rsidR="008C1AAE" w:rsidRDefault="009F636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029238C" w14:textId="77777777" w:rsidR="008C1AAE" w:rsidRDefault="009F636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545B521" w14:textId="77777777" w:rsidR="008C1AAE" w:rsidRDefault="009F636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E42BC2F" w14:textId="77777777" w:rsidR="008C1AAE" w:rsidRDefault="009F636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13A2108" w14:textId="77777777" w:rsidR="008C1AAE" w:rsidRDefault="009F636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E11EE19" w14:textId="77777777" w:rsidR="008C1AAE" w:rsidRDefault="009F636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SREDNJA ŠOLA ZA GOSTINSTVO IN TURIZEM MARIBOR, Mladinska ulica 14 A, 2000 Maribor,</w:t>
      </w:r>
    </w:p>
    <w:p w14:paraId="20F65BFC" w14:textId="0B1159CC" w:rsidR="00EA710A" w:rsidRDefault="009F6367">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EA710A"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w:t>
      </w:r>
      <w:r w:rsidR="00E17A0B">
        <w:rPr>
          <w:rFonts w:ascii="Arial" w:hAnsi="Arial" w:cs="Arial"/>
          <w:b/>
          <w:bCs/>
          <w:color w:val="000000"/>
          <w:sz w:val="18"/>
          <w:szCs w:val="18"/>
        </w:rPr>
        <w:t xml:space="preserve">druga </w:t>
      </w:r>
      <w:r w:rsidR="00EA710A">
        <w:rPr>
          <w:rFonts w:ascii="Arial" w:hAnsi="Arial" w:cs="Arial"/>
          <w:b/>
          <w:bCs/>
          <w:color w:val="000000"/>
          <w:sz w:val="18"/>
          <w:szCs w:val="18"/>
        </w:rPr>
        <w:t xml:space="preserve">ponovitev postopka </w:t>
      </w:r>
    </w:p>
    <w:p w14:paraId="5032952F" w14:textId="263395C2" w:rsidR="008C1AAE" w:rsidRDefault="009F6367">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__________</w:t>
      </w:r>
    </w:p>
    <w:p w14:paraId="3F920983" w14:textId="77777777" w:rsidR="008C1AAE" w:rsidRDefault="009F636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083AD78" w14:textId="77777777" w:rsidR="008C1AAE" w:rsidRDefault="009F636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36A2CE5A" w14:textId="77777777" w:rsidR="008C1AAE" w:rsidRDefault="009F6367">
      <w:pPr>
        <w:spacing w:before="225" w:after="225" w:line="240" w:lineRule="auto"/>
        <w:jc w:val="both"/>
      </w:pPr>
      <w:r>
        <w:rPr>
          <w:rFonts w:ascii="Arial" w:hAnsi="Arial" w:cs="Arial"/>
          <w:color w:val="000000"/>
          <w:sz w:val="18"/>
          <w:szCs w:val="18"/>
        </w:rPr>
        <w:t>2. Kopija garancije št. ______________</w:t>
      </w:r>
    </w:p>
    <w:p w14:paraId="1ED332E8" w14:textId="77777777" w:rsidR="008C1AAE" w:rsidRDefault="009F636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754AA73" w14:textId="77777777" w:rsidR="008C1AAE" w:rsidRDefault="009F636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61BD225" w14:textId="77777777" w:rsidR="008C1AAE" w:rsidRDefault="009F636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459C383" w14:textId="77777777" w:rsidR="008C1AAE" w:rsidRDefault="009F636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2AE4BFD" w14:textId="77777777" w:rsidR="008C1AAE" w:rsidRDefault="009F636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3A5E2C2" w14:textId="395AA3C8" w:rsidR="008C1AAE" w:rsidRDefault="009F6367">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w:t>
      </w:r>
      <w:r>
        <w:rPr>
          <w:rFonts w:ascii="Arial" w:hAnsi="Arial" w:cs="Arial"/>
          <w:color w:val="000000"/>
          <w:sz w:val="18"/>
          <w:szCs w:val="18"/>
        </w:rPr>
        <w:lastRenderedPageBreak/>
        <w:t>pogodbenem roku ni izpolnil svojih obveznosti iz osnovnega posla.</w:t>
      </w:r>
      <w:r w:rsidR="00750CDF">
        <w:rPr>
          <w:rFonts w:ascii="Arial" w:hAnsi="Arial" w:cs="Arial"/>
          <w:color w:val="000000"/>
          <w:sz w:val="18"/>
          <w:szCs w:val="18"/>
        </w:rPr>
        <w:t xml:space="preserve"> Prav tako unovčitveni razlog predmetnega zavarovanja predstavlja tudi nepredložitev novega zavarovanja </w:t>
      </w:r>
      <w:r w:rsidR="00965446">
        <w:rPr>
          <w:rFonts w:ascii="Arial" w:hAnsi="Arial" w:cs="Arial"/>
          <w:color w:val="000000"/>
          <w:sz w:val="18"/>
          <w:szCs w:val="18"/>
        </w:rPr>
        <w:t>oziroma podaljšanje veljavnosti zavarovanja, v kolikor osnovno zavarovanje ni predloženo za celotno zahtevano obdobje po pogodbi.</w:t>
      </w:r>
    </w:p>
    <w:p w14:paraId="5DF8E8A4" w14:textId="77777777" w:rsidR="008C1AAE" w:rsidRDefault="009F636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101D650" w14:textId="77777777" w:rsidR="008C1AAE" w:rsidRDefault="009F6367">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E8782C5" w14:textId="77777777" w:rsidR="008C1AAE" w:rsidRDefault="009F636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FB092E4" w14:textId="77777777" w:rsidR="008C1AAE" w:rsidRDefault="009F6367">
      <w:pPr>
        <w:spacing w:before="225" w:after="225" w:line="240" w:lineRule="auto"/>
        <w:jc w:val="both"/>
      </w:pPr>
      <w:r>
        <w:rPr>
          <w:rFonts w:ascii="Arial" w:hAnsi="Arial" w:cs="Arial"/>
          <w:color w:val="000000"/>
          <w:sz w:val="18"/>
          <w:szCs w:val="18"/>
        </w:rPr>
        <w:t> </w:t>
      </w:r>
    </w:p>
    <w:p w14:paraId="53FFE7B4" w14:textId="77777777" w:rsidR="008C1AAE" w:rsidRDefault="009F6367">
      <w:pPr>
        <w:spacing w:before="225" w:after="225" w:line="240" w:lineRule="auto"/>
        <w:jc w:val="both"/>
      </w:pPr>
      <w:r>
        <w:rPr>
          <w:rFonts w:ascii="Arial" w:hAnsi="Arial" w:cs="Arial"/>
          <w:color w:val="000000"/>
          <w:sz w:val="18"/>
          <w:szCs w:val="18"/>
        </w:rPr>
        <w:t> </w:t>
      </w:r>
    </w:p>
    <w:p w14:paraId="1B68CB0C" w14:textId="77777777" w:rsidR="008C1AAE" w:rsidRDefault="009F6367">
      <w:pPr>
        <w:spacing w:before="225" w:after="225" w:line="240" w:lineRule="auto"/>
        <w:jc w:val="both"/>
      </w:pPr>
      <w:r>
        <w:rPr>
          <w:rFonts w:ascii="Arial" w:hAnsi="Arial" w:cs="Arial"/>
          <w:color w:val="000000"/>
          <w:sz w:val="18"/>
          <w:szCs w:val="18"/>
        </w:rPr>
        <w:t> </w:t>
      </w:r>
    </w:p>
    <w:p w14:paraId="1E4238FE"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7FB13609" w14:textId="77777777">
        <w:tc>
          <w:tcPr>
            <w:tcW w:w="2500" w:type="pct"/>
            <w:tcMar>
              <w:top w:w="75" w:type="dxa"/>
              <w:bottom w:w="75" w:type="dxa"/>
            </w:tcMar>
            <w:vAlign w:val="center"/>
          </w:tcPr>
          <w:p w14:paraId="6D913380"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6719D6C" w14:textId="77777777" w:rsidR="008C1AAE" w:rsidRDefault="009F6367">
            <w:pPr>
              <w:jc w:val="center"/>
            </w:pPr>
            <w:r>
              <w:rPr>
                <w:rFonts w:ascii="Arial" w:hAnsi="Arial" w:cs="Arial"/>
                <w:color w:val="000000"/>
                <w:position w:val="-2"/>
                <w:sz w:val="18"/>
                <w:szCs w:val="18"/>
              </w:rPr>
              <w:t>Garant</w:t>
            </w:r>
          </w:p>
        </w:tc>
      </w:tr>
      <w:tr w:rsidR="008C1AAE" w14:paraId="11304093" w14:textId="77777777">
        <w:tc>
          <w:tcPr>
            <w:tcW w:w="2500" w:type="pct"/>
            <w:tcMar>
              <w:top w:w="75" w:type="dxa"/>
              <w:bottom w:w="75" w:type="dxa"/>
            </w:tcMar>
            <w:vAlign w:val="center"/>
          </w:tcPr>
          <w:p w14:paraId="4C72F69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16A3041" w14:textId="77777777" w:rsidR="008C1AAE" w:rsidRDefault="008C1AAE"/>
          <w:p w14:paraId="11CA1910" w14:textId="77777777" w:rsidR="008C1AAE" w:rsidRDefault="009F6367">
            <w:pPr>
              <w:jc w:val="center"/>
            </w:pPr>
            <w:r>
              <w:rPr>
                <w:rFonts w:ascii="Arial" w:hAnsi="Arial" w:cs="Arial"/>
                <w:color w:val="A9A9A9"/>
                <w:position w:val="-2"/>
                <w:sz w:val="18"/>
                <w:szCs w:val="18"/>
              </w:rPr>
              <w:t>(žig in podpis)</w:t>
            </w:r>
          </w:p>
        </w:tc>
      </w:tr>
    </w:tbl>
    <w:p w14:paraId="0329FF01" w14:textId="77777777" w:rsidR="008C1AAE" w:rsidRDefault="009F6367">
      <w:pPr>
        <w:spacing w:before="225" w:after="225" w:line="240" w:lineRule="auto"/>
        <w:jc w:val="both"/>
      </w:pPr>
      <w:r>
        <w:rPr>
          <w:rFonts w:ascii="Arial" w:hAnsi="Arial" w:cs="Arial"/>
          <w:color w:val="000000"/>
          <w:sz w:val="18"/>
          <w:szCs w:val="18"/>
        </w:rPr>
        <w:t> </w:t>
      </w:r>
    </w:p>
    <w:p w14:paraId="7D28744B" w14:textId="77777777" w:rsidR="008C1AAE" w:rsidRDefault="009F6367">
      <w:pPr>
        <w:spacing w:before="225" w:after="225" w:line="240" w:lineRule="auto"/>
        <w:jc w:val="both"/>
      </w:pPr>
      <w:r>
        <w:rPr>
          <w:rFonts w:ascii="Arial" w:hAnsi="Arial" w:cs="Arial"/>
          <w:color w:val="000000"/>
          <w:sz w:val="18"/>
          <w:szCs w:val="18"/>
        </w:rPr>
        <w:t> </w:t>
      </w:r>
    </w:p>
    <w:p w14:paraId="14026487" w14:textId="77777777" w:rsidR="008C1AAE" w:rsidRDefault="008C1AAE">
      <w:pPr>
        <w:sectPr w:rsidR="008C1AAE" w:rsidSect="00FB3F64">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14:paraId="3AD73C3A"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2</w:t>
      </w:r>
    </w:p>
    <w:p w14:paraId="6E2E44D9" w14:textId="77777777" w:rsidR="00FB3F64" w:rsidRPr="00252358" w:rsidRDefault="00FB3F64" w:rsidP="00FB3F64"/>
    <w:p w14:paraId="0014397D"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22EE1F3E" w14:textId="77777777" w:rsidR="00FB3F64" w:rsidRDefault="00FB3F64" w:rsidP="00FB3F64">
      <w:pPr>
        <w:spacing w:after="120"/>
        <w:rPr>
          <w:rFonts w:ascii="Arial" w:hAnsi="Arial" w:cs="Arial"/>
        </w:rPr>
      </w:pPr>
    </w:p>
    <w:p w14:paraId="24315529" w14:textId="77777777" w:rsidR="008C1AAE" w:rsidRDefault="009F636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39CB986" w14:textId="77777777" w:rsidR="008C1AAE" w:rsidRDefault="009F636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C1AAE" w14:paraId="798A2F8A" w14:textId="77777777">
        <w:tc>
          <w:tcPr>
            <w:tcW w:w="0" w:type="auto"/>
            <w:tcMar>
              <w:top w:w="0" w:type="auto"/>
              <w:bottom w:w="0" w:type="auto"/>
            </w:tcMar>
          </w:tcPr>
          <w:p w14:paraId="7E8602EC"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62B0F3E"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6CF4B2EF"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02816CF2" w14:textId="0E67F262"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15650A">
              <w:rPr>
                <w:rFonts w:ascii="Arial" w:hAnsi="Arial" w:cs="Arial"/>
                <w:color w:val="000000"/>
                <w:sz w:val="18"/>
                <w:szCs w:val="18"/>
              </w:rPr>
              <w:t xml:space="preserve"> oziroma smo </w:t>
            </w:r>
            <w:r w:rsidR="0015650A" w:rsidRPr="00861056">
              <w:rPr>
                <w:rFonts w:ascii="Arial" w:hAnsi="Arial" w:cs="Arial"/>
                <w:color w:val="000000"/>
                <w:sz w:val="18"/>
                <w:szCs w:val="18"/>
              </w:rPr>
              <w:t>sprejel</w:t>
            </w:r>
            <w:r w:rsidR="0015650A">
              <w:rPr>
                <w:rFonts w:ascii="Arial" w:hAnsi="Arial" w:cs="Arial"/>
                <w:color w:val="000000"/>
                <w:sz w:val="18"/>
                <w:szCs w:val="18"/>
              </w:rPr>
              <w:t>i</w:t>
            </w:r>
            <w:r w:rsidR="0015650A" w:rsidRPr="00861056">
              <w:rPr>
                <w:rFonts w:ascii="Arial" w:hAnsi="Arial" w:cs="Arial"/>
                <w:color w:val="000000"/>
                <w:sz w:val="18"/>
                <w:szCs w:val="18"/>
              </w:rPr>
              <w:t xml:space="preserve"> zadostne ukrepe, s katerimi lahko dokaže</w:t>
            </w:r>
            <w:r w:rsidR="0015650A">
              <w:rPr>
                <w:rFonts w:ascii="Arial" w:hAnsi="Arial" w:cs="Arial"/>
                <w:color w:val="000000"/>
                <w:sz w:val="18"/>
                <w:szCs w:val="18"/>
              </w:rPr>
              <w:t>mo</w:t>
            </w:r>
            <w:r w:rsidR="0015650A" w:rsidRPr="00861056">
              <w:rPr>
                <w:rFonts w:ascii="Arial" w:hAnsi="Arial" w:cs="Arial"/>
                <w:color w:val="000000"/>
                <w:sz w:val="18"/>
                <w:szCs w:val="18"/>
              </w:rPr>
              <w:t xml:space="preserve"> svojo zanesljivost kljub obstoju razlogov za izključitev</w:t>
            </w:r>
            <w:r>
              <w:rPr>
                <w:rFonts w:ascii="Arial" w:hAnsi="Arial" w:cs="Arial"/>
                <w:color w:val="000000"/>
                <w:sz w:val="18"/>
                <w:szCs w:val="18"/>
              </w:rPr>
              <w:t>;</w:t>
            </w:r>
          </w:p>
          <w:p w14:paraId="3A3D259B"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6D86CCC"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7D2B583" w14:textId="77777777" w:rsidR="008C1AAE" w:rsidRDefault="009F6367" w:rsidP="00DB2612">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4EAFE0" w14:textId="77777777" w:rsidR="008C1AAE" w:rsidRDefault="009F636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6BE1032"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49641B28" w14:textId="77777777">
        <w:tc>
          <w:tcPr>
            <w:tcW w:w="2500" w:type="pct"/>
            <w:tcMar>
              <w:top w:w="75" w:type="dxa"/>
              <w:bottom w:w="75" w:type="dxa"/>
            </w:tcMar>
            <w:vAlign w:val="center"/>
          </w:tcPr>
          <w:p w14:paraId="7480369C"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75BC06F7" w14:textId="77777777" w:rsidR="008C1AAE" w:rsidRDefault="009F6367">
            <w:r>
              <w:rPr>
                <w:rFonts w:ascii="Arial" w:hAnsi="Arial" w:cs="Arial"/>
                <w:color w:val="000000"/>
                <w:position w:val="-2"/>
                <w:sz w:val="18"/>
                <w:szCs w:val="18"/>
              </w:rPr>
              <w:t>Ime in priimek: _____________________</w:t>
            </w:r>
          </w:p>
        </w:tc>
      </w:tr>
      <w:tr w:rsidR="008C1AAE" w14:paraId="1CE4CBD9" w14:textId="77777777">
        <w:tc>
          <w:tcPr>
            <w:tcW w:w="2500" w:type="pct"/>
            <w:tcMar>
              <w:top w:w="75" w:type="dxa"/>
              <w:bottom w:w="75" w:type="dxa"/>
            </w:tcMar>
            <w:vAlign w:val="center"/>
          </w:tcPr>
          <w:p w14:paraId="207296E3"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671355A2" w14:textId="77777777" w:rsidR="008C1AAE" w:rsidRDefault="008C1AAE"/>
          <w:p w14:paraId="6BC91984" w14:textId="77777777" w:rsidR="008C1AAE" w:rsidRDefault="009F6367">
            <w:pPr>
              <w:jc w:val="center"/>
            </w:pPr>
            <w:r>
              <w:rPr>
                <w:rFonts w:ascii="Arial" w:hAnsi="Arial" w:cs="Arial"/>
                <w:color w:val="A9A9A9"/>
                <w:position w:val="-2"/>
                <w:sz w:val="18"/>
                <w:szCs w:val="18"/>
              </w:rPr>
              <w:t>(žig in podpis)</w:t>
            </w:r>
          </w:p>
        </w:tc>
      </w:tr>
    </w:tbl>
    <w:p w14:paraId="106D1715" w14:textId="77777777" w:rsidR="008C1AAE" w:rsidRDefault="009F6367">
      <w:pPr>
        <w:spacing w:before="225" w:after="225" w:line="240" w:lineRule="auto"/>
        <w:jc w:val="both"/>
      </w:pPr>
      <w:r>
        <w:rPr>
          <w:rFonts w:ascii="Arial" w:hAnsi="Arial" w:cs="Arial"/>
          <w:color w:val="000000"/>
          <w:sz w:val="18"/>
          <w:szCs w:val="18"/>
        </w:rPr>
        <w:t> </w:t>
      </w:r>
    </w:p>
    <w:p w14:paraId="441B2C89" w14:textId="77777777" w:rsidR="008C1AAE" w:rsidRDefault="009F6367">
      <w:pPr>
        <w:spacing w:before="525" w:after="225" w:line="240" w:lineRule="auto"/>
        <w:jc w:val="both"/>
      </w:pPr>
      <w:r>
        <w:rPr>
          <w:rFonts w:ascii="Arial" w:hAnsi="Arial" w:cs="Arial"/>
          <w:color w:val="000000"/>
          <w:sz w:val="18"/>
          <w:szCs w:val="18"/>
        </w:rPr>
        <w:t> </w:t>
      </w:r>
    </w:p>
    <w:p w14:paraId="61886E8A" w14:textId="77777777" w:rsidR="008C1AAE" w:rsidRDefault="008C1AAE">
      <w:pPr>
        <w:sectPr w:rsidR="008C1AAE" w:rsidSect="00FB3F64">
          <w:headerReference w:type="even" r:id="rId48"/>
          <w:headerReference w:type="default" r:id="rId49"/>
          <w:footerReference w:type="default" r:id="rId50"/>
          <w:headerReference w:type="first" r:id="rId51"/>
          <w:pgSz w:w="11906" w:h="16838"/>
          <w:pgMar w:top="1418" w:right="1418" w:bottom="1418" w:left="1418" w:header="567" w:footer="596" w:gutter="0"/>
          <w:cols w:space="708"/>
          <w:docGrid w:linePitch="360"/>
        </w:sectPr>
      </w:pPr>
    </w:p>
    <w:p w14:paraId="4A059E1E"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3</w:t>
      </w:r>
    </w:p>
    <w:p w14:paraId="548FB3A6" w14:textId="77777777" w:rsidR="00FB3F64" w:rsidRPr="00252358" w:rsidRDefault="00FB3F64" w:rsidP="00FB3F64"/>
    <w:p w14:paraId="27EBBD79"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9D0A074" w14:textId="77777777" w:rsidR="00FB3F64" w:rsidRDefault="00FB3F64" w:rsidP="00FB3F64">
      <w:pPr>
        <w:spacing w:after="120"/>
        <w:rPr>
          <w:rFonts w:ascii="Arial" w:hAnsi="Arial" w:cs="Arial"/>
        </w:rPr>
      </w:pPr>
    </w:p>
    <w:p w14:paraId="73A83F47" w14:textId="004A85A3" w:rsidR="008C1AAE" w:rsidRDefault="009F6367">
      <w:pPr>
        <w:spacing w:before="225" w:after="225" w:line="240" w:lineRule="auto"/>
        <w:jc w:val="both"/>
      </w:pPr>
      <w:r>
        <w:rPr>
          <w:rFonts w:ascii="Arial" w:hAnsi="Arial" w:cs="Arial"/>
          <w:color w:val="000000"/>
          <w:sz w:val="18"/>
          <w:szCs w:val="18"/>
        </w:rPr>
        <w:t>V zvezi z javnim naročilom »</w:t>
      </w:r>
      <w:r w:rsidR="00EA710A"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w:t>
      </w:r>
      <w:r w:rsidR="00E17A0B">
        <w:rPr>
          <w:rFonts w:ascii="Arial" w:hAnsi="Arial" w:cs="Arial"/>
          <w:b/>
          <w:bCs/>
          <w:color w:val="000000"/>
          <w:sz w:val="18"/>
          <w:szCs w:val="18"/>
        </w:rPr>
        <w:t xml:space="preserve">druga </w:t>
      </w:r>
      <w:r w:rsidR="00EA710A">
        <w:rPr>
          <w:rFonts w:ascii="Arial" w:hAnsi="Arial" w:cs="Arial"/>
          <w:b/>
          <w:bCs/>
          <w:color w:val="000000"/>
          <w:sz w:val="18"/>
          <w:szCs w:val="18"/>
        </w:rPr>
        <w:t>ponovitev postopka</w:t>
      </w:r>
      <w:r>
        <w:rPr>
          <w:rFonts w:ascii="Arial" w:hAnsi="Arial" w:cs="Arial"/>
          <w:color w:val="000000"/>
          <w:sz w:val="18"/>
          <w:szCs w:val="18"/>
        </w:rPr>
        <w:t>«,</w:t>
      </w:r>
    </w:p>
    <w:p w14:paraId="18908F64" w14:textId="77777777" w:rsidR="008C1AAE" w:rsidRDefault="009F636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CD9A7E5" w14:textId="77777777" w:rsidR="008C1AAE" w:rsidRDefault="009F6367">
      <w:pPr>
        <w:spacing w:before="225" w:after="225" w:line="240" w:lineRule="auto"/>
        <w:jc w:val="both"/>
      </w:pPr>
      <w:r>
        <w:rPr>
          <w:rFonts w:ascii="Arial" w:hAnsi="Arial" w:cs="Arial"/>
          <w:color w:val="000000"/>
          <w:sz w:val="18"/>
          <w:szCs w:val="18"/>
        </w:rPr>
        <w:t>Izjavljamo (ustrezno označi):</w:t>
      </w:r>
    </w:p>
    <w:p w14:paraId="450B01B7" w14:textId="77777777" w:rsidR="008C1AAE" w:rsidRDefault="009F636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24D9755" w14:textId="77777777" w:rsidR="008C1AAE" w:rsidRDefault="009F6367">
      <w:pPr>
        <w:spacing w:before="225" w:after="225" w:line="240" w:lineRule="auto"/>
        <w:jc w:val="both"/>
      </w:pPr>
      <w:r>
        <w:rPr>
          <w:rFonts w:ascii="Arial" w:hAnsi="Arial" w:cs="Arial"/>
          <w:color w:val="000000"/>
          <w:sz w:val="18"/>
          <w:szCs w:val="18"/>
        </w:rPr>
        <w:t>[   ] NE zahtevamo izvedbe neposrednih plačil.</w:t>
      </w:r>
    </w:p>
    <w:p w14:paraId="05B36728" w14:textId="77777777" w:rsidR="008C1AAE" w:rsidRDefault="009F6367">
      <w:pPr>
        <w:spacing w:before="225" w:after="225" w:line="240" w:lineRule="auto"/>
        <w:jc w:val="both"/>
      </w:pPr>
      <w:r>
        <w:rPr>
          <w:rFonts w:ascii="Arial" w:hAnsi="Arial" w:cs="Arial"/>
          <w:color w:val="000000"/>
          <w:sz w:val="18"/>
          <w:szCs w:val="18"/>
        </w:rPr>
        <w:t> </w:t>
      </w:r>
    </w:p>
    <w:p w14:paraId="4E8923C0" w14:textId="77777777" w:rsidR="008C1AAE" w:rsidRDefault="009F636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C1AAE" w14:paraId="26FE8EF7" w14:textId="77777777">
        <w:tc>
          <w:tcPr>
            <w:tcW w:w="2500" w:type="pct"/>
            <w:tcMar>
              <w:top w:w="75" w:type="dxa"/>
              <w:bottom w:w="75" w:type="dxa"/>
            </w:tcMar>
            <w:vAlign w:val="center"/>
          </w:tcPr>
          <w:p w14:paraId="7E2D5BC1"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2D26079B" w14:textId="77777777" w:rsidR="008C1AAE" w:rsidRDefault="009F6367">
            <w:r>
              <w:rPr>
                <w:rFonts w:ascii="Arial" w:hAnsi="Arial" w:cs="Arial"/>
                <w:color w:val="000000"/>
                <w:position w:val="-2"/>
                <w:sz w:val="18"/>
                <w:szCs w:val="18"/>
              </w:rPr>
              <w:t>Ime in priimek: _____________________</w:t>
            </w:r>
          </w:p>
        </w:tc>
      </w:tr>
      <w:tr w:rsidR="008C1AAE" w14:paraId="5846CF04" w14:textId="77777777">
        <w:tc>
          <w:tcPr>
            <w:tcW w:w="2500" w:type="pct"/>
            <w:tcMar>
              <w:top w:w="75" w:type="dxa"/>
              <w:bottom w:w="75" w:type="dxa"/>
            </w:tcMar>
            <w:vAlign w:val="center"/>
          </w:tcPr>
          <w:p w14:paraId="0EBF626A"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5F2F3753" w14:textId="77777777" w:rsidR="008C1AAE" w:rsidRDefault="008C1AAE"/>
          <w:p w14:paraId="316A5B8C" w14:textId="77777777" w:rsidR="008C1AAE" w:rsidRDefault="009F6367">
            <w:pPr>
              <w:jc w:val="center"/>
            </w:pPr>
            <w:r>
              <w:rPr>
                <w:rFonts w:ascii="Arial" w:hAnsi="Arial" w:cs="Arial"/>
                <w:color w:val="A9A9A9"/>
                <w:position w:val="-2"/>
                <w:sz w:val="18"/>
                <w:szCs w:val="18"/>
              </w:rPr>
              <w:t>(žig in podpis)</w:t>
            </w:r>
          </w:p>
        </w:tc>
      </w:tr>
    </w:tbl>
    <w:p w14:paraId="2F80BF65" w14:textId="77777777" w:rsidR="008C1AAE" w:rsidRDefault="009F6367">
      <w:pPr>
        <w:spacing w:before="225" w:after="225" w:line="240" w:lineRule="auto"/>
        <w:jc w:val="both"/>
      </w:pPr>
      <w:r>
        <w:rPr>
          <w:rFonts w:ascii="Arial" w:hAnsi="Arial" w:cs="Arial"/>
          <w:color w:val="000000"/>
          <w:sz w:val="18"/>
          <w:szCs w:val="18"/>
        </w:rPr>
        <w:t> </w:t>
      </w:r>
    </w:p>
    <w:p w14:paraId="793B5197" w14:textId="77777777" w:rsidR="008C1AAE" w:rsidRDefault="009F6367">
      <w:pPr>
        <w:spacing w:before="225" w:after="225" w:line="240" w:lineRule="auto"/>
        <w:jc w:val="both"/>
      </w:pPr>
      <w:r>
        <w:rPr>
          <w:rFonts w:ascii="Arial" w:hAnsi="Arial" w:cs="Arial"/>
          <w:color w:val="000000"/>
          <w:sz w:val="18"/>
          <w:szCs w:val="18"/>
        </w:rPr>
        <w:t> </w:t>
      </w:r>
    </w:p>
    <w:p w14:paraId="73B60E21" w14:textId="77777777" w:rsidR="008C1AAE" w:rsidRDefault="009F6367">
      <w:pPr>
        <w:spacing w:before="225" w:after="225" w:line="240" w:lineRule="auto"/>
        <w:jc w:val="both"/>
      </w:pPr>
      <w:r>
        <w:rPr>
          <w:rFonts w:ascii="Arial" w:hAnsi="Arial" w:cs="Arial"/>
          <w:color w:val="000000"/>
          <w:sz w:val="18"/>
          <w:szCs w:val="18"/>
        </w:rPr>
        <w:t> </w:t>
      </w:r>
    </w:p>
    <w:p w14:paraId="2A4906FE" w14:textId="77777777" w:rsidR="008C1AAE" w:rsidRDefault="009F6367">
      <w:pPr>
        <w:spacing w:before="225" w:after="225" w:line="240" w:lineRule="auto"/>
        <w:jc w:val="both"/>
      </w:pPr>
      <w:r>
        <w:rPr>
          <w:rFonts w:ascii="Arial" w:hAnsi="Arial" w:cs="Arial"/>
          <w:b/>
          <w:bCs/>
          <w:i/>
          <w:iCs/>
          <w:color w:val="000000"/>
          <w:sz w:val="18"/>
          <w:szCs w:val="18"/>
          <w:u w:val="single"/>
        </w:rPr>
        <w:t>Opomba:</w:t>
      </w:r>
    </w:p>
    <w:p w14:paraId="4E9E139E" w14:textId="77777777" w:rsidR="008C1AAE" w:rsidRDefault="009F6367">
      <w:pPr>
        <w:spacing w:before="225" w:after="225" w:line="240" w:lineRule="auto"/>
        <w:jc w:val="both"/>
      </w:pPr>
      <w:r>
        <w:rPr>
          <w:rFonts w:ascii="Arial" w:hAnsi="Arial" w:cs="Arial"/>
          <w:i/>
          <w:iCs/>
          <w:color w:val="000000"/>
          <w:sz w:val="18"/>
          <w:szCs w:val="18"/>
        </w:rPr>
        <w:t>V primeru večjega števila podizvajalcev se obrazec fotokopira.</w:t>
      </w:r>
    </w:p>
    <w:p w14:paraId="216369F8" w14:textId="77777777" w:rsidR="008C1AAE" w:rsidRDefault="008C1AAE">
      <w:pPr>
        <w:sectPr w:rsidR="008C1AAE" w:rsidSect="00FB3F64">
          <w:headerReference w:type="even" r:id="rId52"/>
          <w:headerReference w:type="default" r:id="rId53"/>
          <w:footerReference w:type="default" r:id="rId54"/>
          <w:headerReference w:type="first" r:id="rId55"/>
          <w:pgSz w:w="11906" w:h="16838"/>
          <w:pgMar w:top="1418" w:right="1418" w:bottom="1418" w:left="1418" w:header="567" w:footer="596" w:gutter="0"/>
          <w:cols w:space="708"/>
          <w:docGrid w:linePitch="360"/>
        </w:sectPr>
      </w:pPr>
    </w:p>
    <w:p w14:paraId="7DE51333"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4</w:t>
      </w:r>
    </w:p>
    <w:p w14:paraId="581E9000" w14:textId="77777777" w:rsidR="00FB3F64" w:rsidRPr="00252358" w:rsidRDefault="00FB3F64" w:rsidP="00FB3F64"/>
    <w:p w14:paraId="27872F3C"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82BE578" w14:textId="77777777" w:rsidR="00FB3F64" w:rsidRDefault="00FB3F64" w:rsidP="00FB3F64">
      <w:pPr>
        <w:spacing w:after="120"/>
        <w:rPr>
          <w:rFonts w:ascii="Arial" w:hAnsi="Arial" w:cs="Arial"/>
        </w:rPr>
      </w:pPr>
    </w:p>
    <w:p w14:paraId="170EE9D0" w14:textId="0D1F5010" w:rsidR="008C1AAE" w:rsidRDefault="009F6367">
      <w:pPr>
        <w:spacing w:before="225" w:after="225" w:line="240" w:lineRule="auto"/>
        <w:jc w:val="both"/>
      </w:pPr>
      <w:r>
        <w:rPr>
          <w:rFonts w:ascii="Arial" w:hAnsi="Arial" w:cs="Arial"/>
          <w:color w:val="000000"/>
          <w:sz w:val="18"/>
          <w:szCs w:val="18"/>
        </w:rPr>
        <w:t>V razpisu za izvedbo javnega naročila »</w:t>
      </w:r>
      <w:r w:rsidR="00EA710A" w:rsidRPr="00E8403C">
        <w:rPr>
          <w:rFonts w:ascii="Arial" w:hAnsi="Arial" w:cs="Arial"/>
          <w:b/>
          <w:bCs/>
          <w:color w:val="000000"/>
          <w:sz w:val="18"/>
          <w:szCs w:val="18"/>
        </w:rPr>
        <w:t>Rekonstrukcija, prizidava, statična in energetska sanacija objekta na Cankarjevi ulici 5 v Mariboru</w:t>
      </w:r>
      <w:r w:rsidR="00EA710A">
        <w:rPr>
          <w:rFonts w:ascii="Arial" w:hAnsi="Arial" w:cs="Arial"/>
          <w:b/>
          <w:bCs/>
          <w:color w:val="000000"/>
          <w:sz w:val="18"/>
          <w:szCs w:val="18"/>
        </w:rPr>
        <w:t xml:space="preserve"> – </w:t>
      </w:r>
      <w:r w:rsidR="00E17A0B">
        <w:rPr>
          <w:rFonts w:ascii="Arial" w:hAnsi="Arial" w:cs="Arial"/>
          <w:b/>
          <w:bCs/>
          <w:color w:val="000000"/>
          <w:sz w:val="18"/>
          <w:szCs w:val="18"/>
        </w:rPr>
        <w:t xml:space="preserve">druga </w:t>
      </w:r>
      <w:r w:rsidR="00EA710A">
        <w:rPr>
          <w:rFonts w:ascii="Arial" w:hAnsi="Arial" w:cs="Arial"/>
          <w:b/>
          <w:bCs/>
          <w:color w:val="000000"/>
          <w:sz w:val="18"/>
          <w:szCs w:val="18"/>
        </w:rPr>
        <w:t>ponovitev postopka</w:t>
      </w:r>
      <w:r>
        <w:rPr>
          <w:rFonts w:ascii="Arial" w:hAnsi="Arial" w:cs="Arial"/>
          <w:color w:val="000000"/>
          <w:sz w:val="18"/>
          <w:szCs w:val="18"/>
        </w:rPr>
        <w:t>«,</w:t>
      </w:r>
    </w:p>
    <w:p w14:paraId="322C9366" w14:textId="77777777" w:rsidR="008C1AAE" w:rsidRDefault="009F6367">
      <w:pPr>
        <w:spacing w:before="225" w:after="225" w:line="240" w:lineRule="auto"/>
        <w:jc w:val="both"/>
      </w:pPr>
      <w:r>
        <w:rPr>
          <w:rFonts w:ascii="Arial" w:hAnsi="Arial" w:cs="Arial"/>
          <w:color w:val="000000"/>
          <w:sz w:val="18"/>
          <w:szCs w:val="18"/>
        </w:rPr>
        <w:t>izjavljamo, da (ustrezno označi in izpolni):</w:t>
      </w:r>
    </w:p>
    <w:p w14:paraId="731F8ACA" w14:textId="77777777" w:rsidR="008C1AAE" w:rsidRDefault="009F6367">
      <w:pPr>
        <w:spacing w:before="225" w:after="225" w:line="240" w:lineRule="auto"/>
        <w:jc w:val="both"/>
      </w:pPr>
      <w:r>
        <w:rPr>
          <w:rFonts w:ascii="Arial" w:hAnsi="Arial" w:cs="Arial"/>
          <w:b/>
          <w:bCs/>
          <w:color w:val="000000"/>
          <w:sz w:val="18"/>
          <w:szCs w:val="18"/>
        </w:rPr>
        <w:t>[   ] ne nastopamo s podizvajalci</w:t>
      </w:r>
    </w:p>
    <w:p w14:paraId="1C1C6650" w14:textId="77777777" w:rsidR="008C1AAE" w:rsidRDefault="009F636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8C1AAE" w14:paraId="20C5F1D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8DD984" w14:textId="77777777" w:rsidR="008C1AAE" w:rsidRDefault="009F636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DE573F" w14:textId="77777777" w:rsidR="008C1AAE" w:rsidRDefault="009F6367">
            <w:r>
              <w:rPr>
                <w:rFonts w:ascii="Arial" w:hAnsi="Arial" w:cs="Arial"/>
                <w:color w:val="000000"/>
                <w:position w:val="-2"/>
                <w:sz w:val="18"/>
                <w:szCs w:val="18"/>
              </w:rPr>
              <w:t> </w:t>
            </w:r>
          </w:p>
        </w:tc>
      </w:tr>
      <w:tr w:rsidR="008C1AAE" w14:paraId="386E50C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DC8D4A" w14:textId="77777777" w:rsidR="008C1AAE" w:rsidRDefault="009F636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254032" w14:textId="77777777" w:rsidR="008C1AAE" w:rsidRDefault="009F6367">
            <w:pPr>
              <w:spacing w:before="135" w:after="135"/>
              <w:jc w:val="both"/>
              <w:textAlignment w:val="center"/>
            </w:pPr>
            <w:r>
              <w:rPr>
                <w:rFonts w:ascii="Arial" w:hAnsi="Arial" w:cs="Arial"/>
                <w:color w:val="000000"/>
                <w:position w:val="-2"/>
                <w:sz w:val="18"/>
                <w:szCs w:val="18"/>
              </w:rPr>
              <w:t>Opis del, ki jih bo izvedel podizvajalec:</w:t>
            </w:r>
          </w:p>
          <w:p w14:paraId="3C1CC915" w14:textId="77777777" w:rsidR="008C1AAE" w:rsidRDefault="009F6367">
            <w:pPr>
              <w:spacing w:before="135" w:after="135"/>
              <w:jc w:val="both"/>
              <w:textAlignment w:val="center"/>
            </w:pPr>
            <w:r>
              <w:rPr>
                <w:rFonts w:ascii="Arial" w:hAnsi="Arial" w:cs="Arial"/>
                <w:color w:val="000000"/>
                <w:position w:val="-2"/>
                <w:sz w:val="18"/>
                <w:szCs w:val="18"/>
              </w:rPr>
              <w:t> </w:t>
            </w:r>
          </w:p>
          <w:p w14:paraId="375AFB7A" w14:textId="77777777" w:rsidR="008C1AAE" w:rsidRDefault="009F636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C1AAE" w14:paraId="600A486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1E0436" w14:textId="77777777" w:rsidR="008C1AAE" w:rsidRDefault="009F636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94799D" w14:textId="77777777" w:rsidR="008C1AAE" w:rsidRDefault="009F6367">
            <w:r>
              <w:rPr>
                <w:rFonts w:ascii="Arial" w:hAnsi="Arial" w:cs="Arial"/>
                <w:color w:val="000000"/>
                <w:position w:val="-2"/>
                <w:sz w:val="18"/>
                <w:szCs w:val="18"/>
              </w:rPr>
              <w:t> </w:t>
            </w:r>
          </w:p>
        </w:tc>
      </w:tr>
      <w:tr w:rsidR="008C1AAE" w14:paraId="05644F5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87DB54" w14:textId="77777777" w:rsidR="008C1AAE" w:rsidRDefault="009F636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F5E56E" w14:textId="77777777" w:rsidR="008C1AAE" w:rsidRDefault="009F6367">
            <w:pPr>
              <w:spacing w:before="135" w:after="135"/>
              <w:jc w:val="both"/>
              <w:textAlignment w:val="center"/>
            </w:pPr>
            <w:r>
              <w:rPr>
                <w:rFonts w:ascii="Arial" w:hAnsi="Arial" w:cs="Arial"/>
                <w:color w:val="000000"/>
                <w:position w:val="-2"/>
                <w:sz w:val="18"/>
                <w:szCs w:val="18"/>
              </w:rPr>
              <w:t>Opis del, ki jih bo izvedel podizvajalec:</w:t>
            </w:r>
          </w:p>
          <w:p w14:paraId="3F6F847A" w14:textId="77777777" w:rsidR="008C1AAE" w:rsidRDefault="009F6367">
            <w:pPr>
              <w:spacing w:before="135" w:after="135"/>
              <w:jc w:val="both"/>
              <w:textAlignment w:val="center"/>
            </w:pPr>
            <w:r>
              <w:rPr>
                <w:rFonts w:ascii="Arial" w:hAnsi="Arial" w:cs="Arial"/>
                <w:color w:val="000000"/>
                <w:position w:val="-2"/>
                <w:sz w:val="18"/>
                <w:szCs w:val="18"/>
              </w:rPr>
              <w:t> </w:t>
            </w:r>
          </w:p>
          <w:p w14:paraId="343A1C28" w14:textId="77777777" w:rsidR="008C1AAE" w:rsidRDefault="009F6367">
            <w:pPr>
              <w:spacing w:before="135" w:after="135"/>
              <w:jc w:val="both"/>
              <w:textAlignment w:val="center"/>
            </w:pPr>
            <w:r>
              <w:rPr>
                <w:rFonts w:ascii="Arial" w:hAnsi="Arial" w:cs="Arial"/>
                <w:color w:val="000000"/>
                <w:position w:val="-2"/>
                <w:sz w:val="18"/>
                <w:szCs w:val="18"/>
              </w:rPr>
              <w:t>% končne ponudbe vrednosti, ki jo bo izvedel podizvajalec: ____</w:t>
            </w:r>
          </w:p>
          <w:p w14:paraId="3456EA39"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7443C29F" w14:textId="77777777" w:rsidR="008C1AAE" w:rsidRDefault="009F636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68E32B0" w14:textId="77777777" w:rsidR="008C1AAE" w:rsidRDefault="009F636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8C1AAE" w14:paraId="183719A9" w14:textId="77777777">
        <w:tc>
          <w:tcPr>
            <w:tcW w:w="4080" w:type="dxa"/>
            <w:tcMar>
              <w:top w:w="135" w:type="dxa"/>
              <w:bottom w:w="135" w:type="dxa"/>
            </w:tcMar>
            <w:vAlign w:val="center"/>
          </w:tcPr>
          <w:p w14:paraId="783B7D8C" w14:textId="77777777" w:rsidR="008C1AAE" w:rsidRDefault="009F6367">
            <w:r>
              <w:rPr>
                <w:rFonts w:ascii="Arial" w:hAnsi="Arial" w:cs="Arial"/>
                <w:color w:val="000000"/>
                <w:position w:val="-2"/>
                <w:sz w:val="18"/>
                <w:szCs w:val="18"/>
              </w:rPr>
              <w:t>Kraj in datum:</w:t>
            </w:r>
          </w:p>
        </w:tc>
        <w:tc>
          <w:tcPr>
            <w:tcW w:w="0" w:type="auto"/>
            <w:tcMar>
              <w:top w:w="135" w:type="dxa"/>
              <w:bottom w:w="135" w:type="dxa"/>
            </w:tcMar>
            <w:vAlign w:val="center"/>
          </w:tcPr>
          <w:p w14:paraId="1D4C6E7B" w14:textId="77777777" w:rsidR="008C1AAE" w:rsidRDefault="009F6367">
            <w:r>
              <w:rPr>
                <w:rFonts w:ascii="Arial" w:hAnsi="Arial" w:cs="Arial"/>
                <w:color w:val="000000"/>
                <w:position w:val="-2"/>
                <w:sz w:val="18"/>
                <w:szCs w:val="18"/>
              </w:rPr>
              <w:t>Ime in priimek: _____________________</w:t>
            </w:r>
          </w:p>
        </w:tc>
      </w:tr>
      <w:tr w:rsidR="008C1AAE" w14:paraId="06385A8E" w14:textId="77777777">
        <w:tc>
          <w:tcPr>
            <w:tcW w:w="4080" w:type="dxa"/>
            <w:tcMar>
              <w:top w:w="135" w:type="dxa"/>
              <w:bottom w:w="135" w:type="dxa"/>
            </w:tcMar>
            <w:vAlign w:val="center"/>
          </w:tcPr>
          <w:p w14:paraId="14E02BFC" w14:textId="77777777" w:rsidR="008C1AAE" w:rsidRDefault="009F6367">
            <w:r>
              <w:rPr>
                <w:rFonts w:ascii="Arial" w:hAnsi="Arial" w:cs="Arial"/>
                <w:color w:val="000000"/>
                <w:position w:val="-2"/>
                <w:sz w:val="18"/>
                <w:szCs w:val="18"/>
              </w:rPr>
              <w:t> </w:t>
            </w:r>
          </w:p>
        </w:tc>
        <w:tc>
          <w:tcPr>
            <w:tcW w:w="0" w:type="auto"/>
            <w:tcMar>
              <w:top w:w="135" w:type="dxa"/>
              <w:bottom w:w="135" w:type="dxa"/>
            </w:tcMar>
            <w:vAlign w:val="center"/>
          </w:tcPr>
          <w:p w14:paraId="77040FE0" w14:textId="77777777" w:rsidR="008C1AAE" w:rsidRDefault="008C1AAE"/>
          <w:p w14:paraId="71E20074" w14:textId="77777777" w:rsidR="008C1AAE" w:rsidRDefault="009F6367">
            <w:pPr>
              <w:jc w:val="center"/>
            </w:pPr>
            <w:r>
              <w:rPr>
                <w:rFonts w:ascii="Arial" w:hAnsi="Arial" w:cs="Arial"/>
                <w:color w:val="A9A9A9"/>
                <w:position w:val="-2"/>
                <w:sz w:val="18"/>
                <w:szCs w:val="18"/>
              </w:rPr>
              <w:t>(žig in podpis)</w:t>
            </w:r>
          </w:p>
        </w:tc>
      </w:tr>
    </w:tbl>
    <w:p w14:paraId="3AF6A92B" w14:textId="77777777" w:rsidR="008C1AAE" w:rsidRDefault="009F636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23C49736" w14:textId="77777777" w:rsidR="008C1AAE" w:rsidRDefault="008C1AAE">
      <w:pPr>
        <w:sectPr w:rsidR="008C1AAE" w:rsidSect="00FB3F64">
          <w:headerReference w:type="even" r:id="rId56"/>
          <w:headerReference w:type="default" r:id="rId57"/>
          <w:footerReference w:type="default" r:id="rId58"/>
          <w:headerReference w:type="first" r:id="rId59"/>
          <w:pgSz w:w="11906" w:h="16838"/>
          <w:pgMar w:top="1418" w:right="1418" w:bottom="1418" w:left="1418" w:header="567" w:footer="596" w:gutter="0"/>
          <w:cols w:space="708"/>
          <w:docGrid w:linePitch="360"/>
        </w:sectPr>
      </w:pPr>
    </w:p>
    <w:p w14:paraId="47E9BC1F" w14:textId="77777777" w:rsidR="00FB3F64" w:rsidRPr="00590863" w:rsidRDefault="009F6367" w:rsidP="00FB3F64">
      <w:pPr>
        <w:spacing w:after="0"/>
        <w:jc w:val="right"/>
        <w:rPr>
          <w:rFonts w:ascii="Arial" w:hAnsi="Arial" w:cs="Arial"/>
          <w:sz w:val="18"/>
          <w:szCs w:val="18"/>
        </w:rPr>
      </w:pPr>
      <w:r w:rsidRPr="00590863">
        <w:rPr>
          <w:rFonts w:ascii="Arial" w:hAnsi="Arial" w:cs="Arial"/>
          <w:sz w:val="18"/>
          <w:szCs w:val="18"/>
        </w:rPr>
        <w:lastRenderedPageBreak/>
        <w:t>Obrazec št: 1</w:t>
      </w:r>
      <w:r w:rsidR="00152DD9">
        <w:rPr>
          <w:rFonts w:ascii="Arial" w:hAnsi="Arial" w:cs="Arial"/>
          <w:sz w:val="18"/>
          <w:szCs w:val="18"/>
        </w:rPr>
        <w:t>5</w:t>
      </w:r>
    </w:p>
    <w:p w14:paraId="6CE2D25E" w14:textId="77777777" w:rsidR="00FB3F64" w:rsidRPr="00252358" w:rsidRDefault="00FB3F64" w:rsidP="00FB3F64"/>
    <w:p w14:paraId="54AD4992" w14:textId="77777777" w:rsidR="00FB3F64" w:rsidRDefault="009F6367" w:rsidP="00FB3F64">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6EC55C3" w14:textId="77777777" w:rsidR="00FB3F64" w:rsidRDefault="00FB3F64" w:rsidP="00FB3F64">
      <w:pPr>
        <w:spacing w:after="120"/>
        <w:rPr>
          <w:rFonts w:ascii="Arial" w:hAnsi="Arial" w:cs="Arial"/>
        </w:rPr>
      </w:pPr>
    </w:p>
    <w:p w14:paraId="03A2C6A7" w14:textId="77777777" w:rsidR="008C1AAE" w:rsidRDefault="009F636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6AB999C" w14:textId="77777777" w:rsidR="008C1AAE" w:rsidRDefault="009F636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1AAE" w14:paraId="23DE6E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30BE34" w14:textId="77777777" w:rsidR="008C1AAE" w:rsidRDefault="009F6367">
            <w:pPr>
              <w:spacing w:before="135" w:after="135"/>
              <w:jc w:val="both"/>
              <w:textAlignment w:val="center"/>
            </w:pPr>
            <w:r>
              <w:rPr>
                <w:rFonts w:ascii="Arial" w:hAnsi="Arial" w:cs="Arial"/>
                <w:b/>
                <w:bCs/>
                <w:color w:val="000000"/>
                <w:position w:val="-2"/>
                <w:sz w:val="18"/>
                <w:szCs w:val="18"/>
              </w:rPr>
              <w:t>Ime in priimek</w:t>
            </w:r>
          </w:p>
          <w:p w14:paraId="78FDA422"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358EA4FD" w14:textId="77777777" w:rsidR="008C1AAE" w:rsidRDefault="009F636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5C4278" w14:textId="77777777" w:rsidR="008C1AAE" w:rsidRDefault="009F6367">
            <w:pPr>
              <w:spacing w:before="135" w:after="135"/>
              <w:jc w:val="both"/>
              <w:textAlignment w:val="center"/>
            </w:pPr>
            <w:r>
              <w:rPr>
                <w:rFonts w:ascii="Arial" w:hAnsi="Arial" w:cs="Arial"/>
                <w:b/>
                <w:bCs/>
                <w:color w:val="000000"/>
                <w:position w:val="-2"/>
                <w:sz w:val="18"/>
                <w:szCs w:val="18"/>
              </w:rPr>
              <w:t>Naslov prebivališča</w:t>
            </w:r>
          </w:p>
          <w:p w14:paraId="3A6ED727"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4940B9AD" w14:textId="77777777" w:rsidR="008C1AAE" w:rsidRDefault="009F63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FF8C3" w14:textId="77777777" w:rsidR="008C1AAE" w:rsidRDefault="009F6367">
            <w:pPr>
              <w:spacing w:before="135" w:after="135"/>
              <w:jc w:val="both"/>
              <w:textAlignment w:val="center"/>
            </w:pPr>
            <w:r>
              <w:rPr>
                <w:rFonts w:ascii="Arial" w:hAnsi="Arial" w:cs="Arial"/>
                <w:b/>
                <w:bCs/>
                <w:color w:val="000000"/>
                <w:position w:val="-2"/>
                <w:sz w:val="18"/>
                <w:szCs w:val="18"/>
              </w:rPr>
              <w:t>Delež lastništva</w:t>
            </w:r>
          </w:p>
          <w:p w14:paraId="0C9745A8" w14:textId="77777777" w:rsidR="008C1AAE" w:rsidRDefault="009F6367">
            <w:pPr>
              <w:spacing w:before="135" w:after="135"/>
              <w:jc w:val="both"/>
              <w:textAlignment w:val="center"/>
            </w:pPr>
            <w:r>
              <w:rPr>
                <w:rFonts w:ascii="Arial" w:hAnsi="Arial" w:cs="Arial"/>
                <w:b/>
                <w:bCs/>
                <w:color w:val="000000"/>
                <w:position w:val="-2"/>
                <w:sz w:val="18"/>
                <w:szCs w:val="18"/>
              </w:rPr>
              <w:t>ali</w:t>
            </w:r>
          </w:p>
          <w:p w14:paraId="2257F854" w14:textId="77777777" w:rsidR="008C1AAE" w:rsidRDefault="009F6367">
            <w:pPr>
              <w:spacing w:before="135" w:after="135"/>
              <w:jc w:val="both"/>
              <w:textAlignment w:val="center"/>
            </w:pPr>
            <w:r>
              <w:rPr>
                <w:rFonts w:ascii="Arial" w:hAnsi="Arial" w:cs="Arial"/>
                <w:b/>
                <w:bCs/>
                <w:color w:val="000000"/>
                <w:position w:val="-2"/>
                <w:sz w:val="18"/>
                <w:szCs w:val="18"/>
              </w:rPr>
              <w:t>Delež lastništva gospodarskega subjekta</w:t>
            </w:r>
          </w:p>
        </w:tc>
      </w:tr>
      <w:tr w:rsidR="008C1AAE" w14:paraId="22D7CAD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3C9F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D9059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B8566A"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5DAC206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D8BF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40931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706CA"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0CFA32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6462B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BE90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6EC75"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0F6282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7304B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90672"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C92A25"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5123A71A" w14:textId="77777777" w:rsidR="008C1AAE" w:rsidRDefault="009F636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C1AAE" w14:paraId="7AF1CE2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CE78BE" w14:textId="77777777" w:rsidR="008C1AAE" w:rsidRDefault="009F636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B0B3C" w14:textId="77777777" w:rsidR="008C1AAE" w:rsidRDefault="009F636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ABA16" w14:textId="77777777" w:rsidR="008C1AAE" w:rsidRDefault="009F6367">
            <w:pPr>
              <w:spacing w:before="135" w:after="135"/>
              <w:jc w:val="both"/>
              <w:textAlignment w:val="center"/>
            </w:pPr>
            <w:r>
              <w:rPr>
                <w:rFonts w:ascii="Arial" w:hAnsi="Arial" w:cs="Arial"/>
                <w:b/>
                <w:bCs/>
                <w:color w:val="000000"/>
                <w:position w:val="-2"/>
                <w:sz w:val="18"/>
                <w:szCs w:val="18"/>
              </w:rPr>
              <w:t>Delež lastništva gospodarskega subjekta</w:t>
            </w:r>
          </w:p>
        </w:tc>
      </w:tr>
      <w:tr w:rsidR="008C1AAE" w14:paraId="54FCCA8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ED183"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86789"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E8972F"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429034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F37EEF"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9460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E06505"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57E069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2A37B2"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77CC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AEBAF" w14:textId="77777777" w:rsidR="008C1AAE" w:rsidRDefault="009F6367">
            <w:pPr>
              <w:spacing w:before="135" w:after="135"/>
              <w:jc w:val="both"/>
              <w:textAlignment w:val="center"/>
            </w:pPr>
            <w:r>
              <w:rPr>
                <w:rFonts w:ascii="Arial" w:hAnsi="Arial" w:cs="Arial"/>
                <w:color w:val="000000"/>
                <w:position w:val="-2"/>
                <w:sz w:val="18"/>
                <w:szCs w:val="18"/>
              </w:rPr>
              <w:t> </w:t>
            </w:r>
          </w:p>
        </w:tc>
      </w:tr>
      <w:tr w:rsidR="008C1AAE" w14:paraId="625134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ACE58"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3AEFC5" w14:textId="77777777" w:rsidR="008C1AAE" w:rsidRDefault="009F636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0D1E54" w14:textId="77777777" w:rsidR="008C1AAE" w:rsidRDefault="009F6367">
            <w:pPr>
              <w:spacing w:before="135" w:after="135"/>
              <w:jc w:val="both"/>
              <w:textAlignment w:val="center"/>
            </w:pPr>
            <w:r>
              <w:rPr>
                <w:rFonts w:ascii="Arial" w:hAnsi="Arial" w:cs="Arial"/>
                <w:color w:val="000000"/>
                <w:position w:val="-2"/>
                <w:sz w:val="18"/>
                <w:szCs w:val="18"/>
              </w:rPr>
              <w:t> </w:t>
            </w:r>
          </w:p>
        </w:tc>
      </w:tr>
    </w:tbl>
    <w:p w14:paraId="60490DD5" w14:textId="77777777" w:rsidR="008C1AAE" w:rsidRDefault="009F636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C1AAE" w14:paraId="4A39F46F" w14:textId="77777777">
        <w:tc>
          <w:tcPr>
            <w:tcW w:w="4080" w:type="dxa"/>
            <w:tcMar>
              <w:top w:w="75" w:type="dxa"/>
              <w:bottom w:w="75" w:type="dxa"/>
            </w:tcMar>
            <w:vAlign w:val="center"/>
          </w:tcPr>
          <w:p w14:paraId="6DA4814A" w14:textId="77777777" w:rsidR="008C1AAE" w:rsidRDefault="009F6367">
            <w:r>
              <w:rPr>
                <w:rFonts w:ascii="Arial" w:hAnsi="Arial" w:cs="Arial"/>
                <w:color w:val="000000"/>
                <w:position w:val="-2"/>
                <w:sz w:val="18"/>
                <w:szCs w:val="18"/>
              </w:rPr>
              <w:t>Kraj in datum:</w:t>
            </w:r>
          </w:p>
        </w:tc>
        <w:tc>
          <w:tcPr>
            <w:tcW w:w="0" w:type="auto"/>
            <w:tcMar>
              <w:top w:w="75" w:type="dxa"/>
              <w:bottom w:w="75" w:type="dxa"/>
            </w:tcMar>
            <w:vAlign w:val="center"/>
          </w:tcPr>
          <w:p w14:paraId="5B00D6B6" w14:textId="77777777" w:rsidR="008C1AAE" w:rsidRDefault="009F6367">
            <w:r>
              <w:rPr>
                <w:rFonts w:ascii="Arial" w:hAnsi="Arial" w:cs="Arial"/>
                <w:color w:val="000000"/>
                <w:position w:val="-2"/>
                <w:sz w:val="18"/>
                <w:szCs w:val="18"/>
              </w:rPr>
              <w:t>Ime in priimek: _____________________</w:t>
            </w:r>
          </w:p>
        </w:tc>
      </w:tr>
      <w:tr w:rsidR="008C1AAE" w14:paraId="4912F637" w14:textId="77777777">
        <w:tc>
          <w:tcPr>
            <w:tcW w:w="4080" w:type="dxa"/>
            <w:tcMar>
              <w:top w:w="75" w:type="dxa"/>
              <w:bottom w:w="75" w:type="dxa"/>
            </w:tcMar>
            <w:vAlign w:val="center"/>
          </w:tcPr>
          <w:p w14:paraId="2C632AE1" w14:textId="77777777" w:rsidR="008C1AAE" w:rsidRDefault="009F6367">
            <w:r>
              <w:rPr>
                <w:rFonts w:ascii="Arial" w:hAnsi="Arial" w:cs="Arial"/>
                <w:color w:val="000000"/>
                <w:position w:val="-2"/>
                <w:sz w:val="18"/>
                <w:szCs w:val="18"/>
              </w:rPr>
              <w:t> </w:t>
            </w:r>
          </w:p>
        </w:tc>
        <w:tc>
          <w:tcPr>
            <w:tcW w:w="0" w:type="auto"/>
            <w:tcMar>
              <w:top w:w="75" w:type="dxa"/>
              <w:bottom w:w="75" w:type="dxa"/>
            </w:tcMar>
            <w:vAlign w:val="center"/>
          </w:tcPr>
          <w:p w14:paraId="7370CA6F" w14:textId="77777777" w:rsidR="008C1AAE" w:rsidRDefault="009F6367">
            <w:pPr>
              <w:jc w:val="center"/>
            </w:pPr>
            <w:r>
              <w:rPr>
                <w:rFonts w:ascii="Arial" w:hAnsi="Arial" w:cs="Arial"/>
                <w:color w:val="000000"/>
                <w:position w:val="-2"/>
                <w:sz w:val="18"/>
                <w:szCs w:val="18"/>
              </w:rPr>
              <w:t>(žig in podpis)</w:t>
            </w:r>
          </w:p>
        </w:tc>
      </w:tr>
    </w:tbl>
    <w:p w14:paraId="777C796A" w14:textId="77777777" w:rsidR="008C1AAE" w:rsidRDefault="009F636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D4AC4C0" w14:textId="77777777" w:rsidR="008C1AAE" w:rsidRDefault="008C1AAE">
      <w:pPr>
        <w:sectPr w:rsidR="008C1AAE" w:rsidSect="00FB3F64">
          <w:headerReference w:type="even" r:id="rId60"/>
          <w:headerReference w:type="default" r:id="rId61"/>
          <w:footerReference w:type="default" r:id="rId62"/>
          <w:headerReference w:type="first" r:id="rId63"/>
          <w:pgSz w:w="11906" w:h="16838"/>
          <w:pgMar w:top="1418" w:right="1418" w:bottom="1418" w:left="1418" w:header="567" w:footer="596" w:gutter="0"/>
          <w:cols w:space="708"/>
          <w:docGrid w:linePitch="360"/>
        </w:sectPr>
      </w:pPr>
    </w:p>
    <w:p w14:paraId="386AF3A9" w14:textId="58E133DA" w:rsidR="00FB3F64" w:rsidRPr="00116091" w:rsidRDefault="009F6367" w:rsidP="00FB3F64">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0D7900">
        <w:rPr>
          <w:rFonts w:ascii="Arial" w:hAnsi="Arial" w:cs="Arial"/>
          <w:color w:val="FFFFFF" w:themeColor="background1"/>
        </w:rPr>
        <w:t xml:space="preserve"> za sklop 1</w:t>
      </w:r>
    </w:p>
    <w:p w14:paraId="7A12623F" w14:textId="77777777" w:rsidR="00FB3F64" w:rsidRDefault="00FB3F64" w:rsidP="00FB3F64">
      <w:pPr>
        <w:rPr>
          <w:rFonts w:ascii="Arial" w:hAnsi="Arial" w:cs="Arial"/>
        </w:rPr>
      </w:pPr>
    </w:p>
    <w:p w14:paraId="2E501282" w14:textId="77777777" w:rsidR="002754E3" w:rsidRPr="002754E3" w:rsidRDefault="002754E3" w:rsidP="002754E3">
      <w:pPr>
        <w:spacing w:before="225" w:after="225" w:line="240" w:lineRule="auto"/>
        <w:jc w:val="center"/>
        <w:rPr>
          <w:rFonts w:ascii="Arial" w:hAnsi="Arial" w:cs="Arial"/>
          <w:b/>
          <w:bCs/>
          <w:color w:val="000000"/>
          <w:sz w:val="27"/>
          <w:szCs w:val="27"/>
        </w:rPr>
      </w:pPr>
      <w:r w:rsidRPr="002754E3">
        <w:rPr>
          <w:rFonts w:ascii="Arial" w:hAnsi="Arial" w:cs="Arial"/>
          <w:b/>
          <w:bCs/>
          <w:color w:val="000000"/>
          <w:sz w:val="27"/>
          <w:szCs w:val="27"/>
        </w:rPr>
        <w:t>Pogodba št. _____________</w:t>
      </w:r>
    </w:p>
    <w:p w14:paraId="3CA42E04" w14:textId="77777777" w:rsidR="0029000E" w:rsidRDefault="0029000E" w:rsidP="002754E3">
      <w:pPr>
        <w:spacing w:before="225" w:after="225" w:line="240" w:lineRule="auto"/>
        <w:jc w:val="center"/>
        <w:rPr>
          <w:rFonts w:ascii="Arial" w:hAnsi="Arial" w:cs="Arial"/>
          <w:b/>
          <w:bCs/>
          <w:color w:val="000000"/>
          <w:sz w:val="27"/>
          <w:szCs w:val="27"/>
        </w:rPr>
      </w:pPr>
      <w:r w:rsidRPr="0029000E">
        <w:rPr>
          <w:rFonts w:ascii="Arial" w:hAnsi="Arial" w:cs="Arial"/>
          <w:b/>
          <w:bCs/>
          <w:color w:val="000000"/>
          <w:sz w:val="27"/>
          <w:szCs w:val="27"/>
        </w:rPr>
        <w:t xml:space="preserve">Gradbena pogodba za izvedbo gradbenih in obrtniških del, vključno z zunanjo ureditvijo in projektom ter vodenjem celotnega projekta in koordinacijo ostalih izvajalcev v okviru projekta rekonstrukcija, prizidava, statična in energetska sanacija objekta na Cankarjevi ulici 5 v Mariboru </w:t>
      </w:r>
    </w:p>
    <w:p w14:paraId="2946EFDA" w14:textId="77777777" w:rsidR="002754E3" w:rsidRDefault="002754E3" w:rsidP="002754E3">
      <w:pPr>
        <w:spacing w:before="225" w:after="225" w:line="240" w:lineRule="auto"/>
        <w:jc w:val="center"/>
        <w:rPr>
          <w:rFonts w:ascii="Arial" w:hAnsi="Arial" w:cs="Arial"/>
          <w:b/>
          <w:bCs/>
          <w:color w:val="000000"/>
          <w:sz w:val="27"/>
          <w:szCs w:val="27"/>
        </w:rPr>
      </w:pPr>
    </w:p>
    <w:p w14:paraId="216C42E8" w14:textId="77777777" w:rsidR="008C1AAE" w:rsidRDefault="009F6367" w:rsidP="002754E3">
      <w:pPr>
        <w:spacing w:before="225" w:after="225" w:line="240" w:lineRule="auto"/>
        <w:jc w:val="center"/>
      </w:pPr>
      <w:r>
        <w:rPr>
          <w:rFonts w:ascii="Arial" w:hAnsi="Arial" w:cs="Arial"/>
          <w:color w:val="000000"/>
          <w:sz w:val="18"/>
          <w:szCs w:val="18"/>
        </w:rPr>
        <w:t>sklenjena med</w:t>
      </w:r>
    </w:p>
    <w:p w14:paraId="514F8769" w14:textId="77777777" w:rsidR="008C1AAE" w:rsidRDefault="009F6367">
      <w:pPr>
        <w:spacing w:after="0" w:line="240" w:lineRule="auto"/>
      </w:pPr>
      <w:r>
        <w:rPr>
          <w:rFonts w:ascii="Arial" w:hAnsi="Arial" w:cs="Arial"/>
          <w:b/>
          <w:bCs/>
          <w:color w:val="000000"/>
          <w:sz w:val="18"/>
          <w:szCs w:val="18"/>
        </w:rPr>
        <w:t>NAROČNIKOM: SREDNJA ŠOLA ZA GOSTINSTVO IN TURIZEM MARIBOR, Mladinska ulica 14 A, 2000 Maribor,</w:t>
      </w:r>
      <w:r>
        <w:rPr>
          <w:rFonts w:ascii="Arial" w:hAnsi="Arial" w:cs="Arial"/>
          <w:color w:val="000000"/>
          <w:sz w:val="18"/>
          <w:szCs w:val="18"/>
        </w:rPr>
        <w:br/>
        <w:t>ki ga zastopa Dušan Erjavec, ravnatelj</w:t>
      </w:r>
      <w:r>
        <w:br/>
      </w:r>
    </w:p>
    <w:tbl>
      <w:tblPr>
        <w:tblStyle w:val="NormalTablePHPDOCX"/>
        <w:tblW w:w="3500" w:type="pct"/>
        <w:tblInd w:w="108" w:type="dxa"/>
        <w:tblLook w:val="04A0" w:firstRow="1" w:lastRow="0" w:firstColumn="1" w:lastColumn="0" w:noHBand="0" w:noVBand="1"/>
      </w:tblPr>
      <w:tblGrid>
        <w:gridCol w:w="3300"/>
        <w:gridCol w:w="3049"/>
      </w:tblGrid>
      <w:tr w:rsidR="008C1AAE" w14:paraId="11A68F24" w14:textId="77777777">
        <w:tc>
          <w:tcPr>
            <w:tcW w:w="3300" w:type="dxa"/>
            <w:tcMar>
              <w:top w:w="0" w:type="auto"/>
              <w:bottom w:w="0" w:type="auto"/>
            </w:tcMar>
            <w:vAlign w:val="center"/>
          </w:tcPr>
          <w:p w14:paraId="730AABC5" w14:textId="77777777" w:rsidR="008C1AAE" w:rsidRDefault="009F6367">
            <w:r>
              <w:rPr>
                <w:rFonts w:ascii="Arial" w:hAnsi="Arial" w:cs="Arial"/>
                <w:color w:val="000000"/>
                <w:position w:val="-2"/>
                <w:sz w:val="18"/>
                <w:szCs w:val="18"/>
              </w:rPr>
              <w:t>Matična številka:</w:t>
            </w:r>
          </w:p>
        </w:tc>
        <w:tc>
          <w:tcPr>
            <w:tcW w:w="0" w:type="auto"/>
            <w:tcMar>
              <w:top w:w="0" w:type="auto"/>
              <w:bottom w:w="0" w:type="auto"/>
            </w:tcMar>
            <w:vAlign w:val="center"/>
          </w:tcPr>
          <w:p w14:paraId="7B6CA298" w14:textId="77777777" w:rsidR="008C1AAE" w:rsidRDefault="009F6367">
            <w:r>
              <w:rPr>
                <w:rFonts w:ascii="Arial" w:hAnsi="Arial" w:cs="Arial"/>
                <w:color w:val="000000"/>
                <w:position w:val="-2"/>
                <w:sz w:val="18"/>
                <w:szCs w:val="18"/>
              </w:rPr>
              <w:t>5086752000</w:t>
            </w:r>
          </w:p>
        </w:tc>
      </w:tr>
      <w:tr w:rsidR="008C1AAE" w14:paraId="4218BB20" w14:textId="77777777">
        <w:tc>
          <w:tcPr>
            <w:tcW w:w="3300" w:type="dxa"/>
            <w:tcMar>
              <w:top w:w="0" w:type="auto"/>
              <w:bottom w:w="0" w:type="auto"/>
            </w:tcMar>
            <w:vAlign w:val="center"/>
          </w:tcPr>
          <w:p w14:paraId="3DCE1D8A" w14:textId="77777777" w:rsidR="008C1AAE" w:rsidRDefault="009F636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74FF939" w14:textId="77777777" w:rsidR="008C1AAE" w:rsidRDefault="009F6367">
            <w:r>
              <w:rPr>
                <w:rFonts w:ascii="Arial" w:hAnsi="Arial" w:cs="Arial"/>
                <w:color w:val="000000"/>
                <w:position w:val="-2"/>
                <w:sz w:val="18"/>
                <w:szCs w:val="18"/>
              </w:rPr>
              <w:t>SI 79487491</w:t>
            </w:r>
          </w:p>
        </w:tc>
      </w:tr>
      <w:tr w:rsidR="008C1AAE" w14:paraId="2DFBA903" w14:textId="77777777">
        <w:tc>
          <w:tcPr>
            <w:tcW w:w="3300" w:type="dxa"/>
            <w:tcMar>
              <w:top w:w="0" w:type="auto"/>
              <w:bottom w:w="0" w:type="auto"/>
            </w:tcMar>
            <w:vAlign w:val="center"/>
          </w:tcPr>
          <w:p w14:paraId="49CF960A" w14:textId="77777777" w:rsidR="008C1AAE" w:rsidRDefault="009F6367">
            <w:r>
              <w:rPr>
                <w:rFonts w:ascii="Arial" w:hAnsi="Arial" w:cs="Arial"/>
                <w:color w:val="000000"/>
                <w:position w:val="-2"/>
                <w:sz w:val="18"/>
                <w:szCs w:val="18"/>
              </w:rPr>
              <w:t>Transakcijski račun (TRR):</w:t>
            </w:r>
          </w:p>
        </w:tc>
        <w:tc>
          <w:tcPr>
            <w:tcW w:w="0" w:type="auto"/>
            <w:tcMar>
              <w:top w:w="0" w:type="auto"/>
              <w:bottom w:w="0" w:type="auto"/>
            </w:tcMar>
            <w:vAlign w:val="center"/>
          </w:tcPr>
          <w:p w14:paraId="3BBBC830" w14:textId="77777777" w:rsidR="008C1AAE" w:rsidRDefault="009F6367">
            <w:r>
              <w:rPr>
                <w:rFonts w:ascii="Arial" w:hAnsi="Arial" w:cs="Arial"/>
                <w:color w:val="000000"/>
                <w:position w:val="-2"/>
                <w:sz w:val="18"/>
                <w:szCs w:val="18"/>
              </w:rPr>
              <w:t>SI56 0110 0603 0701 784</w:t>
            </w:r>
          </w:p>
        </w:tc>
      </w:tr>
    </w:tbl>
    <w:p w14:paraId="2A8FAE2F" w14:textId="77777777" w:rsidR="008C1AAE" w:rsidRDefault="008C1AAE"/>
    <w:p w14:paraId="651A0F99" w14:textId="77777777" w:rsidR="008C1AAE" w:rsidRDefault="009F6367">
      <w:pPr>
        <w:spacing w:before="225" w:after="225" w:line="240" w:lineRule="auto"/>
        <w:jc w:val="center"/>
      </w:pPr>
      <w:r>
        <w:rPr>
          <w:rFonts w:ascii="Arial" w:hAnsi="Arial" w:cs="Arial"/>
          <w:color w:val="000000"/>
          <w:sz w:val="18"/>
          <w:szCs w:val="18"/>
        </w:rPr>
        <w:t>in</w:t>
      </w:r>
    </w:p>
    <w:p w14:paraId="33D54835" w14:textId="77777777" w:rsidR="008C1AAE" w:rsidRDefault="009F636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C1AAE" w14:paraId="04D96506" w14:textId="77777777">
        <w:tc>
          <w:tcPr>
            <w:tcW w:w="3300" w:type="dxa"/>
            <w:tcMar>
              <w:top w:w="0" w:type="auto"/>
              <w:bottom w:w="0" w:type="auto"/>
            </w:tcMar>
            <w:vAlign w:val="center"/>
          </w:tcPr>
          <w:p w14:paraId="183FFB1D" w14:textId="77777777" w:rsidR="008C1AAE" w:rsidRDefault="009F636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991438D" w14:textId="77777777" w:rsidR="008C1AAE" w:rsidRDefault="009F6367">
            <w:r>
              <w:rPr>
                <w:rFonts w:ascii="Arial" w:hAnsi="Arial" w:cs="Arial"/>
                <w:color w:val="000000"/>
                <w:position w:val="-2"/>
                <w:sz w:val="18"/>
                <w:szCs w:val="18"/>
              </w:rPr>
              <w:t> </w:t>
            </w:r>
          </w:p>
        </w:tc>
      </w:tr>
      <w:tr w:rsidR="008C1AAE" w14:paraId="5C239936" w14:textId="77777777">
        <w:tc>
          <w:tcPr>
            <w:tcW w:w="3300" w:type="dxa"/>
            <w:tcMar>
              <w:top w:w="0" w:type="auto"/>
              <w:bottom w:w="0" w:type="auto"/>
            </w:tcMar>
            <w:vAlign w:val="center"/>
          </w:tcPr>
          <w:p w14:paraId="230540C4" w14:textId="77777777" w:rsidR="008C1AAE" w:rsidRDefault="009F636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B9271C7" w14:textId="77777777" w:rsidR="008C1AAE" w:rsidRDefault="009F6367">
            <w:r>
              <w:rPr>
                <w:rFonts w:ascii="Arial" w:hAnsi="Arial" w:cs="Arial"/>
                <w:color w:val="000000"/>
                <w:position w:val="-2"/>
                <w:sz w:val="18"/>
                <w:szCs w:val="18"/>
              </w:rPr>
              <w:t> </w:t>
            </w:r>
          </w:p>
        </w:tc>
      </w:tr>
      <w:tr w:rsidR="008C1AAE" w14:paraId="3D8AF2E3" w14:textId="77777777">
        <w:tc>
          <w:tcPr>
            <w:tcW w:w="3300" w:type="dxa"/>
            <w:tcMar>
              <w:top w:w="0" w:type="auto"/>
              <w:bottom w:w="0" w:type="auto"/>
            </w:tcMar>
            <w:vAlign w:val="center"/>
          </w:tcPr>
          <w:p w14:paraId="5CB9961D" w14:textId="77777777" w:rsidR="008C1AAE" w:rsidRDefault="009F636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56C0CD25" w14:textId="77777777" w:rsidR="008C1AAE" w:rsidRDefault="009F6367">
            <w:r>
              <w:rPr>
                <w:rFonts w:ascii="Arial" w:hAnsi="Arial" w:cs="Arial"/>
                <w:color w:val="000000"/>
                <w:position w:val="-2"/>
                <w:sz w:val="18"/>
                <w:szCs w:val="18"/>
              </w:rPr>
              <w:t> </w:t>
            </w:r>
          </w:p>
        </w:tc>
      </w:tr>
    </w:tbl>
    <w:p w14:paraId="1694BE44" w14:textId="72D23713" w:rsidR="008C1AAE" w:rsidRDefault="009F636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0597C725" w14:textId="2ABF9801" w:rsidR="00693ECB" w:rsidRDefault="00693ECB">
      <w:pPr>
        <w:spacing w:before="225" w:after="225" w:line="240" w:lineRule="auto"/>
        <w:jc w:val="both"/>
        <w:rPr>
          <w:rFonts w:ascii="Arial" w:hAnsi="Arial" w:cs="Arial"/>
          <w:color w:val="000000"/>
          <w:sz w:val="18"/>
          <w:szCs w:val="18"/>
        </w:rPr>
      </w:pPr>
    </w:p>
    <w:p w14:paraId="133735BC" w14:textId="77777777" w:rsidR="00693ECB" w:rsidRDefault="00693ECB">
      <w:pPr>
        <w:spacing w:before="225" w:after="225" w:line="240" w:lineRule="auto"/>
        <w:jc w:val="both"/>
        <w:rPr>
          <w:rFonts w:ascii="Arial" w:hAnsi="Arial" w:cs="Arial"/>
          <w:color w:val="000000"/>
          <w:sz w:val="18"/>
          <w:szCs w:val="18"/>
        </w:rPr>
      </w:pPr>
    </w:p>
    <w:p w14:paraId="09EA19F5" w14:textId="77777777" w:rsidR="008C1AAE" w:rsidRDefault="009F6367">
      <w:pPr>
        <w:spacing w:before="225" w:after="225" w:line="240" w:lineRule="auto"/>
        <w:jc w:val="both"/>
      </w:pPr>
      <w:r>
        <w:rPr>
          <w:rFonts w:ascii="Arial" w:hAnsi="Arial" w:cs="Arial"/>
          <w:b/>
          <w:bCs/>
          <w:color w:val="000000"/>
          <w:sz w:val="18"/>
          <w:szCs w:val="18"/>
        </w:rPr>
        <w:t>I. UVODNE DOLOČBE</w:t>
      </w:r>
    </w:p>
    <w:p w14:paraId="74F27CEE" w14:textId="77777777" w:rsidR="008C1AAE" w:rsidRDefault="009F636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C1AAE" w14:paraId="021ECD9F" w14:textId="77777777">
        <w:tc>
          <w:tcPr>
            <w:tcW w:w="0" w:type="auto"/>
            <w:tcMar>
              <w:top w:w="0" w:type="auto"/>
              <w:bottom w:w="0" w:type="auto"/>
            </w:tcMar>
          </w:tcPr>
          <w:p w14:paraId="15AFA7C1" w14:textId="77777777" w:rsidR="002754E3" w:rsidRPr="00DD1BA2" w:rsidRDefault="002754E3" w:rsidP="002754E3">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754E3" w:rsidRPr="00DD1BA2" w14:paraId="7A7F6B21" w14:textId="77777777" w:rsidTr="007E2DAF">
              <w:trPr>
                <w:trHeight w:val="425"/>
              </w:trPr>
              <w:tc>
                <w:tcPr>
                  <w:tcW w:w="0" w:type="auto"/>
                  <w:tcMar>
                    <w:top w:w="0" w:type="auto"/>
                    <w:bottom w:w="0" w:type="auto"/>
                  </w:tcMar>
                </w:tcPr>
                <w:p w14:paraId="0EC3632B" w14:textId="085DDE4B" w:rsidR="002754E3" w:rsidRPr="00DD1BA2" w:rsidRDefault="002754E3" w:rsidP="00054EA7">
                  <w:pPr>
                    <w:numPr>
                      <w:ilvl w:val="0"/>
                      <w:numId w:val="31"/>
                    </w:numPr>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Pr>
                      <w:rFonts w:ascii="Arial" w:hAnsi="Arial" w:cs="Arial"/>
                      <w:color w:val="000000"/>
                      <w:sz w:val="18"/>
                      <w:szCs w:val="18"/>
                    </w:rPr>
                    <w:t>,</w:t>
                  </w:r>
                  <w:r w:rsidRPr="00DD1BA2">
                    <w:rPr>
                      <w:rFonts w:ascii="Arial" w:hAnsi="Arial" w:cs="Arial"/>
                      <w:color w:val="000000"/>
                      <w:sz w:val="18"/>
                      <w:szCs w:val="18"/>
                    </w:rPr>
                    <w:t xml:space="preserve"> številka ____________</w:t>
                  </w:r>
                  <w:r>
                    <w:rPr>
                      <w:rFonts w:ascii="Arial" w:hAnsi="Arial" w:cs="Arial"/>
                      <w:color w:val="000000"/>
                      <w:sz w:val="18"/>
                      <w:szCs w:val="18"/>
                    </w:rPr>
                    <w:t>,</w:t>
                  </w:r>
                  <w:r w:rsidRPr="00DD1BA2">
                    <w:rPr>
                      <w:rFonts w:ascii="Arial" w:hAnsi="Arial" w:cs="Arial"/>
                      <w:color w:val="000000"/>
                      <w:sz w:val="18"/>
                      <w:szCs w:val="18"/>
                    </w:rPr>
                    <w:t xml:space="preserve"> z dne ___________, </w:t>
                  </w:r>
                  <w:r>
                    <w:rPr>
                      <w:rFonts w:ascii="Arial" w:hAnsi="Arial" w:cs="Arial"/>
                      <w:color w:val="000000"/>
                      <w:sz w:val="18"/>
                      <w:szCs w:val="18"/>
                    </w:rPr>
                    <w:t xml:space="preserve">in v Dopolnilu k </w:t>
                  </w:r>
                  <w:r w:rsidRPr="00D95370">
                    <w:rPr>
                      <w:rFonts w:ascii="Arial" w:hAnsi="Arial" w:cs="Arial"/>
                      <w:sz w:val="18"/>
                      <w:szCs w:val="18"/>
                    </w:rPr>
                    <w:t>Uradnemu listu EU, št. ________, z dne ___________, z naslovom »</w:t>
                  </w:r>
                  <w:r w:rsidR="00EA710A" w:rsidRPr="00EA710A">
                    <w:rPr>
                      <w:rFonts w:ascii="Arial" w:hAnsi="Arial" w:cs="Arial"/>
                      <w:color w:val="000000"/>
                      <w:sz w:val="18"/>
                      <w:szCs w:val="18"/>
                    </w:rPr>
                    <w:t xml:space="preserve">Rekonstrukcija, prizidava, statična in energetska sanacija objekta na Cankarjevi ulici 5 v Mariboru – </w:t>
                  </w:r>
                  <w:r w:rsidR="00E17A0B">
                    <w:rPr>
                      <w:rFonts w:ascii="Arial" w:hAnsi="Arial" w:cs="Arial"/>
                      <w:color w:val="000000"/>
                      <w:sz w:val="18"/>
                      <w:szCs w:val="18"/>
                    </w:rPr>
                    <w:t xml:space="preserve">druga </w:t>
                  </w:r>
                  <w:r w:rsidR="00EA710A" w:rsidRPr="00EA710A">
                    <w:rPr>
                      <w:rFonts w:ascii="Arial" w:hAnsi="Arial" w:cs="Arial"/>
                      <w:color w:val="000000"/>
                      <w:sz w:val="18"/>
                      <w:szCs w:val="18"/>
                    </w:rPr>
                    <w:t>ponovitev postopka</w:t>
                  </w:r>
                  <w:r w:rsidRPr="00D95370">
                    <w:rPr>
                      <w:rFonts w:ascii="Arial" w:eastAsia="Times New Roman" w:hAnsi="Arial" w:cs="Arial"/>
                      <w:sz w:val="18"/>
                      <w:szCs w:val="18"/>
                      <w:shd w:val="clear" w:color="auto" w:fill="FFFFFF"/>
                    </w:rPr>
                    <w:t>«,</w:t>
                  </w:r>
                </w:p>
                <w:p w14:paraId="78C02A1B" w14:textId="78219AFA" w:rsidR="002754E3" w:rsidRPr="00DD1BA2" w:rsidRDefault="002754E3" w:rsidP="00054EA7">
                  <w:pPr>
                    <w:numPr>
                      <w:ilvl w:val="0"/>
                      <w:numId w:val="31"/>
                    </w:numPr>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Pr>
                      <w:rFonts w:ascii="Arial" w:hAnsi="Arial" w:cs="Arial"/>
                      <w:color w:val="000000"/>
                      <w:sz w:val="18"/>
                      <w:szCs w:val="18"/>
                    </w:rPr>
                    <w:t>,</w:t>
                  </w:r>
                  <w:r w:rsidRPr="00DD1BA2">
                    <w:rPr>
                      <w:rFonts w:ascii="Arial" w:hAnsi="Arial" w:cs="Arial"/>
                      <w:color w:val="000000"/>
                      <w:sz w:val="18"/>
                      <w:szCs w:val="18"/>
                    </w:rPr>
                    <w:t xml:space="preserve"> številka ________________</w:t>
                  </w:r>
                  <w:r>
                    <w:rPr>
                      <w:rFonts w:ascii="Arial" w:hAnsi="Arial" w:cs="Arial"/>
                      <w:color w:val="000000"/>
                      <w:sz w:val="18"/>
                      <w:szCs w:val="18"/>
                    </w:rPr>
                    <w:t>,</w:t>
                  </w:r>
                  <w:r w:rsidRPr="00DD1BA2">
                    <w:rPr>
                      <w:rFonts w:ascii="Arial" w:hAnsi="Arial" w:cs="Arial"/>
                      <w:color w:val="000000"/>
                      <w:sz w:val="18"/>
                      <w:szCs w:val="18"/>
                    </w:rPr>
                    <w:t xml:space="preserve"> z dne ____________,</w:t>
                  </w:r>
                  <w:r>
                    <w:rPr>
                      <w:rFonts w:ascii="Arial" w:hAnsi="Arial" w:cs="Arial"/>
                      <w:color w:val="000000"/>
                      <w:sz w:val="18"/>
                      <w:szCs w:val="18"/>
                    </w:rPr>
                    <w:t xml:space="preserve"> objavljeni na Portalu javnih naročil št. ___________, dne ___________, in v Dopolnilu k </w:t>
                  </w:r>
                  <w:r w:rsidRPr="00D95370">
                    <w:rPr>
                      <w:rFonts w:ascii="Arial" w:hAnsi="Arial" w:cs="Arial"/>
                      <w:sz w:val="18"/>
                      <w:szCs w:val="18"/>
                    </w:rPr>
                    <w:t xml:space="preserve">Uradnemu listu EU, št. ________, z dne ___________, </w:t>
                  </w:r>
                  <w:r w:rsidR="004F239E">
                    <w:rPr>
                      <w:rFonts w:ascii="Arial" w:hAnsi="Arial" w:cs="Arial"/>
                      <w:sz w:val="18"/>
                      <w:szCs w:val="18"/>
                    </w:rPr>
                    <w:t xml:space="preserve">izdane v okviru javnega naročila </w:t>
                  </w:r>
                  <w:r w:rsidRPr="00D95370">
                    <w:rPr>
                      <w:rFonts w:ascii="Arial" w:hAnsi="Arial" w:cs="Arial"/>
                      <w:sz w:val="18"/>
                      <w:szCs w:val="18"/>
                    </w:rPr>
                    <w:t>z naslovom »</w:t>
                  </w:r>
                  <w:r w:rsidR="00E8403C" w:rsidRPr="00E8403C">
                    <w:rPr>
                      <w:rFonts w:ascii="Arial" w:hAnsi="Arial" w:cs="Arial"/>
                      <w:color w:val="000000"/>
                      <w:sz w:val="18"/>
                      <w:szCs w:val="18"/>
                    </w:rPr>
                    <w:t>Rekonstrukcija, prizidava, statična in energetska sanacija objekta na Cankarjevi ulici 5 v Mariboru</w:t>
                  </w:r>
                  <w:r w:rsidR="00EA710A">
                    <w:rPr>
                      <w:rFonts w:ascii="Arial" w:hAnsi="Arial" w:cs="Arial"/>
                      <w:color w:val="000000"/>
                      <w:sz w:val="18"/>
                      <w:szCs w:val="18"/>
                    </w:rPr>
                    <w:t xml:space="preserve"> –</w:t>
                  </w:r>
                  <w:r w:rsidR="00E17A0B">
                    <w:rPr>
                      <w:rFonts w:ascii="Arial" w:hAnsi="Arial" w:cs="Arial"/>
                      <w:color w:val="000000"/>
                      <w:sz w:val="18"/>
                      <w:szCs w:val="18"/>
                    </w:rPr>
                    <w:t xml:space="preserve"> druga</w:t>
                  </w:r>
                  <w:r w:rsidR="00EA710A">
                    <w:rPr>
                      <w:rFonts w:ascii="Arial" w:hAnsi="Arial" w:cs="Arial"/>
                      <w:color w:val="000000"/>
                      <w:sz w:val="18"/>
                      <w:szCs w:val="18"/>
                    </w:rPr>
                    <w:t xml:space="preserve"> ponovitev postopka</w:t>
                  </w:r>
                  <w:r>
                    <w:rPr>
                      <w:rFonts w:ascii="Arial" w:hAnsi="Arial" w:cs="Arial"/>
                      <w:bCs/>
                      <w:sz w:val="18"/>
                      <w:szCs w:val="18"/>
                    </w:rPr>
                    <w:t>«</w:t>
                  </w:r>
                  <w:r w:rsidRPr="00DD1BA2">
                    <w:rPr>
                      <w:rFonts w:ascii="Arial" w:hAnsi="Arial" w:cs="Arial"/>
                      <w:color w:val="000000"/>
                      <w:sz w:val="18"/>
                      <w:szCs w:val="18"/>
                    </w:rPr>
                    <w:t xml:space="preserve"> in</w:t>
                  </w:r>
                </w:p>
                <w:p w14:paraId="7F1C4491" w14:textId="77777777" w:rsidR="002754E3" w:rsidRPr="00DD1BA2" w:rsidRDefault="002754E3" w:rsidP="00054EA7">
                  <w:pPr>
                    <w:numPr>
                      <w:ilvl w:val="0"/>
                      <w:numId w:val="31"/>
                    </w:numPr>
                    <w:jc w:val="both"/>
                    <w:rPr>
                      <w:rFonts w:ascii="Arial" w:hAnsi="Arial" w:cs="Arial"/>
                      <w:color w:val="000000"/>
                      <w:sz w:val="18"/>
                      <w:szCs w:val="18"/>
                    </w:rPr>
                  </w:pPr>
                  <w:r w:rsidRPr="00DD1BA2">
                    <w:rPr>
                      <w:rFonts w:ascii="Arial" w:hAnsi="Arial" w:cs="Arial"/>
                      <w:sz w:val="18"/>
                      <w:szCs w:val="18"/>
                    </w:rPr>
                    <w:lastRenderedPageBreak/>
                    <w:t>ponudbe izvajalca številka ________, z dne ________,</w:t>
                  </w:r>
                </w:p>
              </w:tc>
            </w:tr>
          </w:tbl>
          <w:p w14:paraId="2DDFE9F3" w14:textId="3B4BC0BF" w:rsidR="008C1AAE" w:rsidRPr="004F239E" w:rsidRDefault="002754E3" w:rsidP="004F239E">
            <w:pPr>
              <w:spacing w:before="224" w:after="224"/>
              <w:jc w:val="both"/>
              <w:outlineLvl w:val="1"/>
              <w:rPr>
                <w:rFonts w:ascii="Arial" w:hAnsi="Arial" w:cs="Arial"/>
                <w:color w:val="000000"/>
                <w:sz w:val="18"/>
                <w:szCs w:val="18"/>
              </w:rPr>
            </w:pPr>
            <w:r w:rsidRPr="00DD1BA2">
              <w:rPr>
                <w:rFonts w:ascii="Arial" w:hAnsi="Arial" w:cs="Arial"/>
                <w:color w:val="000000"/>
                <w:sz w:val="18"/>
                <w:szCs w:val="18"/>
              </w:rPr>
              <w:lastRenderedPageBreak/>
              <w:t>izbran izvajalec v okviru omenjenega javnega naročila, zaradi česar se sklepa predmetna pogodba.</w:t>
            </w:r>
            <w:r w:rsidR="004F239E">
              <w:rPr>
                <w:rFonts w:ascii="Arial" w:hAnsi="Arial" w:cs="Arial"/>
                <w:color w:val="000000"/>
                <w:sz w:val="18"/>
                <w:szCs w:val="18"/>
              </w:rPr>
              <w:t xml:space="preserve"> Predmetna pogodba se sklepa za </w:t>
            </w:r>
            <w:r w:rsidR="0029000E">
              <w:rPr>
                <w:rFonts w:ascii="Arial" w:hAnsi="Arial" w:cs="Arial"/>
                <w:color w:val="000000"/>
                <w:sz w:val="18"/>
                <w:szCs w:val="18"/>
              </w:rPr>
              <w:t xml:space="preserve">sklop 1: </w:t>
            </w:r>
            <w:r w:rsidR="0029000E" w:rsidRPr="00FB28DF">
              <w:rPr>
                <w:rFonts w:ascii="Arial" w:hAnsi="Arial" w:cs="Arial"/>
                <w:color w:val="000000"/>
                <w:position w:val="-2"/>
                <w:sz w:val="18"/>
                <w:szCs w:val="18"/>
              </w:rPr>
              <w:t>Gradbena in obrtniška dela, vključno z zunanjo ureditvijo in projektom ter vodenjem celotnega projekta in koordinacijo ostalih izvajalcev</w:t>
            </w:r>
            <w:r w:rsidR="0029000E">
              <w:rPr>
                <w:rFonts w:ascii="Arial" w:hAnsi="Arial" w:cs="Arial"/>
                <w:color w:val="000000"/>
                <w:position w:val="-2"/>
                <w:sz w:val="18"/>
                <w:szCs w:val="18"/>
              </w:rPr>
              <w:t>.</w:t>
            </w:r>
          </w:p>
        </w:tc>
      </w:tr>
    </w:tbl>
    <w:p w14:paraId="72C30508" w14:textId="77777777" w:rsidR="008C1AAE" w:rsidRDefault="009F6367">
      <w:pPr>
        <w:spacing w:before="225" w:after="225" w:line="240" w:lineRule="auto"/>
        <w:jc w:val="both"/>
      </w:pPr>
      <w:r>
        <w:rPr>
          <w:rFonts w:ascii="Arial" w:hAnsi="Arial" w:cs="Arial"/>
          <w:b/>
          <w:bCs/>
          <w:color w:val="000000"/>
          <w:sz w:val="18"/>
          <w:szCs w:val="18"/>
        </w:rPr>
        <w:lastRenderedPageBreak/>
        <w:t>II. PREDMET POGODBE</w:t>
      </w:r>
    </w:p>
    <w:p w14:paraId="3EA4ED8F" w14:textId="77777777" w:rsidR="008C1AAE" w:rsidRDefault="009F636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C1AAE" w14:paraId="70ECB3B7" w14:textId="77777777">
        <w:tc>
          <w:tcPr>
            <w:tcW w:w="0" w:type="auto"/>
            <w:tcMar>
              <w:top w:w="0" w:type="auto"/>
              <w:bottom w:w="0" w:type="auto"/>
            </w:tcMar>
          </w:tcPr>
          <w:p w14:paraId="583A55D9" w14:textId="02BB195A" w:rsidR="002754E3" w:rsidRPr="0029000E" w:rsidRDefault="002754E3" w:rsidP="002754E3">
            <w:pPr>
              <w:spacing w:before="224" w:after="224"/>
              <w:jc w:val="both"/>
              <w:outlineLvl w:val="1"/>
              <w:rPr>
                <w:rFonts w:ascii="Arial" w:hAnsi="Arial" w:cs="Arial"/>
                <w:sz w:val="18"/>
                <w:szCs w:val="18"/>
              </w:rPr>
            </w:pPr>
            <w:r w:rsidRPr="0029000E">
              <w:rPr>
                <w:rFonts w:ascii="Arial" w:hAnsi="Arial" w:cs="Arial"/>
                <w:sz w:val="18"/>
                <w:szCs w:val="18"/>
              </w:rPr>
              <w:t>S to pogodbo naročnik oddaja, izvajalec pa prevzema in se zavezuje, da bo skladno s svojo ponudbo, v pogodbenem roku in za pogodbeno ceno, izvedel</w:t>
            </w:r>
            <w:r w:rsidR="0029000E" w:rsidRPr="0029000E">
              <w:rPr>
                <w:rFonts w:ascii="Arial" w:hAnsi="Arial" w:cs="Arial"/>
                <w:sz w:val="18"/>
                <w:szCs w:val="18"/>
              </w:rPr>
              <w:t xml:space="preserve"> gradbena in obrtniška dela, vključno z zunanjo ureditvijo in projektom ter vodenjem celotnega projekta in koordinacijo ostalih izvajalcev </w:t>
            </w:r>
            <w:r w:rsidRPr="0029000E">
              <w:rPr>
                <w:rFonts w:ascii="Arial" w:hAnsi="Arial" w:cs="Arial"/>
                <w:sz w:val="18"/>
                <w:szCs w:val="18"/>
              </w:rPr>
              <w:t>ter izvršil ostala del</w:t>
            </w:r>
            <w:r w:rsidR="0029000E">
              <w:rPr>
                <w:rFonts w:ascii="Arial" w:hAnsi="Arial" w:cs="Arial"/>
                <w:sz w:val="18"/>
                <w:szCs w:val="18"/>
              </w:rPr>
              <w:t>a</w:t>
            </w:r>
            <w:r w:rsidRPr="0029000E">
              <w:rPr>
                <w:rFonts w:ascii="Arial" w:hAnsi="Arial" w:cs="Arial"/>
                <w:sz w:val="18"/>
                <w:szCs w:val="18"/>
              </w:rPr>
              <w:t xml:space="preserve"> v skladu z zahtevami naročnika iz razpisne dokumentacije in ponudbo izvajalca. </w:t>
            </w:r>
          </w:p>
          <w:p w14:paraId="50FC49EF" w14:textId="77777777" w:rsidR="00502DC6" w:rsidRDefault="00502DC6" w:rsidP="00502DC6">
            <w:pPr>
              <w:jc w:val="center"/>
            </w:pPr>
            <w:r>
              <w:rPr>
                <w:rFonts w:ascii="Arial" w:hAnsi="Arial" w:cs="Arial"/>
                <w:b/>
                <w:bCs/>
                <w:color w:val="000000"/>
                <w:sz w:val="18"/>
                <w:szCs w:val="18"/>
              </w:rPr>
              <w:t>3. člen</w:t>
            </w:r>
          </w:p>
          <w:p w14:paraId="79AD496F" w14:textId="77777777" w:rsidR="002754E3" w:rsidRPr="00557231" w:rsidRDefault="002754E3" w:rsidP="002754E3">
            <w:pPr>
              <w:spacing w:before="224" w:after="224"/>
              <w:jc w:val="both"/>
              <w:outlineLvl w:val="1"/>
              <w:rPr>
                <w:rFonts w:ascii="Arial" w:hAnsi="Arial" w:cs="Arial"/>
                <w:sz w:val="18"/>
                <w:szCs w:val="18"/>
              </w:rPr>
            </w:pPr>
            <w:r w:rsidRPr="00557231">
              <w:rPr>
                <w:rFonts w:ascii="Arial" w:hAnsi="Arial" w:cs="Arial"/>
                <w:sz w:val="18"/>
                <w:szCs w:val="18"/>
              </w:rPr>
              <w:t>Sestavni del te pogodbe so:</w:t>
            </w:r>
          </w:p>
          <w:p w14:paraId="07E731F2" w14:textId="77777777" w:rsidR="002754E3" w:rsidRPr="00557231" w:rsidRDefault="002754E3" w:rsidP="00054EA7">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 xml:space="preserve">ponudbeni predračun s cenami, </w:t>
            </w:r>
          </w:p>
          <w:p w14:paraId="4B73C5E3" w14:textId="77777777" w:rsidR="002754E3" w:rsidRDefault="002754E3" w:rsidP="00054EA7">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tehnične specifikacije z risbami</w:t>
            </w:r>
            <w:r>
              <w:rPr>
                <w:rFonts w:ascii="Arial" w:hAnsi="Arial" w:cs="Arial"/>
                <w:sz w:val="18"/>
                <w:szCs w:val="18"/>
              </w:rPr>
              <w:t>,</w:t>
            </w:r>
            <w:r w:rsidRPr="00557231">
              <w:rPr>
                <w:rFonts w:ascii="Arial" w:hAnsi="Arial" w:cs="Arial"/>
                <w:sz w:val="18"/>
                <w:szCs w:val="18"/>
              </w:rPr>
              <w:t xml:space="preserve"> </w:t>
            </w:r>
          </w:p>
          <w:p w14:paraId="337B7F6A" w14:textId="77FA84CB" w:rsidR="002754E3" w:rsidRPr="00BC7231" w:rsidRDefault="002754E3" w:rsidP="00BC7231">
            <w:pPr>
              <w:pStyle w:val="ListParagraph"/>
              <w:numPr>
                <w:ilvl w:val="0"/>
                <w:numId w:val="30"/>
              </w:numPr>
              <w:spacing w:before="224" w:after="224"/>
              <w:jc w:val="both"/>
              <w:outlineLvl w:val="1"/>
              <w:rPr>
                <w:rFonts w:ascii="Arial" w:hAnsi="Arial" w:cs="Arial"/>
                <w:sz w:val="18"/>
                <w:szCs w:val="18"/>
              </w:rPr>
            </w:pPr>
            <w:r>
              <w:rPr>
                <w:rFonts w:ascii="Arial" w:hAnsi="Arial" w:cs="Arial"/>
                <w:sz w:val="18"/>
                <w:szCs w:val="18"/>
              </w:rPr>
              <w:t>ostali sestavni deli ponudbe</w:t>
            </w:r>
            <w:r w:rsidR="00BC7231">
              <w:rPr>
                <w:rFonts w:ascii="Arial" w:hAnsi="Arial" w:cs="Arial"/>
                <w:sz w:val="18"/>
                <w:szCs w:val="18"/>
              </w:rPr>
              <w:t xml:space="preserve"> </w:t>
            </w:r>
            <w:r w:rsidRPr="00BC7231">
              <w:rPr>
                <w:rFonts w:ascii="Arial" w:hAnsi="Arial" w:cs="Arial"/>
                <w:sz w:val="18"/>
                <w:szCs w:val="18"/>
              </w:rPr>
              <w:t xml:space="preserve">in </w:t>
            </w:r>
          </w:p>
          <w:p w14:paraId="4E07D0CF" w14:textId="480E73FB" w:rsidR="00751D3C" w:rsidRDefault="002754E3" w:rsidP="00054EA7">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vsi drugi dokumenti, ki sestavljajo razpisno dokumentacijo</w:t>
            </w:r>
            <w:r w:rsidR="00BC7231">
              <w:rPr>
                <w:rFonts w:ascii="Arial" w:hAnsi="Arial" w:cs="Arial"/>
                <w:sz w:val="18"/>
                <w:szCs w:val="18"/>
              </w:rPr>
              <w:t>.</w:t>
            </w:r>
          </w:p>
          <w:p w14:paraId="1140759D" w14:textId="53B5D266" w:rsidR="008C1AAE" w:rsidRPr="004F239E" w:rsidRDefault="00BC7231" w:rsidP="00BC7231">
            <w:pPr>
              <w:spacing w:before="224" w:after="224"/>
              <w:jc w:val="both"/>
              <w:outlineLvl w:val="1"/>
              <w:rPr>
                <w:rFonts w:ascii="Arial" w:hAnsi="Arial" w:cs="Arial"/>
                <w:sz w:val="18"/>
                <w:szCs w:val="18"/>
              </w:rPr>
            </w:pPr>
            <w:r>
              <w:rPr>
                <w:rFonts w:ascii="Arial" w:hAnsi="Arial" w:cs="Arial"/>
                <w:sz w:val="18"/>
                <w:szCs w:val="18"/>
              </w:rPr>
              <w:t xml:space="preserve">Prav tako so sestavni del pogodbe tudi drugi dokumenti skladno z zahtevami </w:t>
            </w:r>
            <w:r w:rsidRPr="00BC7231">
              <w:rPr>
                <w:rFonts w:ascii="Arial" w:hAnsi="Arial" w:cs="Arial"/>
                <w:sz w:val="18"/>
                <w:szCs w:val="18"/>
              </w:rPr>
              <w:t>Povabil</w:t>
            </w:r>
            <w:r>
              <w:rPr>
                <w:rFonts w:ascii="Arial" w:hAnsi="Arial" w:cs="Arial"/>
                <w:sz w:val="18"/>
                <w:szCs w:val="18"/>
              </w:rPr>
              <w:t>a</w:t>
            </w:r>
            <w:r w:rsidRPr="00BC7231">
              <w:rPr>
                <w:rFonts w:ascii="Arial" w:hAnsi="Arial" w:cs="Arial"/>
                <w:sz w:val="18"/>
                <w:szCs w:val="18"/>
              </w:rPr>
              <w:t xml:space="preserve"> posredniškim organom k oddaji "Vloge prijavitelja za posredovanje predloga operacije energetske prenove stavb širšega javnega sektorja v letih 2019, 2020 in 2021"</w:t>
            </w:r>
            <w:r>
              <w:rPr>
                <w:rFonts w:ascii="Arial" w:hAnsi="Arial" w:cs="Arial"/>
                <w:sz w:val="18"/>
                <w:szCs w:val="18"/>
              </w:rPr>
              <w:t>.</w:t>
            </w:r>
          </w:p>
        </w:tc>
      </w:tr>
    </w:tbl>
    <w:p w14:paraId="43B76FB6" w14:textId="77777777" w:rsidR="008C1AAE" w:rsidRDefault="009F6367">
      <w:pPr>
        <w:spacing w:before="225" w:after="225" w:line="240" w:lineRule="auto"/>
        <w:jc w:val="both"/>
      </w:pPr>
      <w:r>
        <w:rPr>
          <w:rFonts w:ascii="Arial" w:hAnsi="Arial" w:cs="Arial"/>
          <w:b/>
          <w:bCs/>
          <w:color w:val="000000"/>
          <w:sz w:val="18"/>
          <w:szCs w:val="18"/>
        </w:rPr>
        <w:t>III. POGODBENA CENA IN OBRAČUN DEL</w:t>
      </w:r>
    </w:p>
    <w:p w14:paraId="6F45793F" w14:textId="77777777" w:rsidR="008C1AAE" w:rsidRDefault="00502DC6">
      <w:pPr>
        <w:spacing w:after="0" w:line="240" w:lineRule="auto"/>
        <w:jc w:val="center"/>
      </w:pPr>
      <w:r>
        <w:rPr>
          <w:rFonts w:ascii="Arial" w:hAnsi="Arial" w:cs="Arial"/>
          <w:b/>
          <w:bCs/>
          <w:color w:val="000000"/>
          <w:sz w:val="18"/>
          <w:szCs w:val="18"/>
        </w:rPr>
        <w:t>4</w:t>
      </w:r>
      <w:r w:rsidR="009F6367">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C1AAE" w14:paraId="7186F08A" w14:textId="77777777">
        <w:tc>
          <w:tcPr>
            <w:tcW w:w="0" w:type="auto"/>
            <w:tcMar>
              <w:top w:w="0" w:type="auto"/>
              <w:bottom w:w="0" w:type="auto"/>
            </w:tcMar>
          </w:tcPr>
          <w:p w14:paraId="574967D0" w14:textId="77777777" w:rsidR="008C1AAE" w:rsidRDefault="009F6367">
            <w:pPr>
              <w:spacing w:before="225" w:after="225"/>
              <w:jc w:val="both"/>
            </w:pPr>
            <w:r>
              <w:rPr>
                <w:rFonts w:ascii="Arial" w:hAnsi="Arial" w:cs="Arial"/>
                <w:color w:val="000000"/>
                <w:sz w:val="18"/>
                <w:szCs w:val="18"/>
              </w:rPr>
              <w:t>Pogodbena cena za dela po tej pogodbi je določena na osnovi ponudbe</w:t>
            </w:r>
            <w:r w:rsidR="00E30764">
              <w:rPr>
                <w:rFonts w:ascii="Arial" w:hAnsi="Arial" w:cs="Arial"/>
                <w:color w:val="000000"/>
                <w:sz w:val="18"/>
                <w:szCs w:val="18"/>
              </w:rPr>
              <w:t xml:space="preserve">. </w:t>
            </w:r>
            <w:r w:rsidR="00E30764" w:rsidRPr="00E30764">
              <w:rPr>
                <w:rFonts w:ascii="Arial" w:hAnsi="Arial" w:cs="Arial"/>
                <w:color w:val="000000"/>
                <w:sz w:val="18"/>
                <w:szCs w:val="18"/>
              </w:rPr>
              <w:t>Vrednost pogodbenih del je dogovorjena po načelu »ključ v roke s fiksnimi nespremenljivimi cenami do pridobitve uporabnega dovoljenja« in znaša:</w:t>
            </w:r>
          </w:p>
          <w:p w14:paraId="36206F34" w14:textId="77777777" w:rsidR="008C1AAE" w:rsidRDefault="009F6367">
            <w:pPr>
              <w:spacing w:before="225" w:after="225"/>
              <w:jc w:val="both"/>
            </w:pPr>
            <w:r>
              <w:rPr>
                <w:rFonts w:ascii="Arial" w:hAnsi="Arial" w:cs="Arial"/>
                <w:color w:val="000000"/>
                <w:sz w:val="18"/>
                <w:szCs w:val="18"/>
              </w:rPr>
              <w:t>{_ _ _ _ _ _ _ _ _ _ _ _ _ _ _ _ _ _ _ _ _ _ _ _ _} EUR brez DDV</w:t>
            </w:r>
          </w:p>
          <w:p w14:paraId="1556F329" w14:textId="77777777" w:rsidR="008C1AAE" w:rsidRDefault="009F6367">
            <w:pPr>
              <w:spacing w:before="225" w:after="225"/>
              <w:jc w:val="both"/>
            </w:pPr>
            <w:r>
              <w:rPr>
                <w:rFonts w:ascii="Arial" w:hAnsi="Arial" w:cs="Arial"/>
                <w:color w:val="000000"/>
                <w:sz w:val="18"/>
                <w:szCs w:val="18"/>
              </w:rPr>
              <w:t>{_ _ _ _ _ _ _ _ _ _ _ _ _ _ _ _ _ _ _ _ _ _ _ _ _} davek na dodano vrednost (DDV) v EUR</w:t>
            </w:r>
          </w:p>
          <w:p w14:paraId="43BB3A7F" w14:textId="77777777" w:rsidR="008C1AAE" w:rsidRDefault="009F6367">
            <w:pPr>
              <w:spacing w:before="225" w:after="225"/>
              <w:jc w:val="both"/>
              <w:rPr>
                <w:rFonts w:ascii="Arial" w:hAnsi="Arial" w:cs="Arial"/>
                <w:color w:val="000000"/>
                <w:sz w:val="18"/>
                <w:szCs w:val="18"/>
              </w:rPr>
            </w:pPr>
            <w:r>
              <w:rPr>
                <w:rFonts w:ascii="Arial" w:hAnsi="Arial" w:cs="Arial"/>
                <w:color w:val="000000"/>
                <w:sz w:val="18"/>
                <w:szCs w:val="18"/>
              </w:rPr>
              <w:t>{_ _ _ _ _ _ _ _ _ _ _ _ _ _ _ _ _ _ _ _ _ _ _ _ _} pogodbena vrednost vključno z DDV v EUR</w:t>
            </w:r>
          </w:p>
          <w:p w14:paraId="00BFE25F" w14:textId="77777777" w:rsidR="00E30764" w:rsidRPr="00E30764" w:rsidRDefault="00E30764">
            <w:pPr>
              <w:spacing w:before="225" w:after="225"/>
              <w:jc w:val="both"/>
              <w:rPr>
                <w:rFonts w:ascii="Arial" w:hAnsi="Arial" w:cs="Arial"/>
                <w:sz w:val="18"/>
                <w:szCs w:val="18"/>
              </w:rPr>
            </w:pPr>
            <w:r w:rsidRPr="00E30764">
              <w:rPr>
                <w:rFonts w:ascii="Arial" w:hAnsi="Arial" w:cs="Arial"/>
                <w:sz w:val="18"/>
                <w:szCs w:val="18"/>
              </w:rPr>
              <w:t xml:space="preserve">Skupna pogodbena vrednost je nespremenljiva do primopredaje objekta naročniku oz. uporabniku.  </w:t>
            </w:r>
          </w:p>
          <w:p w14:paraId="600C0963" w14:textId="0A6482AF" w:rsidR="00693ECB" w:rsidRDefault="00693ECB" w:rsidP="00693ECB">
            <w:pPr>
              <w:spacing w:before="225" w:after="225"/>
              <w:jc w:val="both"/>
              <w:rPr>
                <w:rFonts w:ascii="Arial" w:hAnsi="Arial" w:cs="Arial"/>
                <w:color w:val="000000"/>
                <w:sz w:val="18"/>
                <w:szCs w:val="18"/>
              </w:rPr>
            </w:pPr>
            <w:r w:rsidRPr="00693ECB">
              <w:rPr>
                <w:rFonts w:ascii="Arial" w:hAnsi="Arial" w:cs="Arial"/>
                <w:color w:val="000000"/>
                <w:sz w:val="18"/>
                <w:szCs w:val="18"/>
              </w:rPr>
              <w:t>Pogodba o izvedbi javnega naročila se sklepa pod odložnim pogojem. Odložni pogoj je izpolnjen in pogodba začne učinkovati, ko naročnik sklene pogodbo o sofinanciranju oziroma je izdana odločitev o podpori. Če se odložni pogoj ne izpolni v roku enega leta od pravnomočnosti odločitve o oddaji javnega naročila, se šteje, da je pogodba razvezana.</w:t>
            </w:r>
          </w:p>
          <w:p w14:paraId="0BF16420" w14:textId="77777777" w:rsidR="00284584" w:rsidRDefault="00284584" w:rsidP="00EB6861">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Operacija je sofinancirana v </w:t>
            </w:r>
            <w:r w:rsidRPr="00B42C06">
              <w:rPr>
                <w:rFonts w:ascii="Arial" w:hAnsi="Arial" w:cs="Arial"/>
                <w:color w:val="000000" w:themeColor="text1"/>
                <w:sz w:val="18"/>
                <w:szCs w:val="18"/>
              </w:rPr>
              <w:t>okviru »Operativnega programa Evropske kohezijske politike za obdobje 2014 – 2020«, prednostne osi 4 »Trajnostna raba in proizvodnja energije ter pametnega omrežja«, tematskega cilja 4 »</w:t>
            </w:r>
            <w:r>
              <w:rPr>
                <w:rFonts w:ascii="Arial" w:hAnsi="Arial" w:cs="Arial"/>
                <w:color w:val="000000" w:themeColor="text1"/>
                <w:sz w:val="18"/>
                <w:szCs w:val="18"/>
              </w:rPr>
              <w:t>P</w:t>
            </w:r>
            <w:r w:rsidRPr="00B42C06">
              <w:rPr>
                <w:rFonts w:ascii="Arial" w:hAnsi="Arial" w:cs="Arial"/>
                <w:color w:val="000000" w:themeColor="text1"/>
                <w:sz w:val="18"/>
                <w:szCs w:val="18"/>
              </w:rPr>
              <w:t>odpora prehodu na nizkoogljično gospodarstvo v vseh sektorjih«, prednostne naložbe 1 »Spodbujanje energetske učinkovitosti pametnega ravnanja z energijo in uporabo obnovljivih virov energije v javni infrastrukturi, vključno z javnimi stavbami in stanovanjskem sektorju«, specifičnega cilja 1 »Povečanje učinkovitosti rabe energije v javnem sektorju«.</w:t>
            </w:r>
          </w:p>
          <w:p w14:paraId="2D3D652F" w14:textId="77777777" w:rsidR="002C0ED5" w:rsidRPr="002E1C11" w:rsidRDefault="001D3C4E" w:rsidP="002C0ED5">
            <w:pPr>
              <w:pStyle w:val="Paragraf"/>
              <w:tabs>
                <w:tab w:val="left" w:pos="3261"/>
              </w:tabs>
              <w:jc w:val="both"/>
              <w:rPr>
                <w:rFonts w:ascii="Arial" w:hAnsi="Arial" w:cs="Arial"/>
              </w:rPr>
            </w:pPr>
            <w:bookmarkStart w:id="8" w:name="_Hlk512461252"/>
            <w:r w:rsidRPr="00EB6861">
              <w:rPr>
                <w:rFonts w:ascii="Arial" w:hAnsi="Arial" w:cs="Arial"/>
              </w:rPr>
              <w:t xml:space="preserve">Sredstva so zagotovljena </w:t>
            </w:r>
            <w:r w:rsidR="002C0ED5" w:rsidRPr="002E1C11">
              <w:rPr>
                <w:rFonts w:ascii="Arial" w:hAnsi="Arial" w:cs="Arial"/>
                <w:bCs/>
              </w:rPr>
              <w:t>na podlagi presežka prihodkov nad odhodki preteklih let naročnika</w:t>
            </w:r>
            <w:r w:rsidR="002C0ED5">
              <w:rPr>
                <w:rFonts w:ascii="Arial" w:hAnsi="Arial" w:cs="Arial"/>
                <w:bCs/>
              </w:rPr>
              <w:t xml:space="preserve"> ter</w:t>
            </w:r>
            <w:r w:rsidR="002C0ED5" w:rsidRPr="002E1C11">
              <w:rPr>
                <w:rFonts w:ascii="Arial" w:hAnsi="Arial" w:cs="Arial"/>
                <w:bCs/>
              </w:rPr>
              <w:t xml:space="preserve"> s transferno pogodbo št. C3330-20-424004 o transferju finančnih sredstev za Rekonstrukcijo in statično sanacijo stavbe na </w:t>
            </w:r>
            <w:r w:rsidR="002C0ED5" w:rsidRPr="002E1C11">
              <w:rPr>
                <w:rFonts w:ascii="Arial" w:hAnsi="Arial" w:cs="Arial"/>
                <w:bCs/>
              </w:rPr>
              <w:lastRenderedPageBreak/>
              <w:t>Cankarjevi 5 v Mariboru – Srednja šola za gostinstvo in turizem Maribor z dne 6. 3. 2020, Dodatkom št. 1 k pogodbi z dne 28. 5. 2020 in Dodatkom št. 2 k pogodbi z dne 5. 8. 2020</w:t>
            </w:r>
            <w:r w:rsidR="002C0ED5">
              <w:rPr>
                <w:rFonts w:ascii="Arial" w:hAnsi="Arial" w:cs="Arial"/>
                <w:bCs/>
              </w:rPr>
              <w:t xml:space="preserve"> med RS in naročnikom (konto 980000)</w:t>
            </w:r>
            <w:r w:rsidR="002C0ED5" w:rsidRPr="002E1C11">
              <w:rPr>
                <w:rFonts w:ascii="Arial" w:hAnsi="Arial" w:cs="Arial"/>
                <w:bCs/>
              </w:rPr>
              <w:t>. Preostala sredstva so predvidena s Pogodbo o sofinanciranju operacije Energetska sanacija objekta Srednje šole za gostinstvo in turizem Maribor na Cankarjevi 5</w:t>
            </w:r>
            <w:r w:rsidR="002C0ED5">
              <w:rPr>
                <w:rFonts w:ascii="Arial" w:hAnsi="Arial" w:cs="Arial"/>
                <w:bCs/>
              </w:rPr>
              <w:t xml:space="preserve"> med RS in naročnikom (sredstva KS, RS in naročnika – konto 98501).</w:t>
            </w:r>
            <w:r w:rsidR="002C0ED5">
              <w:rPr>
                <w:rFonts w:ascii="Arial" w:hAnsi="Arial" w:cs="Arial"/>
              </w:rPr>
              <w:t xml:space="preserve"> </w:t>
            </w:r>
            <w:r w:rsidR="002C0ED5" w:rsidRPr="002E1C11">
              <w:rPr>
                <w:rFonts w:ascii="Arial" w:hAnsi="Arial" w:cs="Arial"/>
              </w:rPr>
              <w:t xml:space="preserve"> </w:t>
            </w:r>
          </w:p>
          <w:bookmarkEnd w:id="8"/>
          <w:p w14:paraId="1888BB4D" w14:textId="34069835" w:rsidR="008C1AAE" w:rsidRPr="00E30764" w:rsidRDefault="00E30764" w:rsidP="00E30764">
            <w:pPr>
              <w:spacing w:before="225" w:after="225"/>
              <w:jc w:val="center"/>
              <w:rPr>
                <w:rFonts w:ascii="Arial" w:hAnsi="Arial" w:cs="Arial"/>
                <w:b/>
                <w:sz w:val="18"/>
                <w:szCs w:val="18"/>
              </w:rPr>
            </w:pPr>
            <w:r>
              <w:rPr>
                <w:rFonts w:ascii="Arial" w:hAnsi="Arial" w:cs="Arial"/>
                <w:b/>
                <w:sz w:val="18"/>
                <w:szCs w:val="18"/>
              </w:rPr>
              <w:t xml:space="preserve">5. </w:t>
            </w:r>
            <w:r w:rsidRPr="00E30764">
              <w:rPr>
                <w:rFonts w:ascii="Arial" w:hAnsi="Arial" w:cs="Arial"/>
                <w:b/>
                <w:sz w:val="18"/>
                <w:szCs w:val="18"/>
              </w:rPr>
              <w:t>člen</w:t>
            </w:r>
          </w:p>
          <w:p w14:paraId="50862C4C" w14:textId="77777777" w:rsidR="00E30764" w:rsidRPr="00E30764" w:rsidRDefault="00E30764" w:rsidP="00E30764">
            <w:pPr>
              <w:spacing w:before="225" w:after="225"/>
              <w:jc w:val="both"/>
              <w:rPr>
                <w:rFonts w:ascii="Arial" w:hAnsi="Arial" w:cs="Arial"/>
                <w:sz w:val="18"/>
                <w:szCs w:val="18"/>
              </w:rPr>
            </w:pPr>
            <w:r w:rsidRPr="00E30764">
              <w:rPr>
                <w:rFonts w:ascii="Arial" w:hAnsi="Arial" w:cs="Arial"/>
                <w:sz w:val="18"/>
                <w:szCs w:val="18"/>
              </w:rPr>
              <w:t>V navedeni pogodbeni vrednosti iz 4. člena te pogodbe so zajeti vsi stroški za izvedbo dogovorjenih del, predvidenih s projek</w:t>
            </w:r>
            <w:r>
              <w:rPr>
                <w:rFonts w:ascii="Arial" w:hAnsi="Arial" w:cs="Arial"/>
                <w:sz w:val="18"/>
                <w:szCs w:val="18"/>
              </w:rPr>
              <w:t>tno in ostalo dokumentacijo iz 3</w:t>
            </w:r>
            <w:r w:rsidRPr="00E30764">
              <w:rPr>
                <w:rFonts w:ascii="Arial" w:hAnsi="Arial" w:cs="Arial"/>
                <w:sz w:val="18"/>
                <w:szCs w:val="18"/>
              </w:rPr>
              <w:t xml:space="preserve">. člena te pogodbe, pa tudi dela, ki s projektno dokumentacijo niso predvidena, so pa predpisana z veljavnimi predpisi, soglasji in pravili stroke, ali če so potrebna za zagotovitev varnosti, stabilnosti in funkcionalnosti ter namembnosti objekta. </w:t>
            </w:r>
          </w:p>
          <w:p w14:paraId="465E49B5" w14:textId="77777777" w:rsidR="00E30764" w:rsidRPr="003336A7" w:rsidRDefault="00E30764" w:rsidP="00E30764">
            <w:pPr>
              <w:spacing w:before="225" w:after="225"/>
              <w:jc w:val="both"/>
              <w:rPr>
                <w:rFonts w:ascii="Arial" w:hAnsi="Arial" w:cs="Arial"/>
                <w:sz w:val="18"/>
                <w:szCs w:val="18"/>
              </w:rPr>
            </w:pPr>
            <w:r w:rsidRPr="00E30764">
              <w:rPr>
                <w:rFonts w:ascii="Arial" w:hAnsi="Arial" w:cs="Arial"/>
                <w:sz w:val="18"/>
                <w:szCs w:val="18"/>
              </w:rPr>
              <w:t xml:space="preserve">Pogodbeno načelo »ključ v roke s fiksnimi nespremenljivimi cenami« tudi pomeni, da je izključen morebiten vpliv sprememb nabavnih cen materiala in del. Prav tako pomeni, da bo izvajalec z objekta in zemljišča odstranil vse pri </w:t>
            </w:r>
            <w:r w:rsidRPr="003336A7">
              <w:rPr>
                <w:rFonts w:ascii="Arial" w:hAnsi="Arial" w:cs="Arial"/>
                <w:sz w:val="18"/>
                <w:szCs w:val="18"/>
              </w:rPr>
              <w:t xml:space="preserve">delu nastale ruševine, demontirane predmete in začasne objekte ter bo v tem smislu vzpostavil prvotno stanje. </w:t>
            </w:r>
          </w:p>
          <w:p w14:paraId="26FB7D24" w14:textId="779F7CEB" w:rsidR="0029000E" w:rsidRPr="003336A7" w:rsidRDefault="0029000E" w:rsidP="0029000E">
            <w:pPr>
              <w:spacing w:before="225" w:after="225"/>
              <w:jc w:val="both"/>
              <w:rPr>
                <w:rFonts w:ascii="Arial" w:hAnsi="Arial" w:cs="Arial"/>
                <w:color w:val="000000"/>
                <w:sz w:val="18"/>
                <w:szCs w:val="18"/>
              </w:rPr>
            </w:pPr>
            <w:r w:rsidRPr="003336A7">
              <w:rPr>
                <w:rFonts w:ascii="Arial" w:hAnsi="Arial" w:cs="Arial"/>
                <w:color w:val="000000" w:themeColor="text1"/>
                <w:sz w:val="18"/>
                <w:szCs w:val="18"/>
              </w:rPr>
              <w:t>V okviru pogodbene cene</w:t>
            </w:r>
            <w:r w:rsidRPr="003336A7">
              <w:rPr>
                <w:rFonts w:ascii="Arial" w:hAnsi="Arial" w:cs="Arial"/>
                <w:color w:val="000000"/>
                <w:sz w:val="18"/>
                <w:szCs w:val="18"/>
              </w:rPr>
              <w:t xml:space="preserve"> so prav tako zajeti celotni stroški, ki nastanejo izvajalcu v relaciji do izvajalcev ostalih sklopov, torej od sklopa 2 do sklopa 7. Izvajalec torej ni upravičen do kakršnihkoli povračil ali plačila stroškov, ne s strani naročnika, kot tudi ne s strani ostalih izvajalcev v okviru drugih sklopov. Stroški, ki v celoti bremenijo izvajalca, so poleg vseh že navedenih v drugih določbah </w:t>
            </w:r>
            <w:r w:rsidR="00F91FEF" w:rsidRPr="003336A7">
              <w:rPr>
                <w:rFonts w:ascii="Arial" w:hAnsi="Arial" w:cs="Arial"/>
                <w:color w:val="000000"/>
                <w:sz w:val="18"/>
                <w:szCs w:val="18"/>
              </w:rPr>
              <w:t>predmetne pogodbe</w:t>
            </w:r>
            <w:r w:rsidRPr="003336A7">
              <w:rPr>
                <w:rFonts w:ascii="Arial" w:hAnsi="Arial" w:cs="Arial"/>
                <w:color w:val="000000"/>
                <w:sz w:val="18"/>
                <w:szCs w:val="18"/>
              </w:rPr>
              <w:t xml:space="preserve"> in razpisne dokumentacije predvsem sledeči stroški:</w:t>
            </w:r>
          </w:p>
          <w:p w14:paraId="18FC8394" w14:textId="77777777" w:rsidR="0029000E" w:rsidRPr="003336A7" w:rsidRDefault="0029000E" w:rsidP="0029000E">
            <w:pPr>
              <w:pStyle w:val="ListParagraph"/>
              <w:numPr>
                <w:ilvl w:val="0"/>
                <w:numId w:val="58"/>
              </w:numPr>
              <w:spacing w:before="225" w:after="225"/>
              <w:jc w:val="both"/>
              <w:rPr>
                <w:rFonts w:ascii="Arial" w:hAnsi="Arial" w:cs="Arial"/>
                <w:color w:val="000000"/>
                <w:sz w:val="18"/>
                <w:szCs w:val="18"/>
              </w:rPr>
            </w:pPr>
            <w:r w:rsidRPr="003336A7">
              <w:rPr>
                <w:rFonts w:ascii="Arial" w:hAnsi="Arial" w:cs="Arial"/>
                <w:color w:val="000000"/>
                <w:sz w:val="18"/>
                <w:szCs w:val="18"/>
              </w:rPr>
              <w:t>strošek elektro priključka (za celotno gradbišče in vse izvajalce),</w:t>
            </w:r>
          </w:p>
          <w:p w14:paraId="2A5092C5" w14:textId="77777777" w:rsidR="0029000E" w:rsidRDefault="0029000E" w:rsidP="0029000E">
            <w:pPr>
              <w:pStyle w:val="ListParagraph"/>
              <w:numPr>
                <w:ilvl w:val="0"/>
                <w:numId w:val="58"/>
              </w:numPr>
              <w:spacing w:before="225" w:after="225"/>
              <w:jc w:val="both"/>
              <w:rPr>
                <w:rFonts w:ascii="Arial" w:hAnsi="Arial" w:cs="Arial"/>
                <w:color w:val="000000"/>
                <w:sz w:val="18"/>
                <w:szCs w:val="18"/>
              </w:rPr>
            </w:pPr>
            <w:r w:rsidRPr="003336A7">
              <w:rPr>
                <w:rFonts w:ascii="Arial" w:hAnsi="Arial" w:cs="Arial"/>
                <w:color w:val="000000"/>
                <w:sz w:val="18"/>
                <w:szCs w:val="18"/>
              </w:rPr>
              <w:t>strošek vodovodnega</w:t>
            </w:r>
            <w:r>
              <w:rPr>
                <w:rFonts w:ascii="Arial" w:hAnsi="Arial" w:cs="Arial"/>
                <w:color w:val="000000"/>
                <w:sz w:val="18"/>
                <w:szCs w:val="18"/>
              </w:rPr>
              <w:t xml:space="preserve"> priključka (za celotno gradbišče in vse izvajalce)</w:t>
            </w:r>
            <w:r w:rsidRPr="007875DE">
              <w:rPr>
                <w:rFonts w:ascii="Arial" w:hAnsi="Arial" w:cs="Arial"/>
                <w:color w:val="000000"/>
                <w:sz w:val="18"/>
                <w:szCs w:val="18"/>
              </w:rPr>
              <w:t>,</w:t>
            </w:r>
          </w:p>
          <w:p w14:paraId="701B4669" w14:textId="77777777" w:rsidR="0029000E" w:rsidRDefault="0029000E" w:rsidP="0029000E">
            <w:pPr>
              <w:pStyle w:val="ListParagraph"/>
              <w:numPr>
                <w:ilvl w:val="0"/>
                <w:numId w:val="58"/>
              </w:numPr>
              <w:spacing w:before="225" w:after="225"/>
              <w:jc w:val="both"/>
              <w:rPr>
                <w:rFonts w:ascii="Arial" w:hAnsi="Arial" w:cs="Arial"/>
                <w:color w:val="000000"/>
                <w:sz w:val="18"/>
                <w:szCs w:val="18"/>
              </w:rPr>
            </w:pPr>
            <w:r>
              <w:rPr>
                <w:rFonts w:ascii="Arial" w:hAnsi="Arial" w:cs="Arial"/>
                <w:color w:val="000000"/>
                <w:sz w:val="18"/>
                <w:szCs w:val="18"/>
              </w:rPr>
              <w:t xml:space="preserve">strošek gradbiščnih odrov </w:t>
            </w:r>
            <w:r w:rsidRPr="007875DE">
              <w:rPr>
                <w:rFonts w:ascii="Arial" w:hAnsi="Arial" w:cs="Arial"/>
                <w:color w:val="000000"/>
                <w:sz w:val="18"/>
                <w:szCs w:val="18"/>
              </w:rPr>
              <w:t>(fasadni in premični odri)</w:t>
            </w:r>
            <w:r>
              <w:rPr>
                <w:rFonts w:ascii="Arial" w:hAnsi="Arial" w:cs="Arial"/>
                <w:color w:val="000000"/>
                <w:sz w:val="18"/>
                <w:szCs w:val="18"/>
              </w:rPr>
              <w:t xml:space="preserve"> (za celotno gradbišče in vse izvajalce),</w:t>
            </w:r>
          </w:p>
          <w:p w14:paraId="616928D9" w14:textId="77777777" w:rsidR="0029000E" w:rsidRDefault="0029000E" w:rsidP="0029000E">
            <w:pPr>
              <w:pStyle w:val="ListParagraph"/>
              <w:numPr>
                <w:ilvl w:val="0"/>
                <w:numId w:val="58"/>
              </w:numPr>
              <w:spacing w:before="225" w:after="225"/>
              <w:jc w:val="both"/>
              <w:rPr>
                <w:rFonts w:ascii="Arial" w:hAnsi="Arial" w:cs="Arial"/>
                <w:color w:val="000000"/>
                <w:sz w:val="18"/>
                <w:szCs w:val="18"/>
              </w:rPr>
            </w:pPr>
            <w:r>
              <w:rPr>
                <w:rFonts w:ascii="Arial" w:hAnsi="Arial" w:cs="Arial"/>
                <w:color w:val="000000"/>
                <w:sz w:val="18"/>
                <w:szCs w:val="18"/>
              </w:rPr>
              <w:t>strošek v</w:t>
            </w:r>
            <w:r w:rsidRPr="007875DE">
              <w:rPr>
                <w:rFonts w:ascii="Arial" w:hAnsi="Arial" w:cs="Arial"/>
                <w:color w:val="000000"/>
                <w:sz w:val="18"/>
                <w:szCs w:val="18"/>
              </w:rPr>
              <w:t>arovanj</w:t>
            </w:r>
            <w:r>
              <w:rPr>
                <w:rFonts w:ascii="Arial" w:hAnsi="Arial" w:cs="Arial"/>
                <w:color w:val="000000"/>
                <w:sz w:val="18"/>
                <w:szCs w:val="18"/>
              </w:rPr>
              <w:t>a</w:t>
            </w:r>
            <w:r w:rsidRPr="007875DE">
              <w:rPr>
                <w:rFonts w:ascii="Arial" w:hAnsi="Arial" w:cs="Arial"/>
                <w:color w:val="000000"/>
                <w:sz w:val="18"/>
                <w:szCs w:val="18"/>
              </w:rPr>
              <w:t xml:space="preserve"> gradbišča – upoštevanje ZVPD-1</w:t>
            </w:r>
            <w:r>
              <w:rPr>
                <w:rFonts w:ascii="Arial" w:hAnsi="Arial" w:cs="Arial"/>
                <w:color w:val="000000"/>
                <w:sz w:val="18"/>
                <w:szCs w:val="18"/>
              </w:rPr>
              <w:t xml:space="preserve"> (za celotno gradbišče in vse izvajalce)</w:t>
            </w:r>
            <w:r w:rsidRPr="007875DE">
              <w:rPr>
                <w:rFonts w:ascii="Arial" w:hAnsi="Arial" w:cs="Arial"/>
                <w:color w:val="000000"/>
                <w:sz w:val="18"/>
                <w:szCs w:val="18"/>
              </w:rPr>
              <w:t>,</w:t>
            </w:r>
          </w:p>
          <w:p w14:paraId="1A50ECAB" w14:textId="77777777" w:rsidR="0029000E" w:rsidRDefault="0029000E" w:rsidP="0029000E">
            <w:pPr>
              <w:pStyle w:val="ListParagraph"/>
              <w:numPr>
                <w:ilvl w:val="0"/>
                <w:numId w:val="58"/>
              </w:numPr>
              <w:spacing w:before="225" w:after="225"/>
              <w:jc w:val="both"/>
              <w:rPr>
                <w:rFonts w:ascii="Arial" w:hAnsi="Arial" w:cs="Arial"/>
                <w:color w:val="000000"/>
                <w:sz w:val="18"/>
                <w:szCs w:val="18"/>
              </w:rPr>
            </w:pPr>
            <w:r w:rsidRPr="007875DE">
              <w:rPr>
                <w:rFonts w:ascii="Arial" w:hAnsi="Arial" w:cs="Arial"/>
                <w:color w:val="000000"/>
                <w:sz w:val="18"/>
                <w:szCs w:val="18"/>
              </w:rPr>
              <w:t>strošek celotne infrastrukture gradbišča (za celotno gradbišče in vse izvajalce),</w:t>
            </w:r>
          </w:p>
          <w:p w14:paraId="2D941BD0" w14:textId="77777777" w:rsidR="0029000E" w:rsidRDefault="0029000E" w:rsidP="0029000E">
            <w:pPr>
              <w:pStyle w:val="ListParagraph"/>
              <w:numPr>
                <w:ilvl w:val="0"/>
                <w:numId w:val="58"/>
              </w:numPr>
              <w:spacing w:before="225" w:after="225"/>
              <w:jc w:val="both"/>
              <w:rPr>
                <w:rFonts w:ascii="Arial" w:hAnsi="Arial" w:cs="Arial"/>
                <w:color w:val="000000"/>
                <w:sz w:val="18"/>
                <w:szCs w:val="18"/>
              </w:rPr>
            </w:pPr>
            <w:r>
              <w:rPr>
                <w:rFonts w:ascii="Arial" w:hAnsi="Arial" w:cs="Arial"/>
                <w:color w:val="000000"/>
                <w:sz w:val="18"/>
                <w:szCs w:val="18"/>
              </w:rPr>
              <w:t>strošek o</w:t>
            </w:r>
            <w:r w:rsidRPr="007875DE">
              <w:rPr>
                <w:rFonts w:ascii="Arial" w:hAnsi="Arial" w:cs="Arial"/>
                <w:color w:val="000000"/>
                <w:sz w:val="18"/>
                <w:szCs w:val="18"/>
              </w:rPr>
              <w:t>rganizacij</w:t>
            </w:r>
            <w:r>
              <w:rPr>
                <w:rFonts w:ascii="Arial" w:hAnsi="Arial" w:cs="Arial"/>
                <w:color w:val="000000"/>
                <w:sz w:val="18"/>
                <w:szCs w:val="18"/>
              </w:rPr>
              <w:t>e</w:t>
            </w:r>
            <w:r w:rsidRPr="007875DE">
              <w:rPr>
                <w:rFonts w:ascii="Arial" w:hAnsi="Arial" w:cs="Arial"/>
                <w:color w:val="000000"/>
                <w:sz w:val="18"/>
                <w:szCs w:val="18"/>
              </w:rPr>
              <w:t xml:space="preserve"> gradbišča – kontejner pisarniški v katerem so sestanki in koordinacije za izvajanje del, sanitarije, vsi organizirano prostori za nemoteno delovanje gradbišča – skladiščenje materiala in opreme, kar pomeni enakopravni pogoji organizacije gradbišča pri izvajanju del, torej enakopravni dogovori za delovanje gradbišča, ki ga koordinira interno glavni izvajalec,</w:t>
            </w:r>
          </w:p>
          <w:p w14:paraId="25FBBD2D" w14:textId="77777777" w:rsidR="0029000E" w:rsidRDefault="0029000E" w:rsidP="0029000E">
            <w:pPr>
              <w:pStyle w:val="ListParagraph"/>
              <w:numPr>
                <w:ilvl w:val="0"/>
                <w:numId w:val="58"/>
              </w:numPr>
              <w:spacing w:before="225" w:after="225"/>
              <w:jc w:val="both"/>
              <w:rPr>
                <w:rFonts w:ascii="Arial" w:hAnsi="Arial" w:cs="Arial"/>
                <w:color w:val="000000"/>
                <w:sz w:val="18"/>
                <w:szCs w:val="18"/>
              </w:rPr>
            </w:pPr>
            <w:r>
              <w:rPr>
                <w:rFonts w:ascii="Arial" w:hAnsi="Arial" w:cs="Arial"/>
                <w:color w:val="000000"/>
                <w:sz w:val="18"/>
                <w:szCs w:val="18"/>
              </w:rPr>
              <w:t xml:space="preserve">strošek gradbiščnih </w:t>
            </w:r>
            <w:r w:rsidRPr="007875DE">
              <w:rPr>
                <w:rFonts w:ascii="Arial" w:hAnsi="Arial" w:cs="Arial"/>
                <w:color w:val="000000"/>
                <w:sz w:val="18"/>
                <w:szCs w:val="18"/>
              </w:rPr>
              <w:t>ograj in gradbiščn</w:t>
            </w:r>
            <w:r>
              <w:rPr>
                <w:rFonts w:ascii="Arial" w:hAnsi="Arial" w:cs="Arial"/>
                <w:color w:val="000000"/>
                <w:sz w:val="18"/>
                <w:szCs w:val="18"/>
              </w:rPr>
              <w:t>ih</w:t>
            </w:r>
            <w:r w:rsidRPr="007875DE">
              <w:rPr>
                <w:rFonts w:ascii="Arial" w:hAnsi="Arial" w:cs="Arial"/>
                <w:color w:val="000000"/>
                <w:sz w:val="18"/>
                <w:szCs w:val="18"/>
              </w:rPr>
              <w:t xml:space="preserve"> tab</w:t>
            </w:r>
            <w:r>
              <w:rPr>
                <w:rFonts w:ascii="Arial" w:hAnsi="Arial" w:cs="Arial"/>
                <w:color w:val="000000"/>
                <w:sz w:val="18"/>
                <w:szCs w:val="18"/>
              </w:rPr>
              <w:t>el</w:t>
            </w:r>
            <w:r w:rsidRPr="007875DE">
              <w:rPr>
                <w:rFonts w:ascii="Arial" w:hAnsi="Arial" w:cs="Arial"/>
                <w:color w:val="000000"/>
                <w:sz w:val="18"/>
                <w:szCs w:val="18"/>
              </w:rPr>
              <w:t xml:space="preserve"> (</w:t>
            </w:r>
            <w:r>
              <w:rPr>
                <w:rFonts w:ascii="Arial" w:hAnsi="Arial" w:cs="Arial"/>
                <w:color w:val="000000"/>
                <w:sz w:val="18"/>
                <w:szCs w:val="18"/>
              </w:rPr>
              <w:t>za celotno gradbišče</w:t>
            </w:r>
            <w:r w:rsidRPr="007875DE">
              <w:rPr>
                <w:rFonts w:ascii="Arial" w:hAnsi="Arial" w:cs="Arial"/>
                <w:color w:val="000000"/>
                <w:sz w:val="18"/>
                <w:szCs w:val="18"/>
              </w:rPr>
              <w:t>),</w:t>
            </w:r>
          </w:p>
          <w:p w14:paraId="45952D2E" w14:textId="77777777" w:rsidR="0029000E" w:rsidRDefault="0029000E" w:rsidP="0029000E">
            <w:pPr>
              <w:pStyle w:val="ListParagraph"/>
              <w:numPr>
                <w:ilvl w:val="0"/>
                <w:numId w:val="58"/>
              </w:numPr>
              <w:spacing w:before="225" w:after="225"/>
              <w:jc w:val="both"/>
              <w:rPr>
                <w:rFonts w:ascii="Arial" w:hAnsi="Arial" w:cs="Arial"/>
                <w:color w:val="000000"/>
                <w:sz w:val="18"/>
                <w:szCs w:val="18"/>
              </w:rPr>
            </w:pPr>
            <w:r>
              <w:rPr>
                <w:rFonts w:ascii="Arial" w:hAnsi="Arial" w:cs="Arial"/>
                <w:color w:val="000000"/>
                <w:sz w:val="18"/>
                <w:szCs w:val="18"/>
              </w:rPr>
              <w:t>vsi stroški z</w:t>
            </w:r>
            <w:r w:rsidRPr="007875DE">
              <w:rPr>
                <w:rFonts w:ascii="Arial" w:hAnsi="Arial" w:cs="Arial"/>
                <w:color w:val="000000"/>
                <w:sz w:val="18"/>
                <w:szCs w:val="18"/>
              </w:rPr>
              <w:t>apore cest in pločnikov</w:t>
            </w:r>
            <w:r>
              <w:rPr>
                <w:rFonts w:ascii="Arial" w:hAnsi="Arial" w:cs="Arial"/>
                <w:color w:val="000000"/>
                <w:sz w:val="18"/>
                <w:szCs w:val="18"/>
              </w:rPr>
              <w:t xml:space="preserve"> (za celotno gradbišče in vse izvajalce)</w:t>
            </w:r>
            <w:r w:rsidRPr="007875DE">
              <w:rPr>
                <w:rFonts w:ascii="Arial" w:hAnsi="Arial" w:cs="Arial"/>
                <w:color w:val="000000"/>
                <w:sz w:val="18"/>
                <w:szCs w:val="18"/>
              </w:rPr>
              <w:t>,</w:t>
            </w:r>
          </w:p>
          <w:p w14:paraId="06F322A5" w14:textId="77777777" w:rsidR="0029000E" w:rsidRDefault="0029000E" w:rsidP="0029000E">
            <w:pPr>
              <w:pStyle w:val="ListParagraph"/>
              <w:numPr>
                <w:ilvl w:val="0"/>
                <w:numId w:val="58"/>
              </w:numPr>
              <w:spacing w:before="225" w:after="225"/>
              <w:jc w:val="both"/>
              <w:rPr>
                <w:rFonts w:ascii="Arial" w:hAnsi="Arial" w:cs="Arial"/>
                <w:color w:val="000000"/>
                <w:sz w:val="18"/>
                <w:szCs w:val="18"/>
              </w:rPr>
            </w:pPr>
            <w:r>
              <w:rPr>
                <w:rFonts w:ascii="Arial" w:hAnsi="Arial" w:cs="Arial"/>
                <w:color w:val="000000"/>
                <w:sz w:val="18"/>
                <w:szCs w:val="18"/>
              </w:rPr>
              <w:t>strošek d</w:t>
            </w:r>
            <w:r w:rsidRPr="007875DE">
              <w:rPr>
                <w:rFonts w:ascii="Arial" w:hAnsi="Arial" w:cs="Arial"/>
                <w:color w:val="000000"/>
                <w:sz w:val="18"/>
                <w:szCs w:val="18"/>
              </w:rPr>
              <w:t>vigala za prenos materialov in opreme (žerjav, ki bo za čas gradnje in bo v rabi vseh izvajalcev po sklopih od 1.-7.)</w:t>
            </w:r>
            <w:r>
              <w:rPr>
                <w:rFonts w:ascii="Arial" w:hAnsi="Arial" w:cs="Arial"/>
                <w:color w:val="000000"/>
                <w:sz w:val="18"/>
                <w:szCs w:val="18"/>
              </w:rPr>
              <w:t xml:space="preserve"> </w:t>
            </w:r>
          </w:p>
          <w:p w14:paraId="3884BAC1" w14:textId="77777777" w:rsidR="0029000E" w:rsidRPr="007875DE" w:rsidRDefault="0029000E" w:rsidP="0029000E">
            <w:pPr>
              <w:pStyle w:val="ListParagraph"/>
              <w:numPr>
                <w:ilvl w:val="0"/>
                <w:numId w:val="58"/>
              </w:numPr>
              <w:spacing w:before="225" w:after="225"/>
              <w:jc w:val="both"/>
              <w:rPr>
                <w:rFonts w:ascii="Arial" w:hAnsi="Arial" w:cs="Arial"/>
                <w:color w:val="000000"/>
                <w:sz w:val="18"/>
                <w:szCs w:val="18"/>
              </w:rPr>
            </w:pPr>
            <w:r>
              <w:rPr>
                <w:rFonts w:ascii="Arial" w:hAnsi="Arial" w:cs="Arial"/>
                <w:color w:val="000000"/>
                <w:sz w:val="18"/>
                <w:szCs w:val="18"/>
              </w:rPr>
              <w:t>in ostali povezani stroški v zvezi z vodenjem in koordinacijo celotnega gradbišča.</w:t>
            </w:r>
          </w:p>
          <w:p w14:paraId="56FD5B66" w14:textId="0B465D66" w:rsidR="0029000E" w:rsidRDefault="0029000E" w:rsidP="0029000E">
            <w:pPr>
              <w:spacing w:before="225" w:after="225"/>
              <w:jc w:val="both"/>
              <w:rPr>
                <w:rFonts w:ascii="Arial" w:hAnsi="Arial" w:cs="Arial"/>
                <w:color w:val="000000"/>
                <w:sz w:val="18"/>
                <w:szCs w:val="18"/>
              </w:rPr>
            </w:pPr>
            <w:r>
              <w:rPr>
                <w:rFonts w:ascii="Arial" w:hAnsi="Arial" w:cs="Arial"/>
                <w:color w:val="000000"/>
                <w:sz w:val="18"/>
                <w:szCs w:val="18"/>
              </w:rPr>
              <w:t xml:space="preserve">V pogodbeni ceni so torej zajeti vsi </w:t>
            </w:r>
            <w:r w:rsidRPr="007875DE">
              <w:rPr>
                <w:rFonts w:ascii="Arial" w:hAnsi="Arial" w:cs="Arial"/>
                <w:color w:val="000000"/>
                <w:sz w:val="18"/>
                <w:szCs w:val="18"/>
              </w:rPr>
              <w:t>strošk</w:t>
            </w:r>
            <w:r>
              <w:rPr>
                <w:rFonts w:ascii="Arial" w:hAnsi="Arial" w:cs="Arial"/>
                <w:color w:val="000000"/>
                <w:sz w:val="18"/>
                <w:szCs w:val="18"/>
              </w:rPr>
              <w:t xml:space="preserve">e iz naslova celotnega vodenja in koordiniranja projekta </w:t>
            </w:r>
            <w:r w:rsidRPr="007875DE">
              <w:rPr>
                <w:rFonts w:ascii="Arial" w:hAnsi="Arial" w:cs="Arial"/>
                <w:color w:val="000000"/>
                <w:sz w:val="18"/>
                <w:szCs w:val="18"/>
              </w:rPr>
              <w:t>od začetka gradnje do zaključka</w:t>
            </w:r>
            <w:r>
              <w:rPr>
                <w:rFonts w:ascii="Arial" w:hAnsi="Arial" w:cs="Arial"/>
                <w:color w:val="000000"/>
                <w:sz w:val="18"/>
                <w:szCs w:val="18"/>
              </w:rPr>
              <w:t xml:space="preserve"> gradnje in</w:t>
            </w:r>
            <w:r w:rsidRPr="007875DE">
              <w:rPr>
                <w:rFonts w:ascii="Arial" w:hAnsi="Arial" w:cs="Arial"/>
                <w:color w:val="000000"/>
                <w:sz w:val="18"/>
                <w:szCs w:val="18"/>
              </w:rPr>
              <w:t xml:space="preserve"> prevzema objekta (uporabno dovoljenje).</w:t>
            </w:r>
          </w:p>
          <w:p w14:paraId="3BB65171" w14:textId="77777777" w:rsidR="00E30764" w:rsidRPr="00E30764" w:rsidRDefault="00E30764" w:rsidP="00B73C07">
            <w:pPr>
              <w:spacing w:before="225" w:after="225"/>
              <w:jc w:val="center"/>
              <w:rPr>
                <w:rFonts w:ascii="Arial" w:hAnsi="Arial" w:cs="Arial"/>
                <w:b/>
                <w:sz w:val="18"/>
                <w:szCs w:val="18"/>
              </w:rPr>
            </w:pPr>
            <w:r>
              <w:rPr>
                <w:rFonts w:ascii="Arial" w:hAnsi="Arial" w:cs="Arial"/>
                <w:b/>
                <w:sz w:val="18"/>
                <w:szCs w:val="18"/>
              </w:rPr>
              <w:t>6</w:t>
            </w:r>
            <w:r w:rsidRPr="00E30764">
              <w:rPr>
                <w:rFonts w:ascii="Arial" w:hAnsi="Arial" w:cs="Arial"/>
                <w:b/>
                <w:sz w:val="18"/>
                <w:szCs w:val="18"/>
              </w:rPr>
              <w:t>. člen</w:t>
            </w:r>
          </w:p>
          <w:p w14:paraId="5C5F2ED8" w14:textId="5331BB4D" w:rsidR="00E30764" w:rsidRPr="003336A7"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izrecno potrjuje, da so mu </w:t>
            </w:r>
            <w:r>
              <w:rPr>
                <w:rFonts w:ascii="Arial" w:hAnsi="Arial" w:cs="Arial"/>
                <w:sz w:val="18"/>
                <w:szCs w:val="18"/>
              </w:rPr>
              <w:t xml:space="preserve">na podlagi izvedenega ogleda objekta in terena </w:t>
            </w:r>
            <w:r w:rsidRPr="00E30764">
              <w:rPr>
                <w:rFonts w:ascii="Arial" w:hAnsi="Arial" w:cs="Arial"/>
                <w:sz w:val="18"/>
                <w:szCs w:val="18"/>
              </w:rPr>
              <w:t>znani tako gradbišče</w:t>
            </w:r>
            <w:r>
              <w:rPr>
                <w:rFonts w:ascii="Arial" w:hAnsi="Arial" w:cs="Arial"/>
                <w:sz w:val="18"/>
                <w:szCs w:val="18"/>
              </w:rPr>
              <w:t xml:space="preserve"> in obstoječe stanje objekta</w:t>
            </w:r>
            <w:r w:rsidRPr="00E30764">
              <w:rPr>
                <w:rFonts w:ascii="Arial" w:hAnsi="Arial" w:cs="Arial"/>
                <w:sz w:val="18"/>
                <w:szCs w:val="18"/>
              </w:rPr>
              <w:t>, vključno z geološko sestavo tal, način temeljenja obstoječega objekta, kot tudi projektna dokumentacija, po kateri bo dela izvajal in se v naprej odpoveduje vsakršnemu zahtevku iz naslova nepredvidenih pogojev za delo, nepopolne in/ali neustrezne</w:t>
            </w:r>
            <w:r>
              <w:rPr>
                <w:rFonts w:ascii="Arial" w:hAnsi="Arial" w:cs="Arial"/>
                <w:sz w:val="18"/>
                <w:szCs w:val="18"/>
              </w:rPr>
              <w:t>ga poznavanja objekta ali</w:t>
            </w:r>
            <w:r w:rsidRPr="00E30764">
              <w:rPr>
                <w:rFonts w:ascii="Arial" w:hAnsi="Arial" w:cs="Arial"/>
                <w:sz w:val="18"/>
                <w:szCs w:val="18"/>
              </w:rPr>
              <w:t xml:space="preserve"> dokumentacije ter se zavezuje, </w:t>
            </w:r>
            <w:r w:rsidRPr="003336A7">
              <w:rPr>
                <w:rFonts w:ascii="Arial" w:hAnsi="Arial" w:cs="Arial"/>
                <w:sz w:val="18"/>
                <w:szCs w:val="18"/>
              </w:rPr>
              <w:t>do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6AE03E65" w14:textId="7FB8719F" w:rsidR="00CC35EF" w:rsidRPr="0029000E" w:rsidRDefault="00DC3513" w:rsidP="00B73C07">
            <w:pPr>
              <w:spacing w:before="225" w:after="225"/>
              <w:jc w:val="both"/>
              <w:rPr>
                <w:rFonts w:ascii="Arial" w:hAnsi="Arial" w:cs="Arial"/>
                <w:color w:val="000000" w:themeColor="text1"/>
                <w:sz w:val="18"/>
                <w:szCs w:val="18"/>
              </w:rPr>
            </w:pPr>
            <w:r w:rsidRPr="003336A7">
              <w:rPr>
                <w:rFonts w:ascii="Arial" w:hAnsi="Arial" w:cs="Arial"/>
                <w:color w:val="000000" w:themeColor="text1"/>
                <w:sz w:val="18"/>
                <w:szCs w:val="18"/>
              </w:rPr>
              <w:t xml:space="preserve">Prav tako izvajalec </w:t>
            </w:r>
            <w:r w:rsidR="002C7034" w:rsidRPr="003336A7">
              <w:rPr>
                <w:rFonts w:ascii="Arial" w:hAnsi="Arial" w:cs="Arial"/>
                <w:color w:val="000000" w:themeColor="text1"/>
                <w:sz w:val="18"/>
                <w:szCs w:val="18"/>
              </w:rPr>
              <w:t>p</w:t>
            </w:r>
            <w:r w:rsidRPr="003336A7">
              <w:rPr>
                <w:rFonts w:ascii="Arial" w:hAnsi="Arial" w:cs="Arial"/>
                <w:color w:val="000000" w:themeColor="text1"/>
                <w:sz w:val="18"/>
                <w:szCs w:val="18"/>
              </w:rPr>
              <w:t xml:space="preserve">otrjuje in se v celoti strinja z </w:t>
            </w:r>
            <w:r w:rsidR="002C7034" w:rsidRPr="003336A7">
              <w:rPr>
                <w:rFonts w:ascii="Arial" w:hAnsi="Arial" w:cs="Arial"/>
                <w:color w:val="000000" w:themeColor="text1"/>
                <w:sz w:val="18"/>
                <w:szCs w:val="18"/>
              </w:rPr>
              <w:t xml:space="preserve">dejstvom oziroma okoliščino, da je za celotno koordinacijo in vodenje gradbišča na projekta odgovoren oziroma po pooblastilu naročnika pristojen izvajalec, ki bo izbran v okviru sklopa 1: </w:t>
            </w:r>
            <w:r w:rsidR="00FB28DF" w:rsidRPr="003336A7">
              <w:rPr>
                <w:rFonts w:ascii="Arial" w:hAnsi="Arial" w:cs="Arial"/>
                <w:color w:val="000000" w:themeColor="text1"/>
                <w:sz w:val="18"/>
                <w:szCs w:val="18"/>
              </w:rPr>
              <w:t>Gradbena in obrtniška dela, vključno z zunanjo ureditvijo in projektom ter vodenjem celotnega projekta in koordinacijo ostalih izvajalcev</w:t>
            </w:r>
            <w:r w:rsidR="002C7034" w:rsidRPr="003336A7">
              <w:rPr>
                <w:rFonts w:ascii="Arial" w:hAnsi="Arial" w:cs="Arial"/>
                <w:color w:val="000000" w:themeColor="text1"/>
                <w:sz w:val="18"/>
                <w:szCs w:val="18"/>
              </w:rPr>
              <w:t>. Izvajalec se tako s podpisom te pogodbe zavezuje, da bo</w:t>
            </w:r>
            <w:r w:rsidR="003C48BE" w:rsidRPr="003336A7">
              <w:rPr>
                <w:rFonts w:ascii="Arial" w:hAnsi="Arial" w:cs="Arial"/>
                <w:color w:val="000000" w:themeColor="text1"/>
                <w:sz w:val="18"/>
                <w:szCs w:val="18"/>
              </w:rPr>
              <w:t xml:space="preserve"> ob uvedbi v delo z ostalimi izvajalci sklenil medsebojno pogodbo s katero se bodo uredila medsebojna razmerja glede na dejstvo, da je za koordinacijo projekta pooblaščen izvajalec izbran v okviru sklopa 1: </w:t>
            </w:r>
            <w:r w:rsidR="00FB28DF" w:rsidRPr="003336A7">
              <w:rPr>
                <w:rFonts w:ascii="Arial" w:hAnsi="Arial" w:cs="Arial"/>
                <w:color w:val="000000" w:themeColor="text1"/>
                <w:sz w:val="18"/>
                <w:szCs w:val="18"/>
              </w:rPr>
              <w:t>Gradbena in obrtniška dela, vključno z zunanjo ureditvijo in projektom ter vodenjem celotnega projekta in koordinacijo ostalih izvajalcev</w:t>
            </w:r>
            <w:r w:rsidR="003C48BE" w:rsidRPr="003336A7">
              <w:rPr>
                <w:rFonts w:ascii="Arial" w:hAnsi="Arial" w:cs="Arial"/>
                <w:color w:val="000000" w:themeColor="text1"/>
                <w:sz w:val="18"/>
                <w:szCs w:val="18"/>
              </w:rPr>
              <w:t>.</w:t>
            </w:r>
            <w:r w:rsidR="003C48BE" w:rsidRPr="0029000E">
              <w:rPr>
                <w:rFonts w:ascii="Arial" w:hAnsi="Arial" w:cs="Arial"/>
                <w:color w:val="000000" w:themeColor="text1"/>
                <w:sz w:val="18"/>
                <w:szCs w:val="18"/>
              </w:rPr>
              <w:t xml:space="preserve"> </w:t>
            </w:r>
          </w:p>
          <w:p w14:paraId="4A9509A8" w14:textId="2579CDED" w:rsidR="00E30764" w:rsidRPr="00E30764" w:rsidRDefault="00E30764" w:rsidP="00E30764">
            <w:pPr>
              <w:spacing w:before="225" w:after="225"/>
              <w:ind w:left="360"/>
              <w:jc w:val="center"/>
              <w:rPr>
                <w:rFonts w:ascii="Arial" w:hAnsi="Arial" w:cs="Arial"/>
                <w:b/>
                <w:sz w:val="18"/>
                <w:szCs w:val="18"/>
              </w:rPr>
            </w:pPr>
            <w:r w:rsidRPr="00E30764">
              <w:rPr>
                <w:rFonts w:ascii="Arial" w:hAnsi="Arial" w:cs="Arial"/>
                <w:b/>
                <w:sz w:val="18"/>
                <w:szCs w:val="18"/>
              </w:rPr>
              <w:lastRenderedPageBreak/>
              <w:t>7. člen</w:t>
            </w:r>
          </w:p>
          <w:p w14:paraId="52A04F2B"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bo izvršena dela obračunaval z začasnimi mesečnimi situacijami, izstavljenimi v višini ugotovljene stopnje gotovosti izvršenih del, ki je potrjena s strani pooblaščenega strokovnega nadzora in končno situacijo po izpolnitvi pogojev 8. člena te pogodbe. </w:t>
            </w:r>
          </w:p>
          <w:p w14:paraId="6B09F5FE"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Izvajalec bo posamezno situacijo dostavil pooblaščenemu strokovnemu nadzoru naročnika do petega (5.) dne v mesecu za pretekli mesec, ta pa je dolžan, da v roku pet (5) dni od prejema potrdi prejeto situacijo in jo pošlje naročniku ali jo zavrne. </w:t>
            </w:r>
          </w:p>
          <w:p w14:paraId="782EF526" w14:textId="77777777" w:rsidR="00B67738"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Naročnik v roku pet (5) dni od prejema potrdi prejeto situacijo in jo pošlje v izplačilo ali jo zavrne. Pogoj za potrditev situacije izvajalca je, da le–ta ob predložitvi situacije naročniku, priloži račune oz. situacije svojih podizvajalcev, ki jih je predhodno potrdil. </w:t>
            </w:r>
          </w:p>
          <w:p w14:paraId="3C7FB7F4" w14:textId="77777777" w:rsidR="00E30764" w:rsidRPr="00E30764" w:rsidRDefault="00E30764" w:rsidP="00B73C07">
            <w:pPr>
              <w:spacing w:before="225" w:after="225"/>
              <w:jc w:val="both"/>
              <w:rPr>
                <w:rFonts w:ascii="Arial" w:hAnsi="Arial" w:cs="Arial"/>
                <w:sz w:val="18"/>
                <w:szCs w:val="18"/>
              </w:rPr>
            </w:pPr>
            <w:r w:rsidRPr="00E30764">
              <w:rPr>
                <w:rFonts w:ascii="Arial" w:hAnsi="Arial" w:cs="Arial"/>
                <w:sz w:val="18"/>
                <w:szCs w:val="18"/>
              </w:rPr>
              <w:t>Naročnik bo pogodbena dela plačeval 30. dan od uradnega prejetja potrjenih začasnih mesečnih situacij, oziroma če ta dan sovpada z dnem, ko je po zakonu dela prost dan, se za zadnji dan roka šteje naslednji delovnik. Za uradni dan prejetja potrjene mesečne situacije se šteje dan, ko je le-ta prispela v vložišče naročnika. Naročnik bo potrjene situacije izvajalca plačeval na transakcijski račun izvajalca</w:t>
            </w:r>
            <w:r w:rsidR="00B67738">
              <w:rPr>
                <w:rFonts w:ascii="Arial" w:hAnsi="Arial" w:cs="Arial"/>
                <w:sz w:val="18"/>
                <w:szCs w:val="18"/>
              </w:rPr>
              <w:t xml:space="preserve">, kot ta izhaja iz uvodnega dela pogodbe. </w:t>
            </w:r>
          </w:p>
          <w:p w14:paraId="0AC0DCF1" w14:textId="77777777" w:rsidR="00B67738" w:rsidRPr="00542D52"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Skladno z </w:t>
            </w:r>
            <w:r w:rsidR="00B67738" w:rsidRPr="00B67738">
              <w:rPr>
                <w:rFonts w:ascii="Arial" w:hAnsi="Arial" w:cs="Arial"/>
                <w:sz w:val="18"/>
                <w:szCs w:val="18"/>
              </w:rPr>
              <w:t>Zakon</w:t>
            </w:r>
            <w:r w:rsidR="00B67738">
              <w:rPr>
                <w:rFonts w:ascii="Arial" w:hAnsi="Arial" w:cs="Arial"/>
                <w:sz w:val="18"/>
                <w:szCs w:val="18"/>
              </w:rPr>
              <w:t>om</w:t>
            </w:r>
            <w:r w:rsidR="00B67738" w:rsidRPr="00B67738">
              <w:rPr>
                <w:rFonts w:ascii="Arial" w:hAnsi="Arial" w:cs="Arial"/>
                <w:sz w:val="18"/>
                <w:szCs w:val="18"/>
              </w:rPr>
              <w:t xml:space="preserve"> o opravljanju plačilnih storitev za proračunske uporabnike (Uradni list RS, št. 77/16 in 47/19)</w:t>
            </w:r>
            <w:r w:rsidRPr="00E30764">
              <w:rPr>
                <w:rFonts w:ascii="Arial" w:hAnsi="Arial" w:cs="Arial"/>
                <w:sz w:val="18"/>
                <w:szCs w:val="18"/>
              </w:rPr>
              <w:t xml:space="preserve"> mora izvajalec začasne situacije iz tega člena pogodbe izstavljati izključno v elektronski obliki, preko </w:t>
            </w:r>
            <w:r w:rsidRPr="00542D52">
              <w:rPr>
                <w:rFonts w:ascii="Arial" w:hAnsi="Arial" w:cs="Arial"/>
                <w:sz w:val="18"/>
                <w:szCs w:val="18"/>
              </w:rPr>
              <w:t xml:space="preserve">spletne aplikacije Uprave Republike Slovenije za javna plačila. </w:t>
            </w:r>
          </w:p>
          <w:p w14:paraId="23E8C01A" w14:textId="39719812" w:rsidR="00542D52" w:rsidRDefault="00E30764" w:rsidP="00B73C07">
            <w:pPr>
              <w:spacing w:before="225" w:after="225"/>
              <w:jc w:val="both"/>
              <w:rPr>
                <w:rFonts w:ascii="Arial" w:hAnsi="Arial" w:cs="Arial"/>
                <w:sz w:val="18"/>
                <w:szCs w:val="18"/>
              </w:rPr>
            </w:pPr>
            <w:r w:rsidRPr="00E30764">
              <w:rPr>
                <w:rFonts w:ascii="Arial" w:hAnsi="Arial" w:cs="Arial"/>
                <w:sz w:val="18"/>
                <w:szCs w:val="18"/>
              </w:rPr>
              <w:t xml:space="preserve">Pogodbeni stranki sta soglasni, da je izpolnitev te pogodbe vezana na proračunske zmogljivosti Ministrstva za izobraževanje, znanost in šport (MIZŠ). Pogodbeni stranki sta podredno soglasni, da v primeru, da pride do spremembe v proračunu RS ali programu dela MIZŠ, ki neposredno vpliva na to pogodbo, da ustrezno z dodatkom k tej pogodbi spremenita določila te pogodbe, in sicer obseg del, ki se izvajajo oz. višino sredstev za plačilo izvedbe del po predmetni pogodbi, tako da dinamiko financiranja prilagodita spremembam v državnem proračunu oziroma finančnem načrtu MIZŠ.  </w:t>
            </w:r>
          </w:p>
          <w:p w14:paraId="331E61EA" w14:textId="77777777" w:rsidR="00B67738" w:rsidRPr="00B67738" w:rsidRDefault="00B67738" w:rsidP="00B67738">
            <w:pPr>
              <w:spacing w:before="225" w:after="225"/>
              <w:ind w:left="360"/>
              <w:jc w:val="center"/>
              <w:rPr>
                <w:rFonts w:ascii="Arial" w:hAnsi="Arial" w:cs="Arial"/>
                <w:b/>
                <w:sz w:val="18"/>
                <w:szCs w:val="18"/>
              </w:rPr>
            </w:pPr>
            <w:r w:rsidRPr="00B67738">
              <w:rPr>
                <w:rFonts w:ascii="Arial" w:hAnsi="Arial" w:cs="Arial"/>
                <w:b/>
                <w:sz w:val="18"/>
                <w:szCs w:val="18"/>
              </w:rPr>
              <w:t>8. člen</w:t>
            </w:r>
          </w:p>
          <w:p w14:paraId="2F9F17E3" w14:textId="77777777" w:rsidR="00B67738" w:rsidRPr="00B67738" w:rsidRDefault="00B67738" w:rsidP="00B73C07">
            <w:pPr>
              <w:spacing w:before="225" w:after="225"/>
              <w:jc w:val="both"/>
              <w:rPr>
                <w:rFonts w:ascii="Arial" w:hAnsi="Arial" w:cs="Arial"/>
                <w:sz w:val="18"/>
                <w:szCs w:val="18"/>
              </w:rPr>
            </w:pPr>
            <w:r w:rsidRPr="00B67738">
              <w:rPr>
                <w:rFonts w:ascii="Arial" w:hAnsi="Arial" w:cs="Arial"/>
                <w:sz w:val="18"/>
                <w:szCs w:val="18"/>
              </w:rPr>
              <w:t xml:space="preserve">Končno situacijo v višini 10 % pogodbene vrednosti bo izvajalec predložil pooblaščenemu nadzoru naročnika: - po pridobitvi uporabnega dovoljenja, - po predaji finančnega zavarovanja za odpravo napak v garancijski dobi naročniku in  - po opravljeni končni primopredaji del. </w:t>
            </w:r>
          </w:p>
          <w:p w14:paraId="05643D0E" w14:textId="77777777" w:rsidR="00B67738" w:rsidRDefault="00B67738" w:rsidP="00B73C07">
            <w:pPr>
              <w:spacing w:before="225" w:after="225"/>
              <w:jc w:val="both"/>
            </w:pPr>
            <w:r w:rsidRPr="00B67738">
              <w:rPr>
                <w:rFonts w:ascii="Arial" w:hAnsi="Arial" w:cs="Arial"/>
                <w:sz w:val="18"/>
                <w:szCs w:val="18"/>
              </w:rPr>
              <w:t>Pooblaščeni strokovni nadzor naročnika bo končno situacijo potrdil v nadaljnjih 5 dneh in jo poslal naročniku ali jo v enakem roku zavrnil. Naročnik bo v roku pet (5) dni od prejema potrdil prejeto situacijo in jo poslal v izplačilo ali jo zavrnil.  Naročnik bo končno situacijo plačal 30. dan od uradnega prejetja potrjene situacije, oziroma če ta dan sovpada z dnem, ko je po zakonu dela prost dan, naslednji delovnik.</w:t>
            </w:r>
            <w:r>
              <w:t xml:space="preserve">  </w:t>
            </w:r>
          </w:p>
        </w:tc>
      </w:tr>
    </w:tbl>
    <w:p w14:paraId="60C6CFA6"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IV. POGODBENI ROK </w:t>
      </w:r>
    </w:p>
    <w:p w14:paraId="4618F456" w14:textId="77777777" w:rsidR="00502DC6" w:rsidRPr="00502DC6" w:rsidRDefault="00542D52" w:rsidP="00502DC6">
      <w:pPr>
        <w:spacing w:before="224" w:after="224" w:line="240" w:lineRule="auto"/>
        <w:jc w:val="center"/>
        <w:outlineLvl w:val="1"/>
        <w:rPr>
          <w:rFonts w:ascii="Arial" w:hAnsi="Arial" w:cs="Arial"/>
          <w:b/>
          <w:sz w:val="18"/>
          <w:szCs w:val="18"/>
        </w:rPr>
      </w:pPr>
      <w:r>
        <w:rPr>
          <w:rFonts w:ascii="Arial" w:hAnsi="Arial" w:cs="Arial"/>
          <w:b/>
          <w:sz w:val="18"/>
          <w:szCs w:val="18"/>
        </w:rPr>
        <w:t>9</w:t>
      </w:r>
      <w:r w:rsidR="00502DC6" w:rsidRPr="00502DC6">
        <w:rPr>
          <w:rFonts w:ascii="Arial" w:hAnsi="Arial" w:cs="Arial"/>
          <w:b/>
          <w:sz w:val="18"/>
          <w:szCs w:val="18"/>
        </w:rPr>
        <w:t>. člen</w:t>
      </w:r>
    </w:p>
    <w:p w14:paraId="466269B3" w14:textId="77777777" w:rsidR="00502DC6" w:rsidRDefault="00502DC6" w:rsidP="00502DC6">
      <w:pPr>
        <w:spacing w:before="224" w:after="224" w:line="240" w:lineRule="auto"/>
        <w:jc w:val="both"/>
        <w:outlineLvl w:val="1"/>
        <w:rPr>
          <w:rFonts w:ascii="Arial" w:hAnsi="Arial" w:cs="Arial"/>
          <w:sz w:val="18"/>
          <w:szCs w:val="18"/>
        </w:rPr>
      </w:pPr>
      <w:r w:rsidRPr="00152DD9">
        <w:rPr>
          <w:rFonts w:ascii="Arial" w:hAnsi="Arial" w:cs="Arial"/>
          <w:sz w:val="18"/>
          <w:szCs w:val="18"/>
        </w:rPr>
        <w:t>Roki za izvedbo del so naslednji:</w:t>
      </w:r>
    </w:p>
    <w:p w14:paraId="487DC56E" w14:textId="5E4F3944" w:rsidR="00502DC6" w:rsidRPr="00B73C07" w:rsidRDefault="00502DC6"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Faza 1</w:t>
      </w:r>
      <w:r w:rsidR="00152DD9">
        <w:rPr>
          <w:rFonts w:ascii="Arial" w:hAnsi="Arial" w:cs="Arial"/>
          <w:sz w:val="18"/>
          <w:szCs w:val="18"/>
        </w:rPr>
        <w:t xml:space="preserve"> (vključno s pridobitvijo uporabnega dovoljenja)</w:t>
      </w:r>
      <w:r>
        <w:rPr>
          <w:rFonts w:ascii="Arial" w:hAnsi="Arial" w:cs="Arial"/>
          <w:sz w:val="18"/>
          <w:szCs w:val="18"/>
        </w:rPr>
        <w:t>:</w:t>
      </w:r>
      <w:r w:rsidR="00152DD9">
        <w:rPr>
          <w:rFonts w:ascii="Arial" w:hAnsi="Arial" w:cs="Arial"/>
          <w:sz w:val="18"/>
          <w:szCs w:val="18"/>
        </w:rPr>
        <w:tab/>
      </w:r>
      <w:r w:rsidRPr="00B73C07">
        <w:rPr>
          <w:rFonts w:ascii="Arial" w:hAnsi="Arial" w:cs="Arial"/>
          <w:sz w:val="18"/>
          <w:szCs w:val="18"/>
        </w:rPr>
        <w:t xml:space="preserve">najkasneje do 31. </w:t>
      </w:r>
      <w:r w:rsidR="00C00A92">
        <w:rPr>
          <w:rFonts w:ascii="Arial" w:hAnsi="Arial" w:cs="Arial"/>
          <w:sz w:val="18"/>
          <w:szCs w:val="18"/>
        </w:rPr>
        <w:t>12</w:t>
      </w:r>
      <w:r w:rsidRPr="00B73C07">
        <w:rPr>
          <w:rFonts w:ascii="Arial" w:hAnsi="Arial" w:cs="Arial"/>
          <w:sz w:val="18"/>
          <w:szCs w:val="18"/>
        </w:rPr>
        <w:t>. 202</w:t>
      </w:r>
      <w:r w:rsidR="006808B4" w:rsidRPr="00B73C07">
        <w:rPr>
          <w:rFonts w:ascii="Arial" w:hAnsi="Arial" w:cs="Arial"/>
          <w:sz w:val="18"/>
          <w:szCs w:val="18"/>
        </w:rPr>
        <w:t>1</w:t>
      </w:r>
    </w:p>
    <w:p w14:paraId="1C0BD8CA" w14:textId="6E3F496D" w:rsidR="00502DC6" w:rsidRPr="00B73C07" w:rsidRDefault="00502DC6" w:rsidP="00054EA7">
      <w:pPr>
        <w:pStyle w:val="ListParagraph"/>
        <w:numPr>
          <w:ilvl w:val="0"/>
          <w:numId w:val="30"/>
        </w:numPr>
        <w:spacing w:before="224" w:after="224" w:line="240" w:lineRule="auto"/>
        <w:jc w:val="both"/>
        <w:outlineLvl w:val="1"/>
        <w:rPr>
          <w:rFonts w:ascii="Arial" w:hAnsi="Arial" w:cs="Arial"/>
          <w:sz w:val="18"/>
          <w:szCs w:val="18"/>
        </w:rPr>
      </w:pPr>
      <w:r w:rsidRPr="00B73C07">
        <w:rPr>
          <w:rFonts w:ascii="Arial" w:hAnsi="Arial" w:cs="Arial"/>
          <w:sz w:val="18"/>
          <w:szCs w:val="18"/>
        </w:rPr>
        <w:t>Faza 2:</w:t>
      </w:r>
      <w:r w:rsidR="00152DD9" w:rsidRPr="00B73C07">
        <w:rPr>
          <w:rFonts w:ascii="Arial" w:hAnsi="Arial" w:cs="Arial"/>
          <w:sz w:val="18"/>
          <w:szCs w:val="18"/>
        </w:rPr>
        <w:t xml:space="preserve"> (vključno s pridobitvijo uporabnega dovoljenja)</w:t>
      </w:r>
      <w:r w:rsidRPr="00B73C07">
        <w:rPr>
          <w:rFonts w:ascii="Arial" w:hAnsi="Arial" w:cs="Arial"/>
          <w:sz w:val="18"/>
          <w:szCs w:val="18"/>
        </w:rPr>
        <w:tab/>
        <w:t>najkasneje do 3</w:t>
      </w:r>
      <w:r w:rsidR="00C00A92">
        <w:rPr>
          <w:rFonts w:ascii="Arial" w:hAnsi="Arial" w:cs="Arial"/>
          <w:sz w:val="18"/>
          <w:szCs w:val="18"/>
        </w:rPr>
        <w:t>1</w:t>
      </w:r>
      <w:r w:rsidRPr="00B73C07">
        <w:rPr>
          <w:rFonts w:ascii="Arial" w:hAnsi="Arial" w:cs="Arial"/>
          <w:sz w:val="18"/>
          <w:szCs w:val="18"/>
        </w:rPr>
        <w:t xml:space="preserve">. </w:t>
      </w:r>
      <w:r w:rsidR="00C00A92">
        <w:rPr>
          <w:rFonts w:ascii="Arial" w:hAnsi="Arial" w:cs="Arial"/>
          <w:sz w:val="18"/>
          <w:szCs w:val="18"/>
        </w:rPr>
        <w:t>8</w:t>
      </w:r>
      <w:r w:rsidRPr="00B73C07">
        <w:rPr>
          <w:rFonts w:ascii="Arial" w:hAnsi="Arial" w:cs="Arial"/>
          <w:sz w:val="18"/>
          <w:szCs w:val="18"/>
        </w:rPr>
        <w:t>. 202</w:t>
      </w:r>
      <w:r w:rsidR="006808B4" w:rsidRPr="00B73C07">
        <w:rPr>
          <w:rFonts w:ascii="Arial" w:hAnsi="Arial" w:cs="Arial"/>
          <w:sz w:val="18"/>
          <w:szCs w:val="18"/>
        </w:rPr>
        <w:t>2</w:t>
      </w:r>
    </w:p>
    <w:p w14:paraId="0D889055" w14:textId="474674B4" w:rsidR="00502DC6" w:rsidRPr="003336A7" w:rsidRDefault="009B2670" w:rsidP="009B2670">
      <w:pPr>
        <w:spacing w:before="224" w:after="224" w:line="240" w:lineRule="auto"/>
        <w:jc w:val="both"/>
        <w:outlineLvl w:val="1"/>
        <w:rPr>
          <w:rFonts w:ascii="Arial" w:hAnsi="Arial" w:cs="Arial"/>
          <w:sz w:val="18"/>
          <w:szCs w:val="18"/>
        </w:rPr>
      </w:pPr>
      <w:r>
        <w:rPr>
          <w:rFonts w:ascii="Arial" w:hAnsi="Arial" w:cs="Arial"/>
          <w:sz w:val="18"/>
          <w:szCs w:val="18"/>
        </w:rPr>
        <w:t xml:space="preserve">Natančne roke za izvedbo posameznega segmenta del (tudi glede na sklope) bosta naročnik in izvajalec oziroma </w:t>
      </w:r>
      <w:r w:rsidRPr="003336A7">
        <w:rPr>
          <w:rFonts w:ascii="Arial" w:hAnsi="Arial" w:cs="Arial"/>
          <w:sz w:val="18"/>
          <w:szCs w:val="18"/>
        </w:rPr>
        <w:t>izvajalci dogovorila ob uvedbi v delo.</w:t>
      </w:r>
    </w:p>
    <w:p w14:paraId="0293A25B" w14:textId="545B6DF7" w:rsidR="009B2670" w:rsidRPr="003336A7" w:rsidRDefault="009B2670" w:rsidP="00502DC6">
      <w:pPr>
        <w:spacing w:before="224" w:after="224" w:line="240" w:lineRule="auto"/>
        <w:jc w:val="both"/>
        <w:outlineLvl w:val="1"/>
        <w:rPr>
          <w:rFonts w:ascii="Arial" w:hAnsi="Arial" w:cs="Arial"/>
          <w:color w:val="000000" w:themeColor="text1"/>
          <w:sz w:val="18"/>
          <w:szCs w:val="18"/>
        </w:rPr>
      </w:pPr>
      <w:r w:rsidRPr="003336A7">
        <w:rPr>
          <w:rFonts w:ascii="Arial" w:hAnsi="Arial" w:cs="Arial"/>
          <w:color w:val="000000" w:themeColor="text1"/>
          <w:sz w:val="18"/>
          <w:szCs w:val="18"/>
        </w:rPr>
        <w:t>Izvajalec mora ves čas izvajanja projekta skrbeti za to, da se dela ostalih izvajalcev izvajajo na način, da bo celoten projekt izveden najkasneje do zgoraj navedenih rokov. V koliko posamezni izvajalci ne bi izvajali del na način, kot bo tekom izvajanja projekta dogovorjeno in potrjeno v terminskem planu, mora o tem nemudoma obvestiit naročnika oziroma nadzornika, ki bo nadalje urgiral in izvajalcu, ki del ne bi izvajal skladno z dogovorjenim, unovčil zavarovanje za dobro izvedbo oziroma pogodbeno kazen)</w:t>
      </w:r>
      <w:r w:rsidR="0029000E" w:rsidRPr="003336A7">
        <w:rPr>
          <w:rFonts w:ascii="Arial" w:hAnsi="Arial" w:cs="Arial"/>
          <w:color w:val="000000" w:themeColor="text1"/>
          <w:sz w:val="18"/>
          <w:szCs w:val="18"/>
        </w:rPr>
        <w:t>.</w:t>
      </w:r>
    </w:p>
    <w:p w14:paraId="4B15C347" w14:textId="7354F96E" w:rsidR="001C793C" w:rsidRPr="003336A7" w:rsidRDefault="001C793C" w:rsidP="00502DC6">
      <w:pPr>
        <w:spacing w:before="224" w:after="224" w:line="240" w:lineRule="auto"/>
        <w:jc w:val="both"/>
        <w:outlineLvl w:val="1"/>
        <w:rPr>
          <w:rFonts w:ascii="Arial" w:hAnsi="Arial" w:cs="Arial"/>
          <w:color w:val="000000" w:themeColor="text1"/>
          <w:sz w:val="18"/>
          <w:szCs w:val="18"/>
        </w:rPr>
      </w:pPr>
      <w:r w:rsidRPr="003336A7">
        <w:rPr>
          <w:rFonts w:ascii="Arial" w:hAnsi="Arial" w:cs="Arial"/>
          <w:color w:val="000000" w:themeColor="text1"/>
          <w:sz w:val="18"/>
          <w:szCs w:val="18"/>
        </w:rPr>
        <w:lastRenderedPageBreak/>
        <w:t>Izvajalec mora upoštevati, da je po dokončanju fizične izvedbe del potrebno 14 dni za pripravo popolne vloge za tehnični pregled (dokazilo o zanesljivosti objekta, PID in POV, geodetski načrt ...), nadaljnjih 21 dni za razpis tehničnega pregleda in nadaljnjih 14 dni za pridobitev uporabnega</w:t>
      </w:r>
      <w:r w:rsidR="00DF7C3C" w:rsidRPr="003336A7">
        <w:rPr>
          <w:rFonts w:ascii="Arial" w:hAnsi="Arial" w:cs="Arial"/>
          <w:color w:val="000000" w:themeColor="text1"/>
          <w:sz w:val="18"/>
          <w:szCs w:val="18"/>
        </w:rPr>
        <w:t xml:space="preserve"> dovoljenja in primopredajo del</w:t>
      </w:r>
      <w:r w:rsidRPr="003336A7">
        <w:rPr>
          <w:rFonts w:ascii="Arial" w:hAnsi="Arial" w:cs="Arial"/>
          <w:color w:val="000000" w:themeColor="text1"/>
          <w:sz w:val="18"/>
          <w:szCs w:val="18"/>
        </w:rPr>
        <w:t xml:space="preserve">.  </w:t>
      </w:r>
    </w:p>
    <w:p w14:paraId="1CF14FB0" w14:textId="15AA4BE9" w:rsidR="00DF7C3C" w:rsidRPr="0029000E" w:rsidRDefault="00DF7C3C" w:rsidP="00502DC6">
      <w:pPr>
        <w:spacing w:before="224" w:after="224" w:line="240" w:lineRule="auto"/>
        <w:jc w:val="both"/>
        <w:outlineLvl w:val="1"/>
        <w:rPr>
          <w:rFonts w:ascii="Arial" w:hAnsi="Arial" w:cs="Arial"/>
          <w:color w:val="000000" w:themeColor="text1"/>
          <w:sz w:val="18"/>
          <w:szCs w:val="18"/>
        </w:rPr>
      </w:pPr>
      <w:r w:rsidRPr="003336A7">
        <w:rPr>
          <w:rFonts w:ascii="Arial" w:hAnsi="Arial" w:cs="Arial"/>
          <w:color w:val="000000" w:themeColor="text1"/>
          <w:sz w:val="18"/>
          <w:szCs w:val="18"/>
        </w:rPr>
        <w:t>Izvajalec je dolžan po zaključku fizične izvedbe del, po potrebi pa tudi med izvedbo, omogoči</w:t>
      </w:r>
      <w:r w:rsidR="009B2670" w:rsidRPr="003336A7">
        <w:rPr>
          <w:rFonts w:ascii="Arial" w:hAnsi="Arial" w:cs="Arial"/>
          <w:color w:val="000000" w:themeColor="text1"/>
          <w:sz w:val="18"/>
          <w:szCs w:val="18"/>
        </w:rPr>
        <w:t>ti</w:t>
      </w:r>
      <w:r w:rsidRPr="003336A7">
        <w:rPr>
          <w:rFonts w:ascii="Arial" w:hAnsi="Arial" w:cs="Arial"/>
          <w:color w:val="000000" w:themeColor="text1"/>
          <w:sz w:val="18"/>
          <w:szCs w:val="18"/>
        </w:rPr>
        <w:t xml:space="preserve"> montažo notranje opreme, za katero bo imel naročnik sklenjeno pogodbo z drugim izvajalcem – dobaviteljem.</w:t>
      </w:r>
    </w:p>
    <w:p w14:paraId="708AE50E" w14:textId="3E3EDBED" w:rsidR="00DF7C3C" w:rsidRPr="0029000E" w:rsidRDefault="00DF7C3C" w:rsidP="00502DC6">
      <w:pPr>
        <w:spacing w:before="224" w:after="224" w:line="240" w:lineRule="auto"/>
        <w:jc w:val="both"/>
        <w:outlineLvl w:val="1"/>
        <w:rPr>
          <w:rFonts w:ascii="Arial" w:hAnsi="Arial" w:cs="Arial"/>
          <w:color w:val="000000" w:themeColor="text1"/>
          <w:sz w:val="18"/>
          <w:szCs w:val="18"/>
        </w:rPr>
      </w:pPr>
      <w:r w:rsidRPr="0029000E">
        <w:rPr>
          <w:rFonts w:ascii="Arial" w:hAnsi="Arial" w:cs="Arial"/>
          <w:color w:val="000000" w:themeColor="text1"/>
          <w:sz w:val="18"/>
          <w:szCs w:val="18"/>
        </w:rPr>
        <w:t xml:space="preserve">Pri oblikovanju terminskega plana izvedbe del je izvajalec dolžan upoštevati, da se </w:t>
      </w:r>
      <w:r w:rsidR="009B2670" w:rsidRPr="0029000E">
        <w:rPr>
          <w:rFonts w:ascii="Arial" w:hAnsi="Arial" w:cs="Arial"/>
          <w:color w:val="000000" w:themeColor="text1"/>
          <w:sz w:val="18"/>
          <w:szCs w:val="18"/>
        </w:rPr>
        <w:t xml:space="preserve">v </w:t>
      </w:r>
      <w:r w:rsidRPr="0029000E">
        <w:rPr>
          <w:rFonts w:ascii="Arial" w:hAnsi="Arial" w:cs="Arial"/>
          <w:color w:val="000000" w:themeColor="text1"/>
          <w:sz w:val="18"/>
          <w:szCs w:val="18"/>
        </w:rPr>
        <w:t>času mature (meseca junija in avgusta) hrupna dela izvajajo le ob vnaprejšnjemu dogovoru z vodstvom šole.</w:t>
      </w:r>
    </w:p>
    <w:p w14:paraId="1B824D4A" w14:textId="77777777" w:rsidR="00DF7C3C" w:rsidRPr="0029000E" w:rsidRDefault="00DF7C3C" w:rsidP="00502DC6">
      <w:pPr>
        <w:spacing w:before="224" w:after="224" w:line="240" w:lineRule="auto"/>
        <w:jc w:val="both"/>
        <w:outlineLvl w:val="1"/>
        <w:rPr>
          <w:rFonts w:ascii="Arial" w:hAnsi="Arial" w:cs="Arial"/>
          <w:color w:val="000000" w:themeColor="text1"/>
          <w:sz w:val="18"/>
          <w:szCs w:val="18"/>
        </w:rPr>
      </w:pPr>
      <w:r w:rsidRPr="0029000E">
        <w:rPr>
          <w:rFonts w:ascii="Arial" w:hAnsi="Arial" w:cs="Arial"/>
          <w:color w:val="000000" w:themeColor="text1"/>
          <w:sz w:val="18"/>
          <w:szCs w:val="18"/>
        </w:rPr>
        <w:t xml:space="preserve">Ostale omejitve iz naslova izvajanja del so vezana na predpostavko, da se v objektu izvaja pouk, pri čemer morajo biti dela predmet izvajanja na način, da se navedeno omogoči in je v čim manjši meri moten učni proces. Odločanje o ustreznosti izvajanja del v relaciji z zagotavljanjem nemotenega učnega procesa, je na naročniku, kar je podlaga za naročnikov sprejem predlaganega terminskega načrta izvajanja del.  </w:t>
      </w:r>
    </w:p>
    <w:p w14:paraId="70DBC574" w14:textId="1DF1E3D4" w:rsidR="00DF7C3C" w:rsidRPr="0029000E" w:rsidRDefault="00DF7C3C" w:rsidP="00502DC6">
      <w:pPr>
        <w:spacing w:before="224" w:after="224" w:line="240" w:lineRule="auto"/>
        <w:jc w:val="both"/>
        <w:outlineLvl w:val="1"/>
        <w:rPr>
          <w:rFonts w:ascii="Arial" w:hAnsi="Arial" w:cs="Arial"/>
          <w:color w:val="000000" w:themeColor="text1"/>
          <w:sz w:val="18"/>
          <w:szCs w:val="18"/>
        </w:rPr>
      </w:pPr>
      <w:r w:rsidRPr="0029000E">
        <w:rPr>
          <w:rFonts w:ascii="Arial" w:hAnsi="Arial" w:cs="Arial"/>
          <w:color w:val="000000" w:themeColor="text1"/>
          <w:sz w:val="18"/>
          <w:szCs w:val="18"/>
        </w:rPr>
        <w:t xml:space="preserve">V roku </w:t>
      </w:r>
      <w:r w:rsidR="009B2670" w:rsidRPr="0029000E">
        <w:rPr>
          <w:rFonts w:ascii="Arial" w:hAnsi="Arial" w:cs="Arial"/>
          <w:color w:val="000000" w:themeColor="text1"/>
          <w:sz w:val="18"/>
          <w:szCs w:val="18"/>
        </w:rPr>
        <w:t>2</w:t>
      </w:r>
      <w:r w:rsidRPr="0029000E">
        <w:rPr>
          <w:rFonts w:ascii="Arial" w:hAnsi="Arial" w:cs="Arial"/>
          <w:color w:val="000000" w:themeColor="text1"/>
          <w:sz w:val="18"/>
          <w:szCs w:val="18"/>
        </w:rPr>
        <w:t>0 (</w:t>
      </w:r>
      <w:r w:rsidR="009B2670" w:rsidRPr="0029000E">
        <w:rPr>
          <w:rFonts w:ascii="Arial" w:hAnsi="Arial" w:cs="Arial"/>
          <w:color w:val="000000" w:themeColor="text1"/>
          <w:sz w:val="18"/>
          <w:szCs w:val="18"/>
        </w:rPr>
        <w:t>dvajset</w:t>
      </w:r>
      <w:r w:rsidRPr="0029000E">
        <w:rPr>
          <w:rFonts w:ascii="Arial" w:hAnsi="Arial" w:cs="Arial"/>
          <w:color w:val="000000" w:themeColor="text1"/>
          <w:sz w:val="18"/>
          <w:szCs w:val="18"/>
        </w:rPr>
        <w:t>) dni po podpisu pogodbe mora izvajalec izdelati podroben terminski načrt, ki ga potrdi naročnik, v katerem bo posebej opozoril na kritične roke, sicer bo naročnik odstopil od pogodbe in unovčil finančno zavarovanje za resnost ponudbe.</w:t>
      </w:r>
    </w:p>
    <w:p w14:paraId="3A32EE79" w14:textId="3CD8F424" w:rsidR="00DF7C3C" w:rsidRPr="0029000E" w:rsidRDefault="00DF7C3C" w:rsidP="00502DC6">
      <w:pPr>
        <w:spacing w:before="224" w:after="224" w:line="240" w:lineRule="auto"/>
        <w:jc w:val="both"/>
        <w:outlineLvl w:val="1"/>
        <w:rPr>
          <w:rFonts w:ascii="Arial" w:hAnsi="Arial" w:cs="Arial"/>
          <w:color w:val="000000" w:themeColor="text1"/>
          <w:sz w:val="18"/>
          <w:szCs w:val="18"/>
        </w:rPr>
      </w:pPr>
      <w:r w:rsidRPr="0029000E">
        <w:rPr>
          <w:rFonts w:ascii="Arial" w:hAnsi="Arial" w:cs="Arial"/>
          <w:color w:val="000000" w:themeColor="text1"/>
          <w:sz w:val="18"/>
          <w:szCs w:val="18"/>
        </w:rPr>
        <w:t xml:space="preserve">Izvajalec bo terminski </w:t>
      </w:r>
      <w:r w:rsidR="00B73C07" w:rsidRPr="0029000E">
        <w:rPr>
          <w:rFonts w:ascii="Arial" w:hAnsi="Arial" w:cs="Arial"/>
          <w:color w:val="000000" w:themeColor="text1"/>
          <w:sz w:val="18"/>
          <w:szCs w:val="18"/>
        </w:rPr>
        <w:t xml:space="preserve">plan, ki je izdelan po metodi BIM </w:t>
      </w:r>
      <w:r w:rsidRPr="0029000E">
        <w:rPr>
          <w:rFonts w:ascii="Arial" w:hAnsi="Arial" w:cs="Arial"/>
          <w:color w:val="000000" w:themeColor="text1"/>
          <w:sz w:val="18"/>
          <w:szCs w:val="18"/>
        </w:rPr>
        <w:t xml:space="preserve">prilagodil finančnemu načrtu izvedbe del glede na razpoložljiva sredstva naročnika in ga uskladil z naročnikom. Dinamika izvedbe investicije po posameznih letih je naslednja (v posameznem letu mora biti izvedeno in zaračunano): </w:t>
      </w:r>
      <w:r w:rsidRPr="004167E1">
        <w:rPr>
          <w:rFonts w:ascii="Arial" w:hAnsi="Arial" w:cs="Arial"/>
          <w:color w:val="000000" w:themeColor="text1"/>
          <w:sz w:val="18"/>
          <w:szCs w:val="18"/>
        </w:rPr>
        <w:t xml:space="preserve">2021 </w:t>
      </w:r>
      <w:r w:rsidR="00693ECB" w:rsidRPr="004167E1">
        <w:rPr>
          <w:rFonts w:ascii="Arial" w:hAnsi="Arial" w:cs="Arial"/>
          <w:color w:val="000000" w:themeColor="text1"/>
          <w:sz w:val="18"/>
          <w:szCs w:val="18"/>
        </w:rPr>
        <w:t>_______</w:t>
      </w:r>
      <w:r w:rsidRPr="004167E1">
        <w:rPr>
          <w:rFonts w:ascii="Arial" w:hAnsi="Arial" w:cs="Arial"/>
          <w:color w:val="000000" w:themeColor="text1"/>
          <w:sz w:val="18"/>
          <w:szCs w:val="18"/>
        </w:rPr>
        <w:t>EUR z DDV</w:t>
      </w:r>
      <w:r w:rsidR="00CF03D1" w:rsidRPr="004167E1">
        <w:rPr>
          <w:rFonts w:ascii="Arial" w:hAnsi="Arial" w:cs="Arial"/>
          <w:color w:val="000000" w:themeColor="text1"/>
          <w:sz w:val="18"/>
          <w:szCs w:val="18"/>
        </w:rPr>
        <w:t xml:space="preserve"> in</w:t>
      </w:r>
      <w:r w:rsidRPr="004167E1">
        <w:rPr>
          <w:rFonts w:ascii="Arial" w:hAnsi="Arial" w:cs="Arial"/>
          <w:color w:val="000000" w:themeColor="text1"/>
          <w:sz w:val="18"/>
          <w:szCs w:val="18"/>
        </w:rPr>
        <w:t xml:space="preserve"> 202</w:t>
      </w:r>
      <w:r w:rsidR="009B2670" w:rsidRPr="004167E1">
        <w:rPr>
          <w:rFonts w:ascii="Arial" w:hAnsi="Arial" w:cs="Arial"/>
          <w:color w:val="000000" w:themeColor="text1"/>
          <w:sz w:val="18"/>
          <w:szCs w:val="18"/>
        </w:rPr>
        <w:t>2</w:t>
      </w:r>
      <w:r w:rsidR="00D36D4E" w:rsidRPr="004167E1">
        <w:rPr>
          <w:rFonts w:ascii="Arial" w:hAnsi="Arial" w:cs="Arial"/>
          <w:color w:val="000000" w:themeColor="text1"/>
          <w:sz w:val="18"/>
          <w:szCs w:val="18"/>
        </w:rPr>
        <w:t>:</w:t>
      </w:r>
      <w:r w:rsidR="00CF03D1" w:rsidRPr="004167E1">
        <w:rPr>
          <w:rFonts w:ascii="Arial" w:hAnsi="Arial" w:cs="Arial"/>
          <w:color w:val="000000" w:themeColor="text1"/>
          <w:sz w:val="18"/>
          <w:szCs w:val="18"/>
        </w:rPr>
        <w:t xml:space="preserve"> </w:t>
      </w:r>
      <w:r w:rsidR="00693ECB" w:rsidRPr="004167E1">
        <w:rPr>
          <w:rFonts w:ascii="Arial" w:hAnsi="Arial" w:cs="Arial"/>
          <w:color w:val="000000" w:themeColor="text1"/>
          <w:sz w:val="18"/>
          <w:szCs w:val="18"/>
        </w:rPr>
        <w:t>_________</w:t>
      </w:r>
      <w:r w:rsidR="00CF03D1" w:rsidRPr="004167E1">
        <w:rPr>
          <w:rFonts w:ascii="Arial" w:hAnsi="Arial" w:cs="Arial"/>
          <w:color w:val="000000" w:themeColor="text1"/>
          <w:sz w:val="18"/>
          <w:szCs w:val="18"/>
        </w:rPr>
        <w:t>EUR</w:t>
      </w:r>
      <w:r w:rsidRPr="004167E1">
        <w:rPr>
          <w:rFonts w:ascii="Arial" w:hAnsi="Arial" w:cs="Arial"/>
          <w:color w:val="000000" w:themeColor="text1"/>
          <w:sz w:val="18"/>
          <w:szCs w:val="18"/>
        </w:rPr>
        <w:t xml:space="preserve"> z DDV.</w:t>
      </w:r>
      <w:r w:rsidRPr="0029000E">
        <w:rPr>
          <w:rFonts w:ascii="Arial" w:hAnsi="Arial" w:cs="Arial"/>
          <w:color w:val="000000" w:themeColor="text1"/>
          <w:sz w:val="18"/>
          <w:szCs w:val="18"/>
        </w:rPr>
        <w:t xml:space="preserve"> </w:t>
      </w:r>
    </w:p>
    <w:p w14:paraId="4EF37132" w14:textId="77777777" w:rsidR="00DF7C3C" w:rsidRPr="0029000E" w:rsidRDefault="00DF7C3C" w:rsidP="00502DC6">
      <w:pPr>
        <w:spacing w:before="224" w:after="224" w:line="240" w:lineRule="auto"/>
        <w:jc w:val="both"/>
        <w:outlineLvl w:val="1"/>
        <w:rPr>
          <w:rFonts w:ascii="Arial" w:hAnsi="Arial" w:cs="Arial"/>
          <w:color w:val="000000" w:themeColor="text1"/>
          <w:sz w:val="18"/>
          <w:szCs w:val="18"/>
        </w:rPr>
      </w:pPr>
      <w:r w:rsidRPr="0029000E">
        <w:rPr>
          <w:rFonts w:ascii="Arial" w:hAnsi="Arial" w:cs="Arial"/>
          <w:color w:val="000000" w:themeColor="text1"/>
          <w:sz w:val="18"/>
          <w:szCs w:val="18"/>
        </w:rPr>
        <w:t xml:space="preserve">Izvajalec bo pred datumom pričetka del uveden v delo. Roki se lahko spremenijo le v primeru višje sile (za čas trajanja višje sile), ki jo definirajo zakonska določila, spremenjene roke pa mora potrditi naročnik. Vremenski pogoji ne morejo biti razlog za podaljšanje roka. </w:t>
      </w:r>
    </w:p>
    <w:p w14:paraId="6C4A71D0" w14:textId="4BB2DB8E" w:rsidR="00502DC6" w:rsidRPr="0029000E" w:rsidRDefault="00502DC6" w:rsidP="00502DC6">
      <w:pPr>
        <w:spacing w:before="224" w:after="224" w:line="240" w:lineRule="auto"/>
        <w:jc w:val="both"/>
        <w:outlineLvl w:val="1"/>
        <w:rPr>
          <w:rFonts w:ascii="Arial" w:hAnsi="Arial" w:cs="Arial"/>
          <w:color w:val="000000" w:themeColor="text1"/>
          <w:sz w:val="18"/>
          <w:szCs w:val="18"/>
        </w:rPr>
      </w:pPr>
      <w:r w:rsidRPr="0029000E">
        <w:rPr>
          <w:rFonts w:ascii="Arial" w:hAnsi="Arial" w:cs="Arial"/>
          <w:color w:val="000000" w:themeColor="text1"/>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279DC69B" w14:textId="77777777" w:rsidR="009B2670" w:rsidRPr="00152DD9" w:rsidRDefault="009B2670" w:rsidP="00502DC6">
      <w:pPr>
        <w:spacing w:before="224" w:after="224" w:line="240" w:lineRule="auto"/>
        <w:jc w:val="both"/>
        <w:outlineLvl w:val="1"/>
        <w:rPr>
          <w:rFonts w:ascii="Arial" w:hAnsi="Arial" w:cs="Arial"/>
          <w:sz w:val="18"/>
          <w:szCs w:val="18"/>
        </w:rPr>
      </w:pPr>
    </w:p>
    <w:p w14:paraId="7EFD32EB"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52975309" w14:textId="77777777" w:rsidR="00502DC6" w:rsidRPr="00DD1BA2" w:rsidRDefault="00542D52" w:rsidP="00502DC6">
      <w:pPr>
        <w:spacing w:after="0" w:line="240" w:lineRule="auto"/>
        <w:jc w:val="center"/>
        <w:rPr>
          <w:rFonts w:ascii="Arial" w:hAnsi="Arial" w:cs="Arial"/>
          <w:color w:val="808080" w:themeColor="background1" w:themeShade="80"/>
          <w:sz w:val="18"/>
          <w:szCs w:val="18"/>
        </w:rPr>
      </w:pPr>
      <w:r>
        <w:rPr>
          <w:rFonts w:ascii="Arial" w:hAnsi="Arial" w:cs="Arial"/>
          <w:b/>
          <w:bCs/>
          <w:color w:val="808080" w:themeColor="background1" w:themeShade="80"/>
          <w:sz w:val="18"/>
          <w:szCs w:val="18"/>
        </w:rPr>
        <w:t>10</w:t>
      </w:r>
      <w:r w:rsidR="00502DC6" w:rsidRPr="00DD1BA2">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502DC6" w:rsidRPr="00DD1BA2" w14:paraId="7A483F09" w14:textId="77777777" w:rsidTr="007E2DAF">
        <w:tc>
          <w:tcPr>
            <w:tcW w:w="0" w:type="auto"/>
            <w:tcMar>
              <w:top w:w="0" w:type="auto"/>
              <w:bottom w:w="0" w:type="auto"/>
            </w:tcMar>
          </w:tcPr>
          <w:p w14:paraId="12596F3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02DC6" w:rsidRPr="00DD1BA2" w14:paraId="37763754"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0D5161"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5F79E06" w14:textId="77777777" w:rsidR="00502DC6" w:rsidRPr="00DD1BA2" w:rsidRDefault="00502DC6" w:rsidP="007E2DAF">
                  <w:pPr>
                    <w:rPr>
                      <w:rFonts w:ascii="Arial" w:hAnsi="Arial" w:cs="Arial"/>
                      <w:color w:val="808080" w:themeColor="background1" w:themeShade="80"/>
                      <w:sz w:val="18"/>
                      <w:szCs w:val="18"/>
                    </w:rPr>
                  </w:pPr>
                </w:p>
              </w:tc>
            </w:tr>
            <w:tr w:rsidR="00502DC6" w:rsidRPr="00DD1BA2" w14:paraId="2DF0526D"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3561C3"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3F4644A"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21B81452"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502DC6" w:rsidRPr="00DD1BA2" w14:paraId="5D2B6083"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796E1C2"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25FB839" w14:textId="77777777" w:rsidR="00502DC6" w:rsidRPr="00DD1BA2" w:rsidRDefault="00502DC6" w:rsidP="007E2DAF">
                  <w:pPr>
                    <w:rPr>
                      <w:rFonts w:ascii="Arial" w:hAnsi="Arial" w:cs="Arial"/>
                      <w:color w:val="808080" w:themeColor="background1" w:themeShade="80"/>
                      <w:sz w:val="18"/>
                      <w:szCs w:val="18"/>
                    </w:rPr>
                  </w:pPr>
                </w:p>
              </w:tc>
            </w:tr>
            <w:tr w:rsidR="00502DC6" w:rsidRPr="00DD1BA2" w14:paraId="7E5D3250" w14:textId="77777777" w:rsidTr="007E2DAF">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4225A87" w14:textId="77777777" w:rsidR="00502DC6" w:rsidRPr="00DD1BA2" w:rsidRDefault="00502DC6" w:rsidP="007E2DAF">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F7DE30"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0413958F" w14:textId="77777777" w:rsidR="00502DC6" w:rsidRPr="00DD1BA2" w:rsidRDefault="00502DC6" w:rsidP="007E2DAF">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58601D13" w14:textId="77777777" w:rsidR="00502DC6" w:rsidRPr="00DD1BA2" w:rsidRDefault="00502DC6" w:rsidP="007E2DAF">
            <w:pPr>
              <w:spacing w:before="225" w:after="225"/>
              <w:jc w:val="both"/>
              <w:rPr>
                <w:rFonts w:ascii="Arial" w:hAnsi="Arial" w:cs="Arial"/>
                <w:color w:val="808080" w:themeColor="background1" w:themeShade="80"/>
                <w:sz w:val="18"/>
                <w:szCs w:val="18"/>
              </w:rPr>
            </w:pPr>
          </w:p>
        </w:tc>
      </w:tr>
    </w:tbl>
    <w:p w14:paraId="40A73401" w14:textId="77777777" w:rsidR="00502DC6" w:rsidRPr="00DD1BA2" w:rsidRDefault="00502DC6" w:rsidP="00502DC6">
      <w:pPr>
        <w:spacing w:after="0" w:line="240" w:lineRule="auto"/>
        <w:jc w:val="center"/>
        <w:rPr>
          <w:rFonts w:ascii="Arial" w:hAnsi="Arial" w:cs="Arial"/>
          <w:b/>
          <w:bCs/>
          <w:color w:val="808080" w:themeColor="background1" w:themeShade="80"/>
          <w:sz w:val="18"/>
          <w:szCs w:val="18"/>
        </w:rPr>
      </w:pPr>
    </w:p>
    <w:p w14:paraId="05EFDA17" w14:textId="77777777" w:rsidR="00FD7365" w:rsidRDefault="00FD7365" w:rsidP="00502DC6">
      <w:pPr>
        <w:spacing w:after="0" w:line="240" w:lineRule="auto"/>
        <w:jc w:val="center"/>
        <w:rPr>
          <w:rFonts w:ascii="Arial" w:hAnsi="Arial" w:cs="Arial"/>
          <w:b/>
          <w:bCs/>
          <w:color w:val="808080" w:themeColor="background1" w:themeShade="80"/>
          <w:sz w:val="18"/>
          <w:szCs w:val="18"/>
        </w:rPr>
      </w:pPr>
    </w:p>
    <w:p w14:paraId="3947F27E" w14:textId="77777777" w:rsidR="00FD7365" w:rsidRDefault="00FD7365" w:rsidP="00502DC6">
      <w:pPr>
        <w:spacing w:after="0" w:line="240" w:lineRule="auto"/>
        <w:jc w:val="center"/>
        <w:rPr>
          <w:rFonts w:ascii="Arial" w:hAnsi="Arial" w:cs="Arial"/>
          <w:b/>
          <w:bCs/>
          <w:color w:val="808080" w:themeColor="background1" w:themeShade="80"/>
          <w:sz w:val="18"/>
          <w:szCs w:val="18"/>
        </w:rPr>
      </w:pPr>
    </w:p>
    <w:p w14:paraId="4CF3D37B" w14:textId="77777777" w:rsidR="00FD7365" w:rsidRDefault="00FD7365" w:rsidP="00502DC6">
      <w:pPr>
        <w:spacing w:after="0" w:line="240" w:lineRule="auto"/>
        <w:jc w:val="center"/>
        <w:rPr>
          <w:rFonts w:ascii="Arial" w:hAnsi="Arial" w:cs="Arial"/>
          <w:b/>
          <w:bCs/>
          <w:color w:val="808080" w:themeColor="background1" w:themeShade="80"/>
          <w:sz w:val="18"/>
          <w:szCs w:val="18"/>
        </w:rPr>
      </w:pPr>
    </w:p>
    <w:p w14:paraId="6982EE64" w14:textId="182E8D6A" w:rsidR="00502DC6" w:rsidRPr="00DD1BA2" w:rsidRDefault="00542D52" w:rsidP="00502DC6">
      <w:pPr>
        <w:spacing w:after="0" w:line="240" w:lineRule="auto"/>
        <w:jc w:val="center"/>
        <w:rPr>
          <w:rFonts w:ascii="Arial" w:hAnsi="Arial" w:cs="Arial"/>
          <w:color w:val="808080" w:themeColor="background1" w:themeShade="80"/>
          <w:sz w:val="18"/>
          <w:szCs w:val="18"/>
        </w:rPr>
      </w:pPr>
      <w:r>
        <w:rPr>
          <w:rFonts w:ascii="Arial" w:hAnsi="Arial" w:cs="Arial"/>
          <w:b/>
          <w:bCs/>
          <w:color w:val="808080" w:themeColor="background1" w:themeShade="80"/>
          <w:sz w:val="18"/>
          <w:szCs w:val="18"/>
        </w:rPr>
        <w:lastRenderedPageBreak/>
        <w:t>10</w:t>
      </w:r>
      <w:r w:rsidR="00502DC6" w:rsidRPr="00DD1BA2">
        <w:rPr>
          <w:rFonts w:ascii="Arial" w:hAnsi="Arial" w:cs="Arial"/>
          <w:b/>
          <w:bCs/>
          <w:color w:val="808080" w:themeColor="background1" w:themeShade="80"/>
          <w:sz w:val="18"/>
          <w:szCs w:val="18"/>
        </w:rPr>
        <w:t>a. člen</w:t>
      </w:r>
    </w:p>
    <w:tbl>
      <w:tblPr>
        <w:tblStyle w:val="NormalTablePHPDOCX"/>
        <w:tblW w:w="0" w:type="auto"/>
        <w:tblInd w:w="108" w:type="dxa"/>
        <w:tblLook w:val="04A0" w:firstRow="1" w:lastRow="0" w:firstColumn="1" w:lastColumn="0" w:noHBand="0" w:noVBand="1"/>
      </w:tblPr>
      <w:tblGrid>
        <w:gridCol w:w="8962"/>
      </w:tblGrid>
      <w:tr w:rsidR="00502DC6" w:rsidRPr="00DD1BA2" w14:paraId="1A20C4C3" w14:textId="77777777" w:rsidTr="007E2DAF">
        <w:tc>
          <w:tcPr>
            <w:tcW w:w="0" w:type="auto"/>
            <w:tcMar>
              <w:top w:w="0" w:type="auto"/>
              <w:bottom w:w="0" w:type="auto"/>
            </w:tcMar>
          </w:tcPr>
          <w:p w14:paraId="5F005EF9"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C485ED5"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02DC6" w:rsidRPr="00DD1BA2" w14:paraId="35128647" w14:textId="77777777" w:rsidTr="007E2DAF">
              <w:tc>
                <w:tcPr>
                  <w:tcW w:w="0" w:type="auto"/>
                  <w:tcMar>
                    <w:top w:w="0" w:type="auto"/>
                    <w:bottom w:w="0" w:type="auto"/>
                  </w:tcMar>
                </w:tcPr>
                <w:p w14:paraId="6F6AEC30" w14:textId="77777777" w:rsidR="00502DC6" w:rsidRPr="00DD1BA2" w:rsidRDefault="00502DC6" w:rsidP="00054EA7">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73F3F355" w14:textId="77777777" w:rsidR="00502DC6" w:rsidRPr="00DD1BA2" w:rsidRDefault="00502DC6" w:rsidP="00054EA7">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70CAF47E" w14:textId="77777777" w:rsidR="00502DC6" w:rsidRPr="00DD1BA2" w:rsidRDefault="00502DC6" w:rsidP="00054EA7">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22B6190D" w14:textId="77777777" w:rsidR="00502DC6" w:rsidRPr="00DD1BA2" w:rsidRDefault="00502DC6" w:rsidP="007E2DAF">
            <w:pPr>
              <w:rPr>
                <w:rFonts w:ascii="Arial" w:hAnsi="Arial" w:cs="Arial"/>
                <w:color w:val="808080" w:themeColor="background1" w:themeShade="80"/>
                <w:sz w:val="18"/>
                <w:szCs w:val="18"/>
              </w:rPr>
            </w:pPr>
          </w:p>
          <w:p w14:paraId="3EEBD799"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Zgolj ob izpolnitvi vseh pogojev iz predhodnega odstavka, je naročnik obvezan izvršiti neposredno plačilo podizvajalcu. </w:t>
            </w:r>
          </w:p>
          <w:p w14:paraId="78BAD42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326AF37B"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C0B7872"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F18812E" w14:textId="77777777" w:rsidR="00502DC6" w:rsidRPr="00DD1BA2" w:rsidRDefault="00502DC6" w:rsidP="007E2DAF">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6293AD6" w14:textId="6AD8F0FD"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t xml:space="preserve">VI. OBVEZNOSTI IZVAJALCA </w:t>
      </w:r>
    </w:p>
    <w:p w14:paraId="26C32751" w14:textId="77777777" w:rsidR="00502DC6" w:rsidRPr="00986C08" w:rsidRDefault="00542D52"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11</w:t>
      </w:r>
      <w:r w:rsidR="00502DC6" w:rsidRPr="00986C08">
        <w:rPr>
          <w:rFonts w:ascii="Arial" w:hAnsi="Arial" w:cs="Arial"/>
          <w:b/>
          <w:sz w:val="18"/>
          <w:szCs w:val="18"/>
        </w:rPr>
        <w:t>. člen</w:t>
      </w:r>
    </w:p>
    <w:p w14:paraId="27C826C5" w14:textId="13821C1D" w:rsidR="00542D52" w:rsidRDefault="00542D52" w:rsidP="00542D52">
      <w:pPr>
        <w:spacing w:before="224" w:after="224" w:line="240" w:lineRule="auto"/>
        <w:outlineLvl w:val="1"/>
        <w:rPr>
          <w:rFonts w:ascii="Arial" w:hAnsi="Arial" w:cs="Arial"/>
          <w:sz w:val="18"/>
          <w:szCs w:val="18"/>
        </w:rPr>
      </w:pPr>
      <w:r w:rsidRPr="00542D52">
        <w:rPr>
          <w:rFonts w:ascii="Arial" w:hAnsi="Arial" w:cs="Arial"/>
          <w:sz w:val="18"/>
          <w:szCs w:val="18"/>
        </w:rPr>
        <w:t xml:space="preserve">Izvajalec se zaveže: </w:t>
      </w:r>
    </w:p>
    <w:p w14:paraId="44840CF6" w14:textId="77777777" w:rsidR="00542D52" w:rsidRDefault="00542D52" w:rsidP="00217E47">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 pogodbeno dogovorjeno delo opraviti vestno, pošteno in skladno s to pogodbo, pridobljenimi izhodiščnimi podlagami, projektno dokumentacijo, terminskim planom, veljavnimi predpisi in pravili stroke; </w:t>
      </w:r>
    </w:p>
    <w:p w14:paraId="18F21874" w14:textId="365BEE26" w:rsidR="00542D52" w:rsidRPr="0075790F" w:rsidRDefault="00542D52" w:rsidP="00217E47">
      <w:pPr>
        <w:spacing w:before="224" w:after="224" w:line="240" w:lineRule="auto"/>
        <w:jc w:val="both"/>
        <w:outlineLvl w:val="1"/>
        <w:rPr>
          <w:rFonts w:ascii="Arial" w:hAnsi="Arial" w:cs="Arial"/>
          <w:sz w:val="18"/>
          <w:szCs w:val="18"/>
          <w:highlight w:val="yellow"/>
        </w:rPr>
      </w:pPr>
      <w:r w:rsidRPr="00542D52">
        <w:rPr>
          <w:rFonts w:ascii="Arial" w:hAnsi="Arial" w:cs="Arial"/>
          <w:sz w:val="18"/>
          <w:szCs w:val="18"/>
        </w:rPr>
        <w:t xml:space="preserve">2. da bo kot jamstvo za kvalitetno </w:t>
      </w:r>
      <w:r w:rsidR="00EF2B87">
        <w:rPr>
          <w:rFonts w:ascii="Arial" w:hAnsi="Arial" w:cs="Arial"/>
          <w:sz w:val="18"/>
          <w:szCs w:val="18"/>
        </w:rPr>
        <w:t>in pravočasno izvršitev del v 14</w:t>
      </w:r>
      <w:r w:rsidRPr="00542D52">
        <w:rPr>
          <w:rFonts w:ascii="Arial" w:hAnsi="Arial" w:cs="Arial"/>
          <w:sz w:val="18"/>
          <w:szCs w:val="18"/>
        </w:rPr>
        <w:t xml:space="preserve"> dneh po podpisu pogodbe izročil naročniku garancijo banke ali </w:t>
      </w:r>
      <w:r w:rsidRPr="00EF2B87">
        <w:rPr>
          <w:rFonts w:ascii="Arial" w:hAnsi="Arial" w:cs="Arial"/>
          <w:sz w:val="18"/>
          <w:szCs w:val="18"/>
        </w:rPr>
        <w:t xml:space="preserve">kavcijsko zavarovanje pri zavarovalnici v višini </w:t>
      </w:r>
      <w:r w:rsidR="009B2670">
        <w:rPr>
          <w:rFonts w:ascii="Arial" w:hAnsi="Arial" w:cs="Arial"/>
          <w:sz w:val="18"/>
          <w:szCs w:val="18"/>
        </w:rPr>
        <w:t>5</w:t>
      </w:r>
      <w:r w:rsidRPr="00EF2B87">
        <w:rPr>
          <w:rFonts w:ascii="Arial" w:hAnsi="Arial" w:cs="Arial"/>
          <w:sz w:val="18"/>
          <w:szCs w:val="18"/>
        </w:rPr>
        <w:t xml:space="preserve"> % skupne pogodbene cene (z DDV), unovčljivo na prvi pisni poziv, z veljavnostjo vsaj še </w:t>
      </w:r>
      <w:r w:rsidR="00EF2B87" w:rsidRPr="00EF2B87">
        <w:rPr>
          <w:rFonts w:ascii="Arial" w:hAnsi="Arial" w:cs="Arial"/>
          <w:sz w:val="18"/>
          <w:szCs w:val="18"/>
        </w:rPr>
        <w:t>6</w:t>
      </w:r>
      <w:r w:rsidRPr="00EF2B87">
        <w:rPr>
          <w:rFonts w:ascii="Arial" w:hAnsi="Arial" w:cs="Arial"/>
          <w:sz w:val="18"/>
          <w:szCs w:val="18"/>
        </w:rPr>
        <w:t xml:space="preserve">0 dni po </w:t>
      </w:r>
      <w:r w:rsidR="00EF2B87" w:rsidRPr="00EF2B87">
        <w:rPr>
          <w:rFonts w:ascii="Arial" w:hAnsi="Arial" w:cs="Arial"/>
          <w:color w:val="000000"/>
          <w:sz w:val="18"/>
          <w:szCs w:val="18"/>
        </w:rPr>
        <w:t>izdaji uporabnega dovoljenja in</w:t>
      </w:r>
      <w:r w:rsidR="00EF2B87" w:rsidRPr="00EF2B87">
        <w:rPr>
          <w:rFonts w:ascii="Arial" w:hAnsi="Arial" w:cs="Arial"/>
          <w:sz w:val="18"/>
          <w:szCs w:val="18"/>
        </w:rPr>
        <w:t xml:space="preserve"> </w:t>
      </w:r>
      <w:r w:rsidR="00EF2B87" w:rsidRPr="00EF2B87">
        <w:rPr>
          <w:rFonts w:ascii="Arial" w:hAnsi="Arial" w:cs="Arial"/>
          <w:sz w:val="18"/>
          <w:szCs w:val="18"/>
          <w:shd w:val="clear" w:color="auto" w:fill="FFFFFF"/>
        </w:rPr>
        <w:t>p</w:t>
      </w:r>
      <w:r w:rsidR="00EF2B87" w:rsidRPr="00EF2B87">
        <w:rPr>
          <w:rStyle w:val="ListParagraphChar"/>
          <w:rFonts w:ascii="Arial" w:hAnsi="Arial" w:cs="Arial"/>
          <w:sz w:val="18"/>
          <w:szCs w:val="18"/>
          <w:shd w:val="clear" w:color="auto" w:fill="FFFFFF"/>
        </w:rPr>
        <w:t>redaje ustreznega zavarovanja za odpravo napak v garancijskem roku</w:t>
      </w:r>
      <w:r w:rsidR="00EF2B87" w:rsidRPr="00217E47">
        <w:rPr>
          <w:rStyle w:val="ListParagraphChar"/>
          <w:rFonts w:ascii="Arial" w:hAnsi="Arial" w:cs="Arial"/>
          <w:sz w:val="18"/>
          <w:szCs w:val="18"/>
          <w:shd w:val="clear" w:color="auto" w:fill="FFFFFF"/>
        </w:rPr>
        <w:t>;</w:t>
      </w:r>
    </w:p>
    <w:p w14:paraId="583562E6" w14:textId="56817403" w:rsidR="001D606E" w:rsidRDefault="00542D52" w:rsidP="00217E47">
      <w:pPr>
        <w:spacing w:before="224" w:after="224" w:line="240" w:lineRule="auto"/>
        <w:jc w:val="both"/>
        <w:outlineLvl w:val="1"/>
        <w:rPr>
          <w:rFonts w:ascii="Arial" w:hAnsi="Arial" w:cs="Arial"/>
          <w:sz w:val="18"/>
          <w:szCs w:val="18"/>
        </w:rPr>
      </w:pPr>
      <w:r w:rsidRPr="00EF2B87">
        <w:rPr>
          <w:rFonts w:ascii="Arial" w:hAnsi="Arial" w:cs="Arial"/>
          <w:sz w:val="18"/>
          <w:szCs w:val="18"/>
        </w:rPr>
        <w:t xml:space="preserve">3. da bo v </w:t>
      </w:r>
      <w:r w:rsidR="00EF2B87">
        <w:rPr>
          <w:rFonts w:ascii="Arial" w:hAnsi="Arial" w:cs="Arial"/>
          <w:sz w:val="18"/>
          <w:szCs w:val="18"/>
        </w:rPr>
        <w:t>14</w:t>
      </w:r>
      <w:r w:rsidR="00EF2B87" w:rsidRPr="00EF2B87">
        <w:rPr>
          <w:rFonts w:ascii="Arial" w:hAnsi="Arial" w:cs="Arial"/>
          <w:sz w:val="18"/>
          <w:szCs w:val="18"/>
        </w:rPr>
        <w:t xml:space="preserve"> dneh od prejema pridobitve uporabnega dovoljenja naročniku predložiti zavarovanje za odpravo napak v garancijskem roku v obliki bančne garancije oziroma ustreznega finančnega zavarovanja pri zavarovalnici, v višini 5 % vrednosti vseh del po pogodbi z DDV. Naročnik v roku 5 dni po prejemu zavarovanja za odpravo napak izvajalcu </w:t>
      </w:r>
      <w:r w:rsidR="00EF2B87" w:rsidRPr="00EF2B87">
        <w:rPr>
          <w:rFonts w:ascii="Arial" w:hAnsi="Arial" w:cs="Arial"/>
          <w:sz w:val="18"/>
          <w:szCs w:val="18"/>
        </w:rPr>
        <w:lastRenderedPageBreak/>
        <w:t>vrne zavarovanje za dobro izvedbo.</w:t>
      </w:r>
      <w:r w:rsidRPr="00542D52">
        <w:rPr>
          <w:rFonts w:ascii="Arial" w:hAnsi="Arial" w:cs="Arial"/>
          <w:sz w:val="18"/>
          <w:szCs w:val="18"/>
        </w:rPr>
        <w:t xml:space="preserve"> </w:t>
      </w:r>
      <w:r w:rsidR="00EF2B87" w:rsidRPr="00EF2B87">
        <w:rPr>
          <w:rFonts w:ascii="Arial" w:hAnsi="Arial" w:cs="Arial"/>
          <w:sz w:val="18"/>
          <w:szCs w:val="18"/>
        </w:rPr>
        <w:t>Veljavnost oziroma trajanje predmetnega zavarovanja za odpravo napak v garancijski dobi mora zajemati tako obdobje roka za reklamacijo napak, kot podaljšan garancijski rok, kar skupno znaša 3 leta od izdaje pridobitve uporabnega dovoljenja. Zavarovanje mora biti veljavno tako celotno obdobje roka za reklamacijo napak.</w:t>
      </w:r>
      <w:r w:rsidR="00306397">
        <w:rPr>
          <w:rFonts w:ascii="Arial" w:hAnsi="Arial" w:cs="Arial"/>
          <w:sz w:val="18"/>
          <w:szCs w:val="18"/>
        </w:rPr>
        <w:t xml:space="preserve"> </w:t>
      </w:r>
      <w:r w:rsidR="00965446">
        <w:rPr>
          <w:rFonts w:ascii="Arial" w:hAnsi="Arial" w:cs="Arial"/>
          <w:sz w:val="18"/>
          <w:szCs w:val="18"/>
        </w:rPr>
        <w:t>Izvajalec lahko</w:t>
      </w:r>
      <w:r w:rsidR="00306397">
        <w:rPr>
          <w:rFonts w:ascii="Arial" w:hAnsi="Arial" w:cs="Arial"/>
          <w:sz w:val="18"/>
          <w:szCs w:val="18"/>
        </w:rPr>
        <w:t xml:space="preserve"> </w:t>
      </w:r>
      <w:r w:rsidR="00965446">
        <w:rPr>
          <w:rFonts w:ascii="Arial" w:hAnsi="Arial" w:cs="Arial"/>
          <w:sz w:val="18"/>
          <w:szCs w:val="18"/>
        </w:rPr>
        <w:t>namesto</w:t>
      </w:r>
      <w:r w:rsidR="00965446" w:rsidRPr="00A814C3">
        <w:rPr>
          <w:rFonts w:ascii="Arial" w:hAnsi="Arial" w:cs="Arial"/>
          <w:sz w:val="18"/>
          <w:szCs w:val="18"/>
        </w:rPr>
        <w:t xml:space="preserve"> zavarovanja za odpravo napak </w:t>
      </w:r>
      <w:r w:rsidR="00965446">
        <w:rPr>
          <w:rFonts w:ascii="Arial" w:hAnsi="Arial" w:cs="Arial"/>
          <w:sz w:val="18"/>
          <w:szCs w:val="18"/>
        </w:rPr>
        <w:t xml:space="preserve">za celotno obdobje </w:t>
      </w:r>
      <w:r w:rsidR="00965446" w:rsidRPr="00A814C3">
        <w:rPr>
          <w:rFonts w:ascii="Arial" w:hAnsi="Arial" w:cs="Arial"/>
          <w:sz w:val="18"/>
          <w:szCs w:val="18"/>
        </w:rPr>
        <w:t>1</w:t>
      </w:r>
      <w:r w:rsidR="00965446">
        <w:rPr>
          <w:rFonts w:ascii="Arial" w:hAnsi="Arial" w:cs="Arial"/>
          <w:sz w:val="18"/>
          <w:szCs w:val="18"/>
        </w:rPr>
        <w:t>5</w:t>
      </w:r>
      <w:r w:rsidR="00965446" w:rsidRPr="00A814C3">
        <w:rPr>
          <w:rFonts w:ascii="Arial" w:hAnsi="Arial" w:cs="Arial"/>
          <w:sz w:val="18"/>
          <w:szCs w:val="18"/>
        </w:rPr>
        <w:t xml:space="preserve"> let </w:t>
      </w:r>
      <w:r w:rsidR="00965446">
        <w:rPr>
          <w:rFonts w:ascii="Arial" w:hAnsi="Arial" w:cs="Arial"/>
          <w:sz w:val="18"/>
          <w:szCs w:val="18"/>
        </w:rPr>
        <w:t xml:space="preserve">predloži </w:t>
      </w:r>
      <w:r w:rsidR="00965446" w:rsidRPr="00A814C3">
        <w:rPr>
          <w:rFonts w:ascii="Arial" w:hAnsi="Arial" w:cs="Arial"/>
          <w:sz w:val="18"/>
          <w:szCs w:val="18"/>
        </w:rPr>
        <w:t xml:space="preserve">dve zavarovanji za odpravo napak </w:t>
      </w:r>
      <w:r w:rsidR="00965446">
        <w:rPr>
          <w:rFonts w:ascii="Arial" w:hAnsi="Arial" w:cs="Arial"/>
          <w:sz w:val="18"/>
          <w:szCs w:val="18"/>
        </w:rPr>
        <w:t>s krajšim</w:t>
      </w:r>
      <w:r w:rsidR="00965446" w:rsidRPr="00A814C3">
        <w:rPr>
          <w:rFonts w:ascii="Arial" w:hAnsi="Arial" w:cs="Arial"/>
          <w:sz w:val="18"/>
          <w:szCs w:val="18"/>
        </w:rPr>
        <w:t xml:space="preserve"> rokom veljavnosti, pri čemer novi instrument nadomesti prejšnjega, in ga je dolžan izvajalec predložiti še pred iztekom veljavnosti finančnega zavarovanja </w:t>
      </w:r>
      <w:r w:rsidR="00965446">
        <w:rPr>
          <w:rFonts w:ascii="Arial" w:hAnsi="Arial" w:cs="Arial"/>
          <w:sz w:val="18"/>
          <w:szCs w:val="18"/>
        </w:rPr>
        <w:t>s krajšo veljavnostjo</w:t>
      </w:r>
      <w:r w:rsidR="00965446" w:rsidRPr="00A814C3">
        <w:rPr>
          <w:rFonts w:ascii="Arial" w:hAnsi="Arial" w:cs="Arial"/>
          <w:sz w:val="18"/>
          <w:szCs w:val="18"/>
        </w:rPr>
        <w:t xml:space="preserve"> ali pa že izdano zavarovanje za odpravo napak podaljšati za </w:t>
      </w:r>
      <w:r w:rsidR="00965446">
        <w:rPr>
          <w:rFonts w:ascii="Arial" w:hAnsi="Arial" w:cs="Arial"/>
          <w:sz w:val="18"/>
          <w:szCs w:val="18"/>
        </w:rPr>
        <w:t>nadaljnje število let (do skupaj 15 let)</w:t>
      </w:r>
      <w:r w:rsidR="00965446" w:rsidRPr="00A814C3">
        <w:rPr>
          <w:rFonts w:ascii="Arial" w:hAnsi="Arial" w:cs="Arial"/>
          <w:sz w:val="18"/>
          <w:szCs w:val="18"/>
        </w:rPr>
        <w:t xml:space="preserve"> (v kolikor navedenega izvajalec ne izpolni, je naročnik upravičen unovčiti obstoječe zavarovanje)</w:t>
      </w:r>
      <w:r w:rsidR="00965446">
        <w:rPr>
          <w:rFonts w:ascii="Arial" w:hAnsi="Arial" w:cs="Arial"/>
          <w:sz w:val="18"/>
          <w:szCs w:val="18"/>
        </w:rPr>
        <w:t>.</w:t>
      </w:r>
    </w:p>
    <w:p w14:paraId="1AA0E0E0" w14:textId="10662982" w:rsidR="00542D52" w:rsidRPr="0029000E" w:rsidRDefault="00702A8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shd w:val="clear" w:color="auto" w:fill="FFFFFF"/>
        </w:rPr>
        <w:t xml:space="preserve">Za </w:t>
      </w:r>
      <w:r w:rsidR="00015919" w:rsidRPr="008A03F2">
        <w:rPr>
          <w:rFonts w:ascii="Arial" w:hAnsi="Arial" w:cs="Arial"/>
          <w:color w:val="000000" w:themeColor="text1"/>
          <w:sz w:val="18"/>
          <w:szCs w:val="18"/>
          <w:shd w:val="clear" w:color="auto" w:fill="FFFFFF"/>
        </w:rPr>
        <w:t xml:space="preserve">sklop </w:t>
      </w:r>
      <w:r w:rsidR="00D46932" w:rsidRPr="008A03F2">
        <w:rPr>
          <w:rFonts w:ascii="Arial" w:hAnsi="Arial" w:cs="Arial"/>
          <w:color w:val="000000" w:themeColor="text1"/>
          <w:sz w:val="18"/>
          <w:szCs w:val="18"/>
          <w:shd w:val="clear" w:color="auto" w:fill="FFFFFF"/>
        </w:rPr>
        <w:t xml:space="preserve">1., 2. </w:t>
      </w:r>
      <w:r w:rsidR="00015919" w:rsidRPr="008A03F2">
        <w:rPr>
          <w:rFonts w:ascii="Arial" w:hAnsi="Arial" w:cs="Arial"/>
          <w:color w:val="000000" w:themeColor="text1"/>
          <w:sz w:val="18"/>
          <w:szCs w:val="18"/>
          <w:shd w:val="clear" w:color="auto" w:fill="FFFFFF"/>
        </w:rPr>
        <w:t xml:space="preserve">in sklop </w:t>
      </w:r>
      <w:r w:rsidR="00D46932" w:rsidRPr="008A03F2">
        <w:rPr>
          <w:rFonts w:ascii="Arial" w:hAnsi="Arial" w:cs="Arial"/>
          <w:color w:val="000000" w:themeColor="text1"/>
          <w:sz w:val="18"/>
          <w:szCs w:val="18"/>
          <w:shd w:val="clear" w:color="auto" w:fill="FFFFFF"/>
        </w:rPr>
        <w:t>5 za dela</w:t>
      </w:r>
      <w:r w:rsidRPr="008A03F2">
        <w:rPr>
          <w:rFonts w:ascii="Arial" w:hAnsi="Arial" w:cs="Arial"/>
          <w:color w:val="000000" w:themeColor="text1"/>
          <w:sz w:val="18"/>
          <w:szCs w:val="18"/>
          <w:shd w:val="clear" w:color="auto" w:fill="FFFFFF"/>
        </w:rPr>
        <w:t xml:space="preserve"> </w:t>
      </w:r>
      <w:r w:rsidR="00D46932" w:rsidRPr="008A03F2">
        <w:rPr>
          <w:rFonts w:ascii="Arial" w:hAnsi="Arial" w:cs="Arial"/>
          <w:color w:val="000000" w:themeColor="text1"/>
          <w:sz w:val="18"/>
          <w:szCs w:val="18"/>
          <w:shd w:val="clear" w:color="auto" w:fill="FFFFFF"/>
        </w:rPr>
        <w:t>, kjer so neposredno vezana dela konstrukcijske trdnosti in varnost, streho, fasade, hidroizolacije in komunalne naprave</w:t>
      </w:r>
      <w:r w:rsidR="00015919" w:rsidRPr="008A03F2">
        <w:rPr>
          <w:rFonts w:ascii="Arial" w:hAnsi="Arial" w:cs="Arial"/>
          <w:color w:val="000000" w:themeColor="text1"/>
          <w:sz w:val="18"/>
          <w:szCs w:val="18"/>
          <w:shd w:val="clear" w:color="auto" w:fill="FFFFFF"/>
        </w:rPr>
        <w:t xml:space="preserve">, </w:t>
      </w:r>
      <w:r w:rsidR="00EF2B87" w:rsidRPr="008A03F2">
        <w:rPr>
          <w:rFonts w:ascii="Arial" w:hAnsi="Arial" w:cs="Arial"/>
          <w:color w:val="000000" w:themeColor="text1"/>
          <w:sz w:val="18"/>
          <w:szCs w:val="18"/>
        </w:rPr>
        <w:t xml:space="preserve">se zahteva podaljšano zavarovanje za odpravo napak in sicer za dodatnih </w:t>
      </w:r>
      <w:r w:rsidR="001D606E" w:rsidRPr="008A03F2">
        <w:rPr>
          <w:rFonts w:ascii="Arial" w:hAnsi="Arial" w:cs="Arial"/>
          <w:color w:val="000000" w:themeColor="text1"/>
          <w:sz w:val="18"/>
          <w:szCs w:val="18"/>
        </w:rPr>
        <w:t>12</w:t>
      </w:r>
      <w:r w:rsidR="00EF2B87" w:rsidRPr="008A03F2">
        <w:rPr>
          <w:rFonts w:ascii="Arial" w:hAnsi="Arial" w:cs="Arial"/>
          <w:color w:val="000000" w:themeColor="text1"/>
          <w:sz w:val="18"/>
          <w:szCs w:val="18"/>
        </w:rPr>
        <w:t xml:space="preserve"> let, torej skupno od pridobitve uporabnega dovoljenja za 1</w:t>
      </w:r>
      <w:r w:rsidR="001D606E" w:rsidRPr="008A03F2">
        <w:rPr>
          <w:rFonts w:ascii="Arial" w:hAnsi="Arial" w:cs="Arial"/>
          <w:color w:val="000000" w:themeColor="text1"/>
          <w:sz w:val="18"/>
          <w:szCs w:val="18"/>
        </w:rPr>
        <w:t>5</w:t>
      </w:r>
      <w:r w:rsidR="00EF2B87" w:rsidRPr="008A03F2">
        <w:rPr>
          <w:rFonts w:ascii="Arial" w:hAnsi="Arial" w:cs="Arial"/>
          <w:color w:val="000000" w:themeColor="text1"/>
          <w:sz w:val="18"/>
          <w:szCs w:val="18"/>
        </w:rPr>
        <w:t xml:space="preserve"> let.</w:t>
      </w:r>
      <w:r w:rsidR="00934318" w:rsidRPr="008A03F2">
        <w:rPr>
          <w:rFonts w:ascii="Arial" w:hAnsi="Arial" w:cs="Arial"/>
          <w:color w:val="000000" w:themeColor="text1"/>
          <w:sz w:val="18"/>
          <w:szCs w:val="18"/>
        </w:rPr>
        <w:t xml:space="preserve"> Morebitne skrite napake se obravnavajo v skladu z določili Obligacijskega zakonika (Ur.l. RS 97/07; OZUPB1). Za zamenjane dele v garancijski dobi prične teči nov garancijski rok z dnem zamenjave. Garancija je vezana na normalne pogoje uporabe in primerno ter strokovno vzdrževanje. Iz garancije so izločeni predmeti, ki se uporabljajo za tekoče vzdrževanje</w:t>
      </w:r>
      <w:r w:rsidR="00306397" w:rsidRPr="008A03F2">
        <w:rPr>
          <w:rFonts w:ascii="Arial" w:hAnsi="Arial" w:cs="Arial"/>
          <w:color w:val="000000" w:themeColor="text1"/>
          <w:sz w:val="18"/>
          <w:szCs w:val="18"/>
        </w:rPr>
        <w:t>:</w:t>
      </w:r>
    </w:p>
    <w:p w14:paraId="6E0B3BEE" w14:textId="77777777" w:rsidR="002908D6" w:rsidRPr="00877BF3" w:rsidRDefault="002908D6" w:rsidP="002908D6">
      <w:pPr>
        <w:spacing w:before="224" w:after="224" w:line="240" w:lineRule="auto"/>
        <w:jc w:val="both"/>
        <w:outlineLvl w:val="1"/>
        <w:rPr>
          <w:rFonts w:ascii="Arial" w:hAnsi="Arial" w:cs="Arial"/>
          <w:color w:val="000000" w:themeColor="text1"/>
          <w:sz w:val="18"/>
          <w:szCs w:val="18"/>
        </w:rPr>
      </w:pPr>
      <w:r w:rsidRPr="00877BF3">
        <w:rPr>
          <w:rFonts w:ascii="Arial" w:hAnsi="Arial" w:cs="Arial"/>
          <w:color w:val="000000" w:themeColor="text1"/>
          <w:sz w:val="18"/>
          <w:szCs w:val="18"/>
        </w:rPr>
        <w:t>V primeru, da se v garancijski dobi pojavi napaka zaradi nesolidnega dela ali materiala, jo mora izvajalec odpraviti na svoje stroške, ko ga naročnik oz. uporabnik obvesti o nastali napaki. K delu mora pristopiti najkasneje v roku 10 dni od obvestila o napaki.</w:t>
      </w:r>
    </w:p>
    <w:p w14:paraId="40070F40" w14:textId="77777777" w:rsidR="002908D6" w:rsidRPr="008A03F2" w:rsidRDefault="002908D6" w:rsidP="002908D6">
      <w:pPr>
        <w:spacing w:before="224" w:after="224" w:line="240" w:lineRule="auto"/>
        <w:jc w:val="both"/>
        <w:outlineLvl w:val="1"/>
        <w:rPr>
          <w:rFonts w:ascii="Arial" w:hAnsi="Arial" w:cs="Arial"/>
          <w:color w:val="000000" w:themeColor="text1"/>
          <w:sz w:val="18"/>
          <w:szCs w:val="18"/>
        </w:rPr>
      </w:pPr>
      <w:r w:rsidRPr="00877BF3">
        <w:rPr>
          <w:rFonts w:ascii="Arial" w:hAnsi="Arial" w:cs="Arial"/>
          <w:color w:val="000000" w:themeColor="text1"/>
          <w:sz w:val="18"/>
          <w:szCs w:val="18"/>
        </w:rPr>
        <w:t xml:space="preserve">Če izvajalec v navedenem roku ne pristopi k izvedbi del in se z naročnikom oz. uporabnikom ne dogovori za nov rok odstranitve, bo naročnik oz. uporabnik odstranitev napake poveril drugemu izvajalcu na stroške izvajalca iz te pogodbe (kot dober gospodar). Naročnik oz. uporabnik si v tem primeru zaračuna v breme izvajalca 5% pribitek na vrednost teh del za kritje svojih manipulativnih stroškov. V kolikor izvajalec stroškov odprave napak ne bo pokril, lahko naročnik oz. uporabnik za plačilo stroškov unovči bančno garancijo za odpravo napak v garancijski dobi, kot je </w:t>
      </w:r>
      <w:r w:rsidRPr="008A03F2">
        <w:rPr>
          <w:rFonts w:ascii="Arial" w:hAnsi="Arial" w:cs="Arial"/>
          <w:color w:val="000000" w:themeColor="text1"/>
          <w:sz w:val="18"/>
          <w:szCs w:val="18"/>
        </w:rPr>
        <w:t>navedena v tej pogodbi.</w:t>
      </w:r>
    </w:p>
    <w:p w14:paraId="28DFB6D6" w14:textId="51F9697A"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4. v roku 15 dni po podpisu te pogodbe naročniku predložil zavarovalno polico, z zavarovalnimi pogoji in potrdilo</w:t>
      </w:r>
      <w:r w:rsidR="00217E47" w:rsidRPr="008A03F2">
        <w:rPr>
          <w:rFonts w:ascii="Arial" w:hAnsi="Arial" w:cs="Arial"/>
          <w:color w:val="000000" w:themeColor="text1"/>
          <w:sz w:val="18"/>
          <w:szCs w:val="18"/>
        </w:rPr>
        <w:t>m o plačilu premije v minimalni višini zavarovalne vsote 500.000 EUR za leto 20</w:t>
      </w:r>
      <w:r w:rsidR="00015919" w:rsidRPr="008A03F2">
        <w:rPr>
          <w:rFonts w:ascii="Arial" w:hAnsi="Arial" w:cs="Arial"/>
          <w:color w:val="000000" w:themeColor="text1"/>
          <w:sz w:val="18"/>
          <w:szCs w:val="18"/>
        </w:rPr>
        <w:t>20</w:t>
      </w:r>
      <w:r w:rsidR="006557CF" w:rsidRPr="008A03F2">
        <w:rPr>
          <w:rFonts w:ascii="Arial" w:hAnsi="Arial" w:cs="Arial"/>
          <w:color w:val="000000" w:themeColor="text1"/>
          <w:sz w:val="18"/>
          <w:szCs w:val="18"/>
        </w:rPr>
        <w:t>/2021</w:t>
      </w:r>
      <w:r w:rsidRPr="008A03F2">
        <w:rPr>
          <w:rFonts w:ascii="Arial" w:hAnsi="Arial" w:cs="Arial"/>
          <w:color w:val="000000" w:themeColor="text1"/>
          <w:sz w:val="18"/>
          <w:szCs w:val="18"/>
        </w:rPr>
        <w:t xml:space="preserve"> (fotokopijo – original pa na vpogled), o zavarovanju odgovornosti pred škodo, ki bi utegnila nastati naročniku in tretjim osebam v zvezi z opravljanjem njegove dejavnosti na projektu, ki je predmet javnega naročila, sicer bo naročnik odstopil od pogodbe in unovčil finančno zavarovanje za resnost ponudbe. Zavarovalna polica se mora </w:t>
      </w:r>
      <w:r w:rsidR="00217E47" w:rsidRPr="008A03F2">
        <w:rPr>
          <w:rFonts w:ascii="Arial" w:hAnsi="Arial" w:cs="Arial"/>
          <w:color w:val="000000" w:themeColor="text1"/>
          <w:sz w:val="18"/>
          <w:szCs w:val="18"/>
        </w:rPr>
        <w:t xml:space="preserve">najkasneje 30 dni pred iztekom </w:t>
      </w:r>
      <w:r w:rsidRPr="008A03F2">
        <w:rPr>
          <w:rFonts w:ascii="Arial" w:hAnsi="Arial" w:cs="Arial"/>
          <w:color w:val="000000" w:themeColor="text1"/>
          <w:sz w:val="18"/>
          <w:szCs w:val="18"/>
        </w:rPr>
        <w:t xml:space="preserve">podaljševati do konca izvedbe pogodbenih del; </w:t>
      </w:r>
    </w:p>
    <w:p w14:paraId="2975F1D5" w14:textId="0B3A2830"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5. da bo za potrebe pooblaščenega strokovnega nadzora</w:t>
      </w:r>
      <w:r w:rsidR="006557CF" w:rsidRPr="008A03F2">
        <w:rPr>
          <w:rFonts w:ascii="Arial" w:hAnsi="Arial" w:cs="Arial"/>
          <w:color w:val="000000" w:themeColor="text1"/>
          <w:sz w:val="18"/>
          <w:szCs w:val="18"/>
        </w:rPr>
        <w:t xml:space="preserve"> in izvajalce del v okviru sklopov od 2 do 7, </w:t>
      </w:r>
      <w:r w:rsidRPr="008A03F2">
        <w:rPr>
          <w:rFonts w:ascii="Arial" w:hAnsi="Arial" w:cs="Arial"/>
          <w:color w:val="000000" w:themeColor="text1"/>
          <w:sz w:val="18"/>
          <w:szCs w:val="18"/>
        </w:rPr>
        <w:t xml:space="preserve"> zagotovil na gradbišču, na svoje stroške, primeren, razsvetljen, ogrevan in opremljen pisarniški prostor, velikosti cca. 15 m2 ter souporabo primernih higiensko urejenih sanitarnih prostorov za ves čas gradnje; </w:t>
      </w:r>
    </w:p>
    <w:p w14:paraId="2CCB33CC" w14:textId="77777777"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 xml:space="preserve">6. da bo uporabniku povrnil stroške porabe elektrike, vode in ostale morebitne stroške, ki bodo nastali na objektu na račun izvedbe investicije in dogovoril plačilo z vodstvom šole; </w:t>
      </w:r>
    </w:p>
    <w:p w14:paraId="0A8EF487" w14:textId="051FEF2A"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 xml:space="preserve">7. da bo za vgrajene materiale, naprave in za izvedena dela pred vgradnjo predložil pooblaščenemu strokovnemu nadzoru </w:t>
      </w:r>
      <w:r w:rsidR="00084BAB" w:rsidRPr="008A03F2">
        <w:rPr>
          <w:rFonts w:ascii="Arial" w:hAnsi="Arial" w:cs="Arial"/>
          <w:color w:val="000000" w:themeColor="text1"/>
          <w:sz w:val="18"/>
          <w:szCs w:val="18"/>
        </w:rPr>
        <w:t xml:space="preserve">delovne načrte, </w:t>
      </w:r>
      <w:r w:rsidRPr="008A03F2">
        <w:rPr>
          <w:rFonts w:ascii="Arial" w:hAnsi="Arial" w:cs="Arial"/>
          <w:color w:val="000000" w:themeColor="text1"/>
          <w:sz w:val="18"/>
          <w:szCs w:val="18"/>
        </w:rPr>
        <w:t xml:space="preserve">predpisane ateste, certifikate in/ali opravil predpisane preizkuse; </w:t>
      </w:r>
    </w:p>
    <w:p w14:paraId="2947833C" w14:textId="77777777"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 xml:space="preserve">8. da bo v primeru, kadar bo naročnik to zahteval, pri organizaciji, ki jo bo določil naročnik, naročil posebne preiskave. Če bo dokazan sum o neustreznosti materiala ali izvedenih del, bo stroške takih preiskav nosil izvajalec, sicer pa naročnik; </w:t>
      </w:r>
    </w:p>
    <w:p w14:paraId="3782645F" w14:textId="6569B05C"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9. da bo vgrajeval samo prvovrstne materiale</w:t>
      </w:r>
      <w:r w:rsidR="00084BAB" w:rsidRPr="008A03F2">
        <w:rPr>
          <w:rFonts w:ascii="Arial" w:hAnsi="Arial" w:cs="Arial"/>
          <w:color w:val="000000" w:themeColor="text1"/>
          <w:sz w:val="18"/>
          <w:szCs w:val="18"/>
        </w:rPr>
        <w:t xml:space="preserve"> in opremo</w:t>
      </w:r>
      <w:r w:rsidRPr="008A03F2">
        <w:rPr>
          <w:rFonts w:ascii="Arial" w:hAnsi="Arial" w:cs="Arial"/>
          <w:color w:val="000000" w:themeColor="text1"/>
          <w:sz w:val="18"/>
          <w:szCs w:val="18"/>
        </w:rPr>
        <w:t xml:space="preserve"> v kvaliteti</w:t>
      </w:r>
      <w:r w:rsidR="00084BAB" w:rsidRPr="008A03F2">
        <w:rPr>
          <w:rFonts w:ascii="Arial" w:hAnsi="Arial" w:cs="Arial"/>
          <w:color w:val="000000" w:themeColor="text1"/>
          <w:sz w:val="18"/>
          <w:szCs w:val="18"/>
        </w:rPr>
        <w:t>, ki je ekvivalent projektni dokumentaciji ali boljše</w:t>
      </w:r>
      <w:r w:rsidRPr="008A03F2">
        <w:rPr>
          <w:rFonts w:ascii="Arial" w:hAnsi="Arial" w:cs="Arial"/>
          <w:color w:val="000000" w:themeColor="text1"/>
          <w:sz w:val="18"/>
          <w:szCs w:val="18"/>
        </w:rPr>
        <w:t xml:space="preserve">, predvideni s projektno dokumentacijo, v nasprotnem primeru pa bo takoj odstranil z gradbišča neustrezen material in/ali saniral neustrezno izvedeno delo na način, ki bo zadovoljilo pravila stroke; </w:t>
      </w:r>
    </w:p>
    <w:p w14:paraId="2051669B" w14:textId="367C7AAE"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10. da bo še pred naročilom materialov</w:t>
      </w:r>
      <w:r w:rsidR="00084BAB" w:rsidRPr="008A03F2">
        <w:rPr>
          <w:rFonts w:ascii="Arial" w:hAnsi="Arial" w:cs="Arial"/>
          <w:color w:val="000000" w:themeColor="text1"/>
          <w:sz w:val="18"/>
          <w:szCs w:val="18"/>
        </w:rPr>
        <w:t xml:space="preserve"> in opreme</w:t>
      </w:r>
      <w:r w:rsidRPr="008A03F2">
        <w:rPr>
          <w:rFonts w:ascii="Arial" w:hAnsi="Arial" w:cs="Arial"/>
          <w:color w:val="000000" w:themeColor="text1"/>
          <w:sz w:val="18"/>
          <w:szCs w:val="18"/>
        </w:rPr>
        <w:t xml:space="preserve"> predložil projektantu in pooblaščenemu strokovnemu nadzoru vzorce le-teh na vpogled in</w:t>
      </w:r>
      <w:r w:rsidR="00B2736B" w:rsidRPr="008A03F2">
        <w:rPr>
          <w:rFonts w:ascii="Arial" w:hAnsi="Arial" w:cs="Arial"/>
          <w:color w:val="000000" w:themeColor="text1"/>
          <w:sz w:val="18"/>
          <w:szCs w:val="18"/>
        </w:rPr>
        <w:t xml:space="preserve"> tehnično dokumentacijo opreme vse skupaj v</w:t>
      </w:r>
      <w:r w:rsidRPr="008A03F2">
        <w:rPr>
          <w:rFonts w:ascii="Arial" w:hAnsi="Arial" w:cs="Arial"/>
          <w:color w:val="000000" w:themeColor="text1"/>
          <w:sz w:val="18"/>
          <w:szCs w:val="18"/>
        </w:rPr>
        <w:t xml:space="preserve"> odobritev</w:t>
      </w:r>
      <w:r w:rsidR="00B2736B" w:rsidRPr="008A03F2">
        <w:rPr>
          <w:rFonts w:ascii="Arial" w:hAnsi="Arial" w:cs="Arial"/>
          <w:color w:val="000000" w:themeColor="text1"/>
          <w:sz w:val="18"/>
          <w:szCs w:val="18"/>
        </w:rPr>
        <w:t xml:space="preserve"> in potrditev</w:t>
      </w:r>
      <w:r w:rsidRPr="008A03F2">
        <w:rPr>
          <w:rFonts w:ascii="Arial" w:hAnsi="Arial" w:cs="Arial"/>
          <w:color w:val="000000" w:themeColor="text1"/>
          <w:sz w:val="18"/>
          <w:szCs w:val="18"/>
        </w:rPr>
        <w:t xml:space="preserve">; </w:t>
      </w:r>
    </w:p>
    <w:p w14:paraId="6DDA16D5" w14:textId="7C98A881"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11.da bo še pred pričetkom del koordinatorju za varstvo pri delu pripravil načrt organizacije gradbišča</w:t>
      </w:r>
      <w:r w:rsidR="00B2736B" w:rsidRPr="008A03F2">
        <w:rPr>
          <w:rFonts w:ascii="Arial" w:hAnsi="Arial" w:cs="Arial"/>
          <w:color w:val="000000" w:themeColor="text1"/>
          <w:sz w:val="18"/>
          <w:szCs w:val="18"/>
        </w:rPr>
        <w:t xml:space="preserve"> za vse pogodbene partnerje (sklopi od 1.-7)</w:t>
      </w:r>
      <w:r w:rsidRPr="008A03F2">
        <w:rPr>
          <w:rFonts w:ascii="Arial" w:hAnsi="Arial" w:cs="Arial"/>
          <w:color w:val="000000" w:themeColor="text1"/>
          <w:sz w:val="18"/>
          <w:szCs w:val="18"/>
        </w:rPr>
        <w:t xml:space="preserve">, ki ga bo le-ta uporabil pri izdelavi varnostnega načrta, naročniku pa bo predal podatke za prijavo gradbišča na pristojni inšpekciji za delo; </w:t>
      </w:r>
    </w:p>
    <w:p w14:paraId="62AAD101" w14:textId="078562EA" w:rsidR="00542D52" w:rsidRPr="009C2588"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12.</w:t>
      </w:r>
      <w:r w:rsidR="00015919" w:rsidRPr="008A03F2">
        <w:rPr>
          <w:rFonts w:ascii="Arial" w:hAnsi="Arial" w:cs="Arial"/>
          <w:color w:val="000000" w:themeColor="text1"/>
          <w:sz w:val="18"/>
          <w:szCs w:val="18"/>
        </w:rPr>
        <w:t xml:space="preserve"> </w:t>
      </w:r>
      <w:r w:rsidRPr="008A03F2">
        <w:rPr>
          <w:rFonts w:ascii="Arial" w:hAnsi="Arial" w:cs="Arial"/>
          <w:color w:val="000000" w:themeColor="text1"/>
          <w:sz w:val="18"/>
          <w:szCs w:val="18"/>
        </w:rPr>
        <w:t>da bo med izvedbo del sproti vnašal vse spremembe v izvod PZI ter le-tega pravočasno predal naročniku za potrebe izdelave PID-a;</w:t>
      </w:r>
      <w:r w:rsidRPr="009C2588">
        <w:rPr>
          <w:rFonts w:ascii="Arial" w:hAnsi="Arial" w:cs="Arial"/>
          <w:color w:val="000000" w:themeColor="text1"/>
          <w:sz w:val="18"/>
          <w:szCs w:val="18"/>
        </w:rPr>
        <w:t xml:space="preserve"> </w:t>
      </w:r>
    </w:p>
    <w:p w14:paraId="4E20F54B" w14:textId="77777777" w:rsidR="00217E47" w:rsidRPr="009C2588" w:rsidRDefault="00542D52" w:rsidP="00217E47">
      <w:pPr>
        <w:spacing w:before="224" w:after="224" w:line="240" w:lineRule="auto"/>
        <w:jc w:val="both"/>
        <w:outlineLvl w:val="1"/>
        <w:rPr>
          <w:rFonts w:ascii="Arial" w:hAnsi="Arial" w:cs="Arial"/>
          <w:color w:val="000000" w:themeColor="text1"/>
          <w:sz w:val="18"/>
          <w:szCs w:val="18"/>
        </w:rPr>
      </w:pPr>
      <w:r w:rsidRPr="009C2588">
        <w:rPr>
          <w:rFonts w:ascii="Arial" w:hAnsi="Arial" w:cs="Arial"/>
          <w:color w:val="000000" w:themeColor="text1"/>
          <w:sz w:val="18"/>
          <w:szCs w:val="18"/>
        </w:rPr>
        <w:lastRenderedPageBreak/>
        <w:t xml:space="preserve">13. da bo omogočil drugim izvajalcem, ki bodo imeli sklenjene pogodbe z naročnikom za izvedbo del na istem objektu (dobavitelji opreme …), sočasno izvedbo del na objektu s ciljem čim hitrejšega zaključka celotne investicije; </w:t>
      </w:r>
    </w:p>
    <w:p w14:paraId="616F2798" w14:textId="6C6A13C9" w:rsidR="00217E47" w:rsidRPr="00965446" w:rsidRDefault="00542D52"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 xml:space="preserve">14. da bo izvedel termografski test dejanskih toplotnih izgub objekta in konstrukcijskih sklopov, preverbo toplotnih mostov in sanacijo le-teh, </w:t>
      </w:r>
    </w:p>
    <w:p w14:paraId="6C305383" w14:textId="554350F3" w:rsidR="00217E47" w:rsidRPr="00965446" w:rsidRDefault="006808B4"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15</w:t>
      </w:r>
      <w:r w:rsidR="00542D52" w:rsidRPr="00965446">
        <w:rPr>
          <w:rFonts w:ascii="Arial" w:hAnsi="Arial" w:cs="Arial"/>
          <w:color w:val="000000" w:themeColor="text1"/>
          <w:sz w:val="18"/>
          <w:szCs w:val="18"/>
        </w:rPr>
        <w:t xml:space="preserve">. da bo za izvedbo tehničnega pregleda in pridobitev uporabnega dovoljenja skladno s pogoji te pogodbe, naročniku pravočasno predal vso potrebno dokumentacijo in bo s pooblastilom naročnika zaprosil za tehnični pregled in uporabno dovoljenje. Popolno vlogo za tehnični pregled bo predal v potrditev nadzorniku najmanj 7 dni pred rokom za vložitev; </w:t>
      </w:r>
    </w:p>
    <w:p w14:paraId="1500BE02" w14:textId="69453D90" w:rsidR="00217E47" w:rsidRPr="00965446" w:rsidRDefault="00542D52"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1</w:t>
      </w:r>
      <w:r w:rsidR="006808B4" w:rsidRPr="00965446">
        <w:rPr>
          <w:rFonts w:ascii="Arial" w:hAnsi="Arial" w:cs="Arial"/>
          <w:color w:val="000000" w:themeColor="text1"/>
          <w:sz w:val="18"/>
          <w:szCs w:val="18"/>
        </w:rPr>
        <w:t>6</w:t>
      </w:r>
      <w:r w:rsidRPr="00965446">
        <w:rPr>
          <w:rFonts w:ascii="Arial" w:hAnsi="Arial" w:cs="Arial"/>
          <w:color w:val="000000" w:themeColor="text1"/>
          <w:sz w:val="18"/>
          <w:szCs w:val="18"/>
        </w:rPr>
        <w:t xml:space="preserve">. da bo ob dokončanju del še pred tehničnim pregledom, predal vso predpisano dokumentacijo o kvaliteti izvedenih del (atesti, certifikati, garancijski listi ...), navodila za obratovanje in vzdrževanje objekta ter naprav; </w:t>
      </w:r>
    </w:p>
    <w:p w14:paraId="58860680" w14:textId="6064AA41" w:rsidR="00217E47" w:rsidRPr="00965446" w:rsidRDefault="00542D52"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1</w:t>
      </w:r>
      <w:r w:rsidR="006808B4" w:rsidRPr="00965446">
        <w:rPr>
          <w:rFonts w:ascii="Arial" w:hAnsi="Arial" w:cs="Arial"/>
          <w:color w:val="000000" w:themeColor="text1"/>
          <w:sz w:val="18"/>
          <w:szCs w:val="18"/>
        </w:rPr>
        <w:t>7</w:t>
      </w:r>
      <w:r w:rsidRPr="00965446">
        <w:rPr>
          <w:rFonts w:ascii="Arial" w:hAnsi="Arial" w:cs="Arial"/>
          <w:color w:val="000000" w:themeColor="text1"/>
          <w:sz w:val="18"/>
          <w:szCs w:val="18"/>
        </w:rPr>
        <w:t xml:space="preserve">. da bo še pred primopredajo objekta naročniku predal vso potrebno predpisano dokumentacijo o kvaliteti izvedenih del (atesti, certifikati, garantni listi ...); </w:t>
      </w:r>
    </w:p>
    <w:p w14:paraId="28B44A0C" w14:textId="25289338" w:rsidR="00217E47" w:rsidRPr="00965446" w:rsidRDefault="00542D52"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1</w:t>
      </w:r>
      <w:r w:rsidR="006808B4" w:rsidRPr="00965446">
        <w:rPr>
          <w:rFonts w:ascii="Arial" w:hAnsi="Arial" w:cs="Arial"/>
          <w:color w:val="000000" w:themeColor="text1"/>
          <w:sz w:val="18"/>
          <w:szCs w:val="18"/>
        </w:rPr>
        <w:t>8</w:t>
      </w:r>
      <w:r w:rsidRPr="00965446">
        <w:rPr>
          <w:rFonts w:ascii="Arial" w:hAnsi="Arial" w:cs="Arial"/>
          <w:color w:val="000000" w:themeColor="text1"/>
          <w:sz w:val="18"/>
          <w:szCs w:val="18"/>
        </w:rPr>
        <w:t xml:space="preserve">. da bo ob dokončanju del seznanil uporabnika z obratovanjem objekta in ga uvedel v delo z vgrajenimi napravami; </w:t>
      </w:r>
    </w:p>
    <w:p w14:paraId="27897744" w14:textId="2E019AC6" w:rsidR="00217E47" w:rsidRPr="00965446" w:rsidRDefault="006808B4"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19</w:t>
      </w:r>
      <w:r w:rsidR="00542D52" w:rsidRPr="00965446">
        <w:rPr>
          <w:rFonts w:ascii="Arial" w:hAnsi="Arial" w:cs="Arial"/>
          <w:color w:val="000000" w:themeColor="text1"/>
          <w:sz w:val="18"/>
          <w:szCs w:val="18"/>
        </w:rPr>
        <w:t xml:space="preserve">. da bo med izvajanjem pogodbenih del samostojno poskrbel za vse potrebne ukrepe varstva pri delu, varstva okolja in varstva pred požarom ter za izvajanje teh ukrepov, za posledice njihove morebitne opustitve pa prevzema polno odgovornost; </w:t>
      </w:r>
    </w:p>
    <w:p w14:paraId="5FB13B6D" w14:textId="79801E14" w:rsidR="00217E47" w:rsidRPr="00965446" w:rsidRDefault="00542D52"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2</w:t>
      </w:r>
      <w:r w:rsidR="006808B4" w:rsidRPr="00965446">
        <w:rPr>
          <w:rFonts w:ascii="Arial" w:hAnsi="Arial" w:cs="Arial"/>
          <w:color w:val="000000" w:themeColor="text1"/>
          <w:sz w:val="18"/>
          <w:szCs w:val="18"/>
        </w:rPr>
        <w:t>0</w:t>
      </w:r>
      <w:r w:rsidRPr="00965446">
        <w:rPr>
          <w:rFonts w:ascii="Arial" w:hAnsi="Arial" w:cs="Arial"/>
          <w:color w:val="000000" w:themeColor="text1"/>
          <w:sz w:val="18"/>
          <w:szCs w:val="18"/>
        </w:rPr>
        <w:t xml:space="preserve">. da bo izvršil zavarovanje objekta, delavcev ter materiala na gradbišču v času izvajanja del, od začetka del do končne primopredaje objekta naročniku. Zavarovanje mora biti sklenjeno pri zavarovalnici, izvajalec mora kopijo police za vrednost pogodbenih del dostaviti naročniku, najkasneje v roku 15 dni po podpisu pogodbe; </w:t>
      </w:r>
    </w:p>
    <w:p w14:paraId="2D41A8A1" w14:textId="06C88281" w:rsidR="00217E47" w:rsidRPr="00965446" w:rsidRDefault="00542D52"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2</w:t>
      </w:r>
      <w:r w:rsidR="006808B4" w:rsidRPr="00965446">
        <w:rPr>
          <w:rFonts w:ascii="Arial" w:hAnsi="Arial" w:cs="Arial"/>
          <w:color w:val="000000" w:themeColor="text1"/>
          <w:sz w:val="18"/>
          <w:szCs w:val="18"/>
        </w:rPr>
        <w:t>1</w:t>
      </w:r>
      <w:r w:rsidRPr="00965446">
        <w:rPr>
          <w:rFonts w:ascii="Arial" w:hAnsi="Arial" w:cs="Arial"/>
          <w:color w:val="000000" w:themeColor="text1"/>
          <w:sz w:val="18"/>
          <w:szCs w:val="18"/>
        </w:rPr>
        <w:t xml:space="preserve">. da bo zagotovil morebitne cestne zapore za potrebe gradbišča na svoje stroške; </w:t>
      </w:r>
    </w:p>
    <w:p w14:paraId="4AEEEEC5" w14:textId="1DA67D60" w:rsidR="00217E47" w:rsidRPr="00965446" w:rsidRDefault="006808B4"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22</w:t>
      </w:r>
      <w:r w:rsidR="00542D52" w:rsidRPr="00965446">
        <w:rPr>
          <w:rFonts w:ascii="Arial" w:hAnsi="Arial" w:cs="Arial"/>
          <w:color w:val="000000" w:themeColor="text1"/>
          <w:sz w:val="18"/>
          <w:szCs w:val="18"/>
        </w:rPr>
        <w:t xml:space="preserve">. da bo upošteval kvalitetnejšo rešitev, v kolikor pride v projektni dokumentaciji do nasprotij (n.pr. popis - grafična rešitev), in sicer v okviru pogodbene cene; </w:t>
      </w:r>
    </w:p>
    <w:p w14:paraId="4B4AE3F1" w14:textId="6F758302" w:rsidR="00217E47" w:rsidRPr="00965446" w:rsidRDefault="00542D52"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2</w:t>
      </w:r>
      <w:r w:rsidR="006808B4" w:rsidRPr="00965446">
        <w:rPr>
          <w:rFonts w:ascii="Arial" w:hAnsi="Arial" w:cs="Arial"/>
          <w:color w:val="000000" w:themeColor="text1"/>
          <w:sz w:val="18"/>
          <w:szCs w:val="18"/>
        </w:rPr>
        <w:t>3</w:t>
      </w:r>
      <w:r w:rsidRPr="00965446">
        <w:rPr>
          <w:rFonts w:ascii="Arial" w:hAnsi="Arial" w:cs="Arial"/>
          <w:color w:val="000000" w:themeColor="text1"/>
          <w:sz w:val="18"/>
          <w:szCs w:val="18"/>
        </w:rPr>
        <w:t xml:space="preserve">. da bo odstopil svoje terjatve do naročnika v korist dobaviteljev blaga, podizvajalcev in kooperantov za izkazane in potrjene terjatve dobaviteljev, podizvajalcev in kooperantov do izvajalca del; </w:t>
      </w:r>
    </w:p>
    <w:p w14:paraId="13176F5E" w14:textId="6AA6CEDD" w:rsidR="00217E47" w:rsidRPr="009C2588" w:rsidRDefault="00542D52" w:rsidP="00217E47">
      <w:pPr>
        <w:spacing w:before="224" w:after="224" w:line="240" w:lineRule="auto"/>
        <w:jc w:val="both"/>
        <w:outlineLvl w:val="1"/>
        <w:rPr>
          <w:rFonts w:ascii="Arial" w:hAnsi="Arial" w:cs="Arial"/>
          <w:color w:val="000000" w:themeColor="text1"/>
          <w:sz w:val="18"/>
          <w:szCs w:val="18"/>
        </w:rPr>
      </w:pPr>
      <w:r w:rsidRPr="00965446">
        <w:rPr>
          <w:rFonts w:ascii="Arial" w:hAnsi="Arial" w:cs="Arial"/>
          <w:color w:val="000000" w:themeColor="text1"/>
          <w:sz w:val="18"/>
          <w:szCs w:val="18"/>
        </w:rPr>
        <w:t>2</w:t>
      </w:r>
      <w:r w:rsidR="006808B4" w:rsidRPr="00965446">
        <w:rPr>
          <w:rFonts w:ascii="Arial" w:hAnsi="Arial" w:cs="Arial"/>
          <w:color w:val="000000" w:themeColor="text1"/>
          <w:sz w:val="18"/>
          <w:szCs w:val="18"/>
        </w:rPr>
        <w:t>4</w:t>
      </w:r>
      <w:r w:rsidRPr="00965446">
        <w:rPr>
          <w:rFonts w:ascii="Arial" w:hAnsi="Arial" w:cs="Arial"/>
          <w:color w:val="000000" w:themeColor="text1"/>
          <w:sz w:val="18"/>
          <w:szCs w:val="18"/>
        </w:rPr>
        <w:t>. da bo za poplačevanje obveznosti do svojih dobaviteljev blaga, podizvajalcem in kooperantov, uporabljal enake roke plačil, kot so določeni v pogodbi z naročnikom</w:t>
      </w:r>
      <w:r w:rsidRPr="009C2588">
        <w:rPr>
          <w:rFonts w:ascii="Arial" w:hAnsi="Arial" w:cs="Arial"/>
          <w:color w:val="000000" w:themeColor="text1"/>
          <w:sz w:val="18"/>
          <w:szCs w:val="18"/>
        </w:rPr>
        <w:t xml:space="preserve"> o prevzemu del javnega naročila; </w:t>
      </w:r>
    </w:p>
    <w:p w14:paraId="05182253" w14:textId="652EF5F0"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9C2588">
        <w:rPr>
          <w:rFonts w:ascii="Arial" w:hAnsi="Arial" w:cs="Arial"/>
          <w:color w:val="000000" w:themeColor="text1"/>
          <w:sz w:val="18"/>
          <w:szCs w:val="18"/>
        </w:rPr>
        <w:t>2</w:t>
      </w:r>
      <w:r w:rsidR="006808B4" w:rsidRPr="009C2588">
        <w:rPr>
          <w:rFonts w:ascii="Arial" w:hAnsi="Arial" w:cs="Arial"/>
          <w:color w:val="000000" w:themeColor="text1"/>
          <w:sz w:val="18"/>
          <w:szCs w:val="18"/>
        </w:rPr>
        <w:t>5</w:t>
      </w:r>
      <w:r w:rsidRPr="009C2588">
        <w:rPr>
          <w:rFonts w:ascii="Arial" w:hAnsi="Arial" w:cs="Arial"/>
          <w:color w:val="000000" w:themeColor="text1"/>
          <w:sz w:val="18"/>
          <w:szCs w:val="18"/>
        </w:rPr>
        <w:t xml:space="preserve">. da bo priznal, obračunal in plačal svojim dobaviteljem blaga, podizvajalcem in kooperantom zapadle obveznosti po izstavljenih računih za opravljene storitve podizvajalcev in kooperantov oz. za dobavljeno blago dobaviteljev blaga, </w:t>
      </w:r>
      <w:r w:rsidRPr="008A03F2">
        <w:rPr>
          <w:rFonts w:ascii="Arial" w:hAnsi="Arial" w:cs="Arial"/>
          <w:color w:val="000000" w:themeColor="text1"/>
          <w:sz w:val="18"/>
          <w:szCs w:val="18"/>
        </w:rPr>
        <w:t xml:space="preserve">skladno s prilivi po tej pogodbi; </w:t>
      </w:r>
    </w:p>
    <w:p w14:paraId="09E96DF9" w14:textId="2B557C64"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2</w:t>
      </w:r>
      <w:r w:rsidR="006808B4" w:rsidRPr="008A03F2">
        <w:rPr>
          <w:rFonts w:ascii="Arial" w:hAnsi="Arial" w:cs="Arial"/>
          <w:color w:val="000000" w:themeColor="text1"/>
          <w:sz w:val="18"/>
          <w:szCs w:val="18"/>
        </w:rPr>
        <w:t>6</w:t>
      </w:r>
      <w:r w:rsidRPr="008A03F2">
        <w:rPr>
          <w:rFonts w:ascii="Arial" w:hAnsi="Arial" w:cs="Arial"/>
          <w:color w:val="000000" w:themeColor="text1"/>
          <w:sz w:val="18"/>
          <w:szCs w:val="18"/>
        </w:rPr>
        <w:t>. da bo naročniku predal očiščen objekt, v katerega bo možna takojšnja vselitev</w:t>
      </w:r>
      <w:r w:rsidR="006557CF" w:rsidRPr="008A03F2">
        <w:rPr>
          <w:rFonts w:ascii="Arial" w:hAnsi="Arial" w:cs="Arial"/>
          <w:color w:val="000000" w:themeColor="text1"/>
          <w:sz w:val="18"/>
          <w:szCs w:val="18"/>
        </w:rPr>
        <w:t>. Vsak izmed izvajalcev mora čiščenje za seboj opraviti sam. V kolikor tega ne stori, finalno čiščenje izvede izvajalec del v okviru sklopa 1 in sicer na stroške izvajalca del, ki čiščenja ni opravil</w:t>
      </w:r>
      <w:r w:rsidRPr="008A03F2">
        <w:rPr>
          <w:rFonts w:ascii="Arial" w:hAnsi="Arial" w:cs="Arial"/>
          <w:color w:val="000000" w:themeColor="text1"/>
          <w:sz w:val="18"/>
          <w:szCs w:val="18"/>
        </w:rPr>
        <w:t xml:space="preserve">; </w:t>
      </w:r>
    </w:p>
    <w:p w14:paraId="5B2C9630" w14:textId="584D86BE" w:rsidR="00217E47" w:rsidRPr="008A03F2"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2</w:t>
      </w:r>
      <w:r w:rsidR="006808B4" w:rsidRPr="008A03F2">
        <w:rPr>
          <w:rFonts w:ascii="Arial" w:hAnsi="Arial" w:cs="Arial"/>
          <w:color w:val="000000" w:themeColor="text1"/>
          <w:sz w:val="18"/>
          <w:szCs w:val="18"/>
        </w:rPr>
        <w:t>7</w:t>
      </w:r>
      <w:r w:rsidRPr="008A03F2">
        <w:rPr>
          <w:rFonts w:ascii="Arial" w:hAnsi="Arial" w:cs="Arial"/>
          <w:color w:val="000000" w:themeColor="text1"/>
          <w:sz w:val="18"/>
          <w:szCs w:val="18"/>
        </w:rPr>
        <w:t>. da bo dnevno očistil del objekta po katerem se bo gibal in ga pri delu onesnažil</w:t>
      </w:r>
      <w:r w:rsidR="006557CF" w:rsidRPr="008A03F2">
        <w:rPr>
          <w:rFonts w:ascii="Arial" w:hAnsi="Arial" w:cs="Arial"/>
          <w:color w:val="000000" w:themeColor="text1"/>
          <w:sz w:val="18"/>
          <w:szCs w:val="18"/>
        </w:rPr>
        <w:t xml:space="preserve"> Vsak izmed izvajalcev mora čiščenje za seboj opraviti sam. V kolikor tega ne stori, čiščenje izvede izvajalec del v okviru sklopa 1 in sicer na stroške izvajalca del, ki čiščenja ni opravil; </w:t>
      </w:r>
      <w:r w:rsidRPr="008A03F2">
        <w:rPr>
          <w:rFonts w:ascii="Arial" w:hAnsi="Arial" w:cs="Arial"/>
          <w:color w:val="000000" w:themeColor="text1"/>
          <w:sz w:val="18"/>
          <w:szCs w:val="18"/>
        </w:rPr>
        <w:t xml:space="preserve">; </w:t>
      </w:r>
    </w:p>
    <w:p w14:paraId="588A9A22" w14:textId="770BFFBC" w:rsidR="00217E47" w:rsidRPr="009C2588" w:rsidRDefault="00542D52" w:rsidP="00217E47">
      <w:pPr>
        <w:spacing w:before="224" w:after="224" w:line="240" w:lineRule="auto"/>
        <w:jc w:val="both"/>
        <w:outlineLvl w:val="1"/>
        <w:rPr>
          <w:rFonts w:ascii="Arial" w:hAnsi="Arial" w:cs="Arial"/>
          <w:color w:val="000000" w:themeColor="text1"/>
          <w:sz w:val="18"/>
          <w:szCs w:val="18"/>
        </w:rPr>
      </w:pPr>
      <w:r w:rsidRPr="008A03F2">
        <w:rPr>
          <w:rFonts w:ascii="Arial" w:hAnsi="Arial" w:cs="Arial"/>
          <w:color w:val="000000" w:themeColor="text1"/>
          <w:sz w:val="18"/>
          <w:szCs w:val="18"/>
        </w:rPr>
        <w:t>2</w:t>
      </w:r>
      <w:r w:rsidR="006808B4" w:rsidRPr="008A03F2">
        <w:rPr>
          <w:rFonts w:ascii="Arial" w:hAnsi="Arial" w:cs="Arial"/>
          <w:color w:val="000000" w:themeColor="text1"/>
          <w:sz w:val="18"/>
          <w:szCs w:val="18"/>
        </w:rPr>
        <w:t>8</w:t>
      </w:r>
      <w:r w:rsidRPr="008A03F2">
        <w:rPr>
          <w:rFonts w:ascii="Arial" w:hAnsi="Arial" w:cs="Arial"/>
          <w:color w:val="000000" w:themeColor="text1"/>
          <w:sz w:val="18"/>
          <w:szCs w:val="18"/>
        </w:rPr>
        <w:t>.da bo ruševine in ostanke pri gradnji odlagal na za to predvidene deponije, skladno z veljavno zakonodajo, kar bo dokazal z ustreznimi potrdili;</w:t>
      </w:r>
    </w:p>
    <w:p w14:paraId="5847FD5E" w14:textId="054F9318" w:rsidR="00542D52" w:rsidRPr="009C2588" w:rsidRDefault="006808B4" w:rsidP="00217E47">
      <w:pPr>
        <w:spacing w:before="224" w:after="224" w:line="240" w:lineRule="auto"/>
        <w:jc w:val="both"/>
        <w:outlineLvl w:val="1"/>
        <w:rPr>
          <w:rFonts w:ascii="Arial" w:hAnsi="Arial" w:cs="Arial"/>
          <w:color w:val="000000" w:themeColor="text1"/>
          <w:sz w:val="18"/>
          <w:szCs w:val="18"/>
        </w:rPr>
      </w:pPr>
      <w:r w:rsidRPr="009C2588">
        <w:rPr>
          <w:rFonts w:ascii="Arial" w:hAnsi="Arial" w:cs="Arial"/>
          <w:color w:val="000000" w:themeColor="text1"/>
          <w:sz w:val="18"/>
          <w:szCs w:val="18"/>
        </w:rPr>
        <w:t>29</w:t>
      </w:r>
      <w:r w:rsidR="00542D52" w:rsidRPr="009C2588">
        <w:rPr>
          <w:rFonts w:ascii="Arial" w:hAnsi="Arial" w:cs="Arial"/>
          <w:color w:val="000000" w:themeColor="text1"/>
          <w:sz w:val="18"/>
          <w:szCs w:val="18"/>
        </w:rPr>
        <w:t xml:space="preserve">. da ne bo zamenjal katerega od v ponudbi navedenih podizvajalcev brez predhodnega pisnega obvestila naročniku in brez predhodnega pisnega soglasja naročnika; </w:t>
      </w:r>
    </w:p>
    <w:p w14:paraId="5CCFD205" w14:textId="7215C4AC" w:rsidR="00217E47" w:rsidRPr="009C2588" w:rsidRDefault="00542D52" w:rsidP="00217E47">
      <w:pPr>
        <w:spacing w:before="224" w:after="224" w:line="240" w:lineRule="auto"/>
        <w:jc w:val="both"/>
        <w:outlineLvl w:val="1"/>
        <w:rPr>
          <w:rFonts w:ascii="Arial" w:hAnsi="Arial" w:cs="Arial"/>
          <w:color w:val="000000" w:themeColor="text1"/>
          <w:sz w:val="18"/>
          <w:szCs w:val="18"/>
        </w:rPr>
      </w:pPr>
      <w:r w:rsidRPr="009C2588">
        <w:rPr>
          <w:rFonts w:ascii="Arial" w:hAnsi="Arial" w:cs="Arial"/>
          <w:color w:val="000000" w:themeColor="text1"/>
          <w:sz w:val="18"/>
          <w:szCs w:val="18"/>
        </w:rPr>
        <w:t>3</w:t>
      </w:r>
      <w:r w:rsidR="006808B4" w:rsidRPr="009C2588">
        <w:rPr>
          <w:rFonts w:ascii="Arial" w:hAnsi="Arial" w:cs="Arial"/>
          <w:color w:val="000000" w:themeColor="text1"/>
          <w:sz w:val="18"/>
          <w:szCs w:val="18"/>
        </w:rPr>
        <w:t>0</w:t>
      </w:r>
      <w:r w:rsidRPr="009C2588">
        <w:rPr>
          <w:rFonts w:ascii="Arial" w:hAnsi="Arial" w:cs="Arial"/>
          <w:color w:val="000000" w:themeColor="text1"/>
          <w:sz w:val="18"/>
          <w:szCs w:val="18"/>
        </w:rPr>
        <w:t xml:space="preserve">. da bo dela, ki so predmet te pogodbe izvajal po predhodnem dogovoru z vodstvom šole tako, da bočim manj motil dejavnosti oziroma pouk v šoli in okolici ter da bo dela izvajal v skladu s predpisi, ki urejajo izvajanje del v bivanjskem okolju; </w:t>
      </w:r>
    </w:p>
    <w:p w14:paraId="2BB8DF9C" w14:textId="04676F17" w:rsidR="00217E47" w:rsidRPr="009C2588" w:rsidRDefault="00542D52" w:rsidP="00217E47">
      <w:pPr>
        <w:spacing w:before="224" w:after="224" w:line="240" w:lineRule="auto"/>
        <w:jc w:val="both"/>
        <w:outlineLvl w:val="1"/>
        <w:rPr>
          <w:rFonts w:ascii="Arial" w:hAnsi="Arial" w:cs="Arial"/>
          <w:color w:val="000000" w:themeColor="text1"/>
          <w:sz w:val="18"/>
          <w:szCs w:val="18"/>
        </w:rPr>
      </w:pPr>
      <w:r w:rsidRPr="009C2588">
        <w:rPr>
          <w:rFonts w:ascii="Arial" w:hAnsi="Arial" w:cs="Arial"/>
          <w:color w:val="000000" w:themeColor="text1"/>
          <w:sz w:val="18"/>
          <w:szCs w:val="18"/>
        </w:rPr>
        <w:lastRenderedPageBreak/>
        <w:t>3</w:t>
      </w:r>
      <w:r w:rsidR="006808B4" w:rsidRPr="009C2588">
        <w:rPr>
          <w:rFonts w:ascii="Arial" w:hAnsi="Arial" w:cs="Arial"/>
          <w:color w:val="000000" w:themeColor="text1"/>
          <w:sz w:val="18"/>
          <w:szCs w:val="18"/>
        </w:rPr>
        <w:t>1</w:t>
      </w:r>
      <w:r w:rsidRPr="009C2588">
        <w:rPr>
          <w:rFonts w:ascii="Arial" w:hAnsi="Arial" w:cs="Arial"/>
          <w:color w:val="000000" w:themeColor="text1"/>
          <w:sz w:val="18"/>
          <w:szCs w:val="18"/>
        </w:rPr>
        <w:t xml:space="preserve">. da bo zagotovil stalno prisotnost odgovornega vodje del na gradbišču oziroma objektu, v primeru njegove začasne odsotnosti (bolezen, dopust ipd.) pa ga bo nadomestil z drugo strokovno osebo, ki izpolnjuje zakonske pogoje za vodjo del; novega začasnega vodjo del mora predhodno potrditi naročnik in mora biti uveden v delo. </w:t>
      </w:r>
    </w:p>
    <w:p w14:paraId="26481B91" w14:textId="77777777" w:rsidR="00175307" w:rsidRDefault="006808B4" w:rsidP="00175307">
      <w:pPr>
        <w:spacing w:before="224" w:after="224" w:line="240" w:lineRule="auto"/>
        <w:jc w:val="both"/>
        <w:outlineLvl w:val="1"/>
        <w:rPr>
          <w:rFonts w:ascii="Arial" w:hAnsi="Arial" w:cs="Arial"/>
          <w:color w:val="000000" w:themeColor="text1"/>
          <w:sz w:val="18"/>
          <w:szCs w:val="18"/>
        </w:rPr>
      </w:pPr>
      <w:r w:rsidRPr="009C2588">
        <w:rPr>
          <w:rFonts w:ascii="Arial" w:hAnsi="Arial" w:cs="Arial"/>
          <w:color w:val="000000" w:themeColor="text1"/>
          <w:sz w:val="18"/>
          <w:szCs w:val="18"/>
        </w:rPr>
        <w:t>32</w:t>
      </w:r>
      <w:r w:rsidR="00934318" w:rsidRPr="009C2588">
        <w:rPr>
          <w:rFonts w:ascii="Arial" w:hAnsi="Arial" w:cs="Arial"/>
          <w:color w:val="000000" w:themeColor="text1"/>
          <w:sz w:val="18"/>
          <w:szCs w:val="18"/>
        </w:rPr>
        <w:t xml:space="preserve">. </w:t>
      </w:r>
      <w:r w:rsidR="00542D52" w:rsidRPr="009C2588">
        <w:rPr>
          <w:rFonts w:ascii="Arial" w:hAnsi="Arial" w:cs="Arial"/>
          <w:color w:val="000000" w:themeColor="text1"/>
          <w:sz w:val="18"/>
          <w:szCs w:val="18"/>
        </w:rPr>
        <w:t xml:space="preserve">Izvajalec se zavezuje, da bo v obsegu kot je to skladno s predmetom te pogodbe, spoštoval določbe Uredbe o zelenem javnem naročanju (Uradni list RS, št. 51/17) in: </w:t>
      </w:r>
    </w:p>
    <w:p w14:paraId="6FD94DA4" w14:textId="77777777" w:rsidR="00175307" w:rsidRDefault="00542D52" w:rsidP="00175307">
      <w:pPr>
        <w:pStyle w:val="ListParagraph"/>
        <w:numPr>
          <w:ilvl w:val="0"/>
          <w:numId w:val="60"/>
        </w:numPr>
        <w:spacing w:before="224" w:after="224" w:line="240" w:lineRule="auto"/>
        <w:jc w:val="both"/>
        <w:outlineLvl w:val="1"/>
        <w:rPr>
          <w:rFonts w:ascii="Arial" w:hAnsi="Arial" w:cs="Arial"/>
          <w:color w:val="000000" w:themeColor="text1"/>
          <w:sz w:val="18"/>
          <w:szCs w:val="18"/>
        </w:rPr>
      </w:pPr>
      <w:r w:rsidRPr="00175307">
        <w:rPr>
          <w:rFonts w:ascii="Arial" w:hAnsi="Arial" w:cs="Arial"/>
          <w:color w:val="000000" w:themeColor="text1"/>
          <w:sz w:val="18"/>
          <w:szCs w:val="18"/>
        </w:rPr>
        <w:t>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w:t>
      </w:r>
    </w:p>
    <w:p w14:paraId="74040301" w14:textId="2A6B4240" w:rsidR="00934318" w:rsidRPr="00175307" w:rsidRDefault="00542D52" w:rsidP="00175307">
      <w:pPr>
        <w:pStyle w:val="ListParagraph"/>
        <w:numPr>
          <w:ilvl w:val="0"/>
          <w:numId w:val="60"/>
        </w:numPr>
        <w:spacing w:before="224" w:after="224" w:line="240" w:lineRule="auto"/>
        <w:jc w:val="both"/>
        <w:outlineLvl w:val="1"/>
        <w:rPr>
          <w:rFonts w:ascii="Arial" w:hAnsi="Arial" w:cs="Arial"/>
          <w:color w:val="000000" w:themeColor="text1"/>
          <w:sz w:val="18"/>
          <w:szCs w:val="18"/>
        </w:rPr>
      </w:pPr>
      <w:r w:rsidRPr="00175307">
        <w:rPr>
          <w:rFonts w:ascii="Arial" w:hAnsi="Arial" w:cs="Arial"/>
          <w:color w:val="000000" w:themeColor="text1"/>
          <w:sz w:val="18"/>
          <w:szCs w:val="18"/>
        </w:rPr>
        <w:t xml:space="preserve">najkasneje pri primopredaji objekta naročniku posredoval tehnično dokumentacijo proizvajalca (dokazilo o zanesljivosti in podobno), iz katere izhaja, da uporabljeni gradbeni proizvodi izpolnjujejo naročnikove zahteve; </w:t>
      </w:r>
    </w:p>
    <w:p w14:paraId="2B9A64A1" w14:textId="77777777" w:rsidR="00542D52" w:rsidRPr="009C2588" w:rsidRDefault="00542D52" w:rsidP="00217E47">
      <w:pPr>
        <w:spacing w:before="224" w:after="224" w:line="240" w:lineRule="auto"/>
        <w:jc w:val="both"/>
        <w:outlineLvl w:val="1"/>
        <w:rPr>
          <w:rFonts w:ascii="Arial" w:hAnsi="Arial" w:cs="Arial"/>
          <w:color w:val="000000" w:themeColor="text1"/>
          <w:sz w:val="18"/>
          <w:szCs w:val="18"/>
        </w:rPr>
      </w:pPr>
      <w:r w:rsidRPr="009C2588">
        <w:rPr>
          <w:rFonts w:ascii="Arial" w:hAnsi="Arial" w:cs="Arial"/>
          <w:color w:val="000000" w:themeColor="text1"/>
          <w:sz w:val="18"/>
          <w:szCs w:val="18"/>
        </w:rPr>
        <w:t>V primeru, da izvajalec ne izpolnjuje pogodbenih obveznosti na način, predviden v pogodbi o izvedbi javnega naročila, lahko začne naročnik ustrezne postopke za njeno prekinitev.</w:t>
      </w:r>
    </w:p>
    <w:p w14:paraId="5D134B41" w14:textId="77777777" w:rsidR="00934318" w:rsidRPr="00934318" w:rsidRDefault="00934318" w:rsidP="00217E47">
      <w:pPr>
        <w:spacing w:before="224" w:after="224" w:line="240" w:lineRule="auto"/>
        <w:jc w:val="both"/>
        <w:outlineLvl w:val="1"/>
        <w:rPr>
          <w:rFonts w:ascii="Arial" w:hAnsi="Arial" w:cs="Arial"/>
          <w:b/>
          <w:sz w:val="18"/>
          <w:szCs w:val="18"/>
        </w:rPr>
      </w:pPr>
      <w:r w:rsidRPr="00934318">
        <w:rPr>
          <w:rFonts w:ascii="Arial" w:hAnsi="Arial" w:cs="Arial"/>
          <w:b/>
          <w:sz w:val="18"/>
          <w:szCs w:val="18"/>
        </w:rPr>
        <w:t>VII. OBVEZNOSTI NAROČNIKA</w:t>
      </w:r>
    </w:p>
    <w:p w14:paraId="483AE37D" w14:textId="77777777" w:rsidR="00542D52" w:rsidRPr="00986C08" w:rsidRDefault="00542D52"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12. člen</w:t>
      </w:r>
    </w:p>
    <w:p w14:paraId="16361B50"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Naročnik se zaveže: </w:t>
      </w:r>
    </w:p>
    <w:p w14:paraId="34C28AEE"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1. dati na razpolago izvajalcu vso dokumentacijo in informacije, s katerimi razpolaga in so za prevzeti obseg del potrebne; </w:t>
      </w:r>
    </w:p>
    <w:p w14:paraId="26588F26"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2. sodelovati z izvajalcem s ciljem, da se prevzeta dela izvršijo pravočasno in v obojestransko zadovoljstvo; </w:t>
      </w:r>
    </w:p>
    <w:p w14:paraId="2E78719C"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3. tekoče obveščati izvajalca o vseh spremembah in novo nastalih situacijah, ki bi lahko imele vpliv na izvršitev prevzetih del; </w:t>
      </w:r>
    </w:p>
    <w:p w14:paraId="5DAB281D"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4. da bo sam ali po pooblaščenem strokovnem nadzoru potrjeval vzorce opreme in materialov najkasneje v roku 10 delovnih dni od predložitve le-teh, vključno s tehničnimi podatki in atestno dokumentacijo; </w:t>
      </w:r>
    </w:p>
    <w:p w14:paraId="0A2ED474" w14:textId="77777777" w:rsidR="00934318"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5. urediti plačilne obveze, izhajajoč iz pogodbe;</w:t>
      </w:r>
    </w:p>
    <w:p w14:paraId="4199198B" w14:textId="77777777" w:rsidR="00542D52" w:rsidRDefault="00934318" w:rsidP="00934318">
      <w:pPr>
        <w:spacing w:before="224" w:after="224" w:line="240" w:lineRule="auto"/>
        <w:jc w:val="both"/>
        <w:outlineLvl w:val="1"/>
        <w:rPr>
          <w:rFonts w:ascii="Arial" w:hAnsi="Arial" w:cs="Arial"/>
          <w:sz w:val="18"/>
          <w:szCs w:val="18"/>
        </w:rPr>
      </w:pPr>
      <w:r w:rsidRPr="00934318">
        <w:rPr>
          <w:rFonts w:ascii="Arial" w:hAnsi="Arial" w:cs="Arial"/>
          <w:sz w:val="18"/>
          <w:szCs w:val="18"/>
        </w:rPr>
        <w:t>6. prijaviti začetek del pri pristojni inšpekciji za delo.</w:t>
      </w:r>
    </w:p>
    <w:p w14:paraId="2975B434" w14:textId="77777777" w:rsidR="00934318" w:rsidRDefault="00934318" w:rsidP="00934318">
      <w:pPr>
        <w:spacing w:before="224" w:after="224" w:line="240" w:lineRule="auto"/>
        <w:outlineLvl w:val="1"/>
        <w:rPr>
          <w:rFonts w:ascii="Arial" w:hAnsi="Arial" w:cs="Arial"/>
          <w:sz w:val="18"/>
          <w:szCs w:val="18"/>
        </w:rPr>
      </w:pPr>
    </w:p>
    <w:p w14:paraId="238EE60A" w14:textId="77777777" w:rsidR="00934318" w:rsidRPr="00986C08" w:rsidRDefault="00934318" w:rsidP="00934318">
      <w:pPr>
        <w:spacing w:before="224" w:after="224" w:line="240" w:lineRule="auto"/>
        <w:outlineLvl w:val="1"/>
        <w:rPr>
          <w:rFonts w:ascii="Arial" w:hAnsi="Arial" w:cs="Arial"/>
          <w:b/>
          <w:sz w:val="18"/>
          <w:szCs w:val="18"/>
        </w:rPr>
      </w:pPr>
      <w:r w:rsidRPr="00934318">
        <w:rPr>
          <w:rFonts w:ascii="Arial" w:hAnsi="Arial" w:cs="Arial"/>
          <w:b/>
          <w:sz w:val="18"/>
          <w:szCs w:val="18"/>
        </w:rPr>
        <w:t>VIII. SPLOŠNE OBVENOSTI</w:t>
      </w:r>
    </w:p>
    <w:p w14:paraId="3C1BDB7C" w14:textId="77777777" w:rsidR="00502DC6" w:rsidRPr="00986C08" w:rsidRDefault="00934318" w:rsidP="00934318">
      <w:pPr>
        <w:spacing w:before="224" w:after="224" w:line="240" w:lineRule="auto"/>
        <w:jc w:val="center"/>
        <w:outlineLvl w:val="1"/>
        <w:rPr>
          <w:rFonts w:ascii="Arial" w:hAnsi="Arial" w:cs="Arial"/>
          <w:b/>
          <w:sz w:val="18"/>
          <w:szCs w:val="18"/>
        </w:rPr>
      </w:pPr>
      <w:r w:rsidRPr="00986C08">
        <w:rPr>
          <w:rFonts w:ascii="Arial" w:hAnsi="Arial" w:cs="Arial"/>
          <w:b/>
          <w:sz w:val="18"/>
          <w:szCs w:val="18"/>
        </w:rPr>
        <w:t>13</w:t>
      </w:r>
      <w:r w:rsidR="00502DC6" w:rsidRPr="00986C08">
        <w:rPr>
          <w:rFonts w:ascii="Arial" w:hAnsi="Arial" w:cs="Arial"/>
          <w:b/>
          <w:sz w:val="18"/>
          <w:szCs w:val="18"/>
        </w:rPr>
        <w:t>. člen</w:t>
      </w:r>
    </w:p>
    <w:p w14:paraId="13BFF353"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Kvalitetni pregled pogodbenih del ter kvalitetni in količinski pregled opreme opravijo predstavniki naročnika, strokovnega nadzora, uporabnika objekta in izvajalca v 8. dneh po pisnem obvestilu izvajalca o dokončanju del. </w:t>
      </w:r>
    </w:p>
    <w:p w14:paraId="45E6715F" w14:textId="77777777" w:rsidR="004F4275" w:rsidRDefault="004F4275" w:rsidP="004F4275">
      <w:pPr>
        <w:spacing w:before="224" w:after="224" w:line="240" w:lineRule="auto"/>
        <w:outlineLvl w:val="1"/>
        <w:rPr>
          <w:rFonts w:ascii="Arial" w:hAnsi="Arial" w:cs="Arial"/>
          <w:sz w:val="18"/>
          <w:szCs w:val="18"/>
        </w:rPr>
      </w:pPr>
      <w:r w:rsidRPr="004F4275">
        <w:rPr>
          <w:rFonts w:ascii="Arial" w:hAnsi="Arial" w:cs="Arial"/>
          <w:sz w:val="18"/>
          <w:szCs w:val="18"/>
        </w:rPr>
        <w:t xml:space="preserve">Pogoji za primopredajo bodo izpolnjeni, ko bo izvajalec: </w:t>
      </w:r>
    </w:p>
    <w:p w14:paraId="055F7CCF" w14:textId="77777777" w:rsidR="00015919" w:rsidRDefault="004F4275" w:rsidP="00054EA7">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 xml:space="preserve">izvršil vsa pogodbeno dogovorjena dela, </w:t>
      </w:r>
    </w:p>
    <w:p w14:paraId="03E80F00" w14:textId="77777777" w:rsidR="00015919" w:rsidRPr="008A03F2" w:rsidRDefault="004F4275" w:rsidP="00054EA7">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 xml:space="preserve">odpravil vse </w:t>
      </w:r>
      <w:r w:rsidRPr="008A03F2">
        <w:rPr>
          <w:rFonts w:ascii="Arial" w:hAnsi="Arial" w:cs="Arial"/>
          <w:sz w:val="18"/>
          <w:szCs w:val="18"/>
        </w:rPr>
        <w:t xml:space="preserve">pomanjkljivosti s tehničnega in kvalitetnega pregleda, </w:t>
      </w:r>
    </w:p>
    <w:p w14:paraId="444135D3" w14:textId="7A417D57" w:rsidR="00015919" w:rsidRPr="008A03F2" w:rsidRDefault="004F4275" w:rsidP="00054EA7">
      <w:pPr>
        <w:pStyle w:val="ListParagraph"/>
        <w:numPr>
          <w:ilvl w:val="0"/>
          <w:numId w:val="41"/>
        </w:numPr>
        <w:spacing w:before="224" w:after="224" w:line="240" w:lineRule="auto"/>
        <w:outlineLvl w:val="1"/>
        <w:rPr>
          <w:rFonts w:ascii="Arial" w:hAnsi="Arial" w:cs="Arial"/>
          <w:sz w:val="18"/>
          <w:szCs w:val="18"/>
        </w:rPr>
      </w:pPr>
      <w:r w:rsidRPr="008A03F2">
        <w:rPr>
          <w:rFonts w:ascii="Arial" w:hAnsi="Arial" w:cs="Arial"/>
          <w:sz w:val="18"/>
          <w:szCs w:val="18"/>
        </w:rPr>
        <w:t>predložil naročniku uporabno dovoljenje,</w:t>
      </w:r>
      <w:r w:rsidR="006E57F4" w:rsidRPr="008A03F2">
        <w:rPr>
          <w:rFonts w:ascii="Arial" w:hAnsi="Arial" w:cs="Arial"/>
          <w:sz w:val="18"/>
          <w:szCs w:val="18"/>
        </w:rPr>
        <w:t xml:space="preserve"> ki ga bo pridobil ob sodelovanju izvajalcev preostalih sklopov,</w:t>
      </w:r>
      <w:r w:rsidRPr="008A03F2">
        <w:rPr>
          <w:rFonts w:ascii="Arial" w:hAnsi="Arial" w:cs="Arial"/>
          <w:sz w:val="18"/>
          <w:szCs w:val="18"/>
        </w:rPr>
        <w:t xml:space="preserve"> </w:t>
      </w:r>
    </w:p>
    <w:p w14:paraId="2A53DA5F" w14:textId="31217992" w:rsidR="00015919" w:rsidRPr="008A03F2" w:rsidRDefault="004F4275" w:rsidP="00054EA7">
      <w:pPr>
        <w:pStyle w:val="ListParagraph"/>
        <w:numPr>
          <w:ilvl w:val="0"/>
          <w:numId w:val="41"/>
        </w:numPr>
        <w:spacing w:before="224" w:after="224" w:line="240" w:lineRule="auto"/>
        <w:outlineLvl w:val="1"/>
        <w:rPr>
          <w:rFonts w:ascii="Arial" w:hAnsi="Arial" w:cs="Arial"/>
          <w:sz w:val="18"/>
          <w:szCs w:val="18"/>
        </w:rPr>
      </w:pPr>
      <w:r w:rsidRPr="008A03F2">
        <w:rPr>
          <w:rFonts w:ascii="Arial" w:hAnsi="Arial" w:cs="Arial"/>
          <w:sz w:val="18"/>
          <w:szCs w:val="18"/>
        </w:rPr>
        <w:t>predal naročniku vso potrebno dokumentacijo</w:t>
      </w:r>
      <w:r w:rsidR="00F5780E" w:rsidRPr="008A03F2">
        <w:rPr>
          <w:rFonts w:ascii="Arial" w:hAnsi="Arial" w:cs="Arial"/>
          <w:sz w:val="18"/>
          <w:szCs w:val="18"/>
        </w:rPr>
        <w:t xml:space="preserve"> (knjiga izmer, gradbeni dnevnik, PID) v tiskani in elektronski obliki ter BIM metodi</w:t>
      </w:r>
      <w:r w:rsidRPr="008A03F2">
        <w:rPr>
          <w:rFonts w:ascii="Arial" w:hAnsi="Arial" w:cs="Arial"/>
          <w:sz w:val="18"/>
          <w:szCs w:val="18"/>
        </w:rPr>
        <w:t xml:space="preserve">, </w:t>
      </w:r>
    </w:p>
    <w:p w14:paraId="185C6DA3" w14:textId="622B1866" w:rsidR="004F4275" w:rsidRPr="00015919" w:rsidRDefault="004F4275" w:rsidP="00054EA7">
      <w:pPr>
        <w:pStyle w:val="ListParagraph"/>
        <w:numPr>
          <w:ilvl w:val="0"/>
          <w:numId w:val="41"/>
        </w:numPr>
        <w:spacing w:before="224" w:after="224" w:line="240" w:lineRule="auto"/>
        <w:outlineLvl w:val="1"/>
        <w:rPr>
          <w:rFonts w:ascii="Arial" w:hAnsi="Arial" w:cs="Arial"/>
          <w:sz w:val="18"/>
          <w:szCs w:val="18"/>
        </w:rPr>
      </w:pPr>
      <w:r w:rsidRPr="008A03F2">
        <w:rPr>
          <w:rFonts w:ascii="Arial" w:hAnsi="Arial" w:cs="Arial"/>
          <w:sz w:val="18"/>
          <w:szCs w:val="18"/>
        </w:rPr>
        <w:t>predložil naročniku finančno zavarovanje</w:t>
      </w:r>
      <w:r w:rsidRPr="00015919">
        <w:rPr>
          <w:rFonts w:ascii="Arial" w:hAnsi="Arial" w:cs="Arial"/>
          <w:sz w:val="18"/>
          <w:szCs w:val="18"/>
        </w:rPr>
        <w:t xml:space="preserve"> za odpravo napak v garancijski dobi. </w:t>
      </w:r>
    </w:p>
    <w:p w14:paraId="2CE6CFDF" w14:textId="77777777" w:rsidR="004F4275" w:rsidRPr="004F4275"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Pred potekom garancijske dobe bosta pogodbeni stranki izvršili pregled morebitnih še odprtih reklamacij ter po potrebi dogovorili podaljšanje finančnega zavarovanja za odpravo napak v garancijski dobi. V primeru odprave vseh pomanjkljivosti </w:t>
      </w:r>
      <w:r>
        <w:rPr>
          <w:rFonts w:ascii="Arial" w:hAnsi="Arial" w:cs="Arial"/>
          <w:sz w:val="18"/>
          <w:szCs w:val="18"/>
        </w:rPr>
        <w:t xml:space="preserve">in izpolnitvi pogojev iz predhodnega odstavka tega člena </w:t>
      </w:r>
      <w:r w:rsidRPr="00251E3D">
        <w:rPr>
          <w:rFonts w:ascii="Arial" w:hAnsi="Arial" w:cs="Arial"/>
          <w:sz w:val="18"/>
          <w:szCs w:val="18"/>
        </w:rPr>
        <w:t>se opravi dokončna predaja objekta (superkolavdacija).</w:t>
      </w:r>
    </w:p>
    <w:p w14:paraId="6E01246C" w14:textId="77777777" w:rsidR="00934318" w:rsidRPr="00C72B4F" w:rsidRDefault="004F4275" w:rsidP="00251E3D">
      <w:pPr>
        <w:spacing w:before="224" w:after="224" w:line="240" w:lineRule="auto"/>
        <w:jc w:val="both"/>
        <w:outlineLvl w:val="1"/>
        <w:rPr>
          <w:rFonts w:ascii="Arial" w:hAnsi="Arial" w:cs="Arial"/>
          <w:sz w:val="18"/>
          <w:szCs w:val="18"/>
        </w:rPr>
      </w:pPr>
      <w:r w:rsidRPr="004F4275">
        <w:rPr>
          <w:rFonts w:ascii="Arial" w:hAnsi="Arial" w:cs="Arial"/>
          <w:sz w:val="18"/>
          <w:szCs w:val="18"/>
        </w:rPr>
        <w:lastRenderedPageBreak/>
        <w:t>Po izpolnitvi zgoraj navedenih pogojev opravijo predstavniki naročnika, strokovnega nadzora in izvajalca primopredajo.  S primopredajo izvršenih del so izpolnjeni tudi pogoji za izstavitev končne situacije.</w:t>
      </w:r>
    </w:p>
    <w:p w14:paraId="3CDF362D"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14</w:t>
      </w:r>
      <w:r w:rsidR="00502DC6" w:rsidRPr="00986C08">
        <w:rPr>
          <w:rFonts w:ascii="Arial" w:hAnsi="Arial" w:cs="Arial"/>
          <w:b/>
          <w:sz w:val="18"/>
          <w:szCs w:val="18"/>
        </w:rPr>
        <w:t>. člen</w:t>
      </w:r>
    </w:p>
    <w:p w14:paraId="5A2E2866"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w:t>
      </w:r>
      <w:r w:rsidR="00251E3D">
        <w:rPr>
          <w:rFonts w:ascii="Arial" w:hAnsi="Arial" w:cs="Arial"/>
          <w:sz w:val="18"/>
          <w:szCs w:val="18"/>
        </w:rPr>
        <w:t>15</w:t>
      </w:r>
      <w:r w:rsidRPr="00DD1BA2">
        <w:rPr>
          <w:rFonts w:ascii="Arial" w:hAnsi="Arial" w:cs="Arial"/>
          <w:sz w:val="18"/>
          <w:szCs w:val="18"/>
        </w:rPr>
        <w:t xml:space="preserve"> dni pred </w:t>
      </w:r>
      <w:r w:rsidR="00251E3D">
        <w:rPr>
          <w:rFonts w:ascii="Arial" w:hAnsi="Arial" w:cs="Arial"/>
          <w:sz w:val="18"/>
          <w:szCs w:val="18"/>
        </w:rPr>
        <w:t xml:space="preserve">primopredajo objekta </w:t>
      </w:r>
      <w:r w:rsidRPr="00DD1BA2">
        <w:rPr>
          <w:rFonts w:ascii="Arial" w:hAnsi="Arial" w:cs="Arial"/>
          <w:sz w:val="18"/>
          <w:szCs w:val="18"/>
        </w:rPr>
        <w:t xml:space="preserve">dogovorita o protokolu odprave </w:t>
      </w:r>
      <w:r>
        <w:rPr>
          <w:rFonts w:ascii="Arial" w:hAnsi="Arial" w:cs="Arial"/>
          <w:sz w:val="18"/>
          <w:szCs w:val="18"/>
        </w:rPr>
        <w:t xml:space="preserve">ugotovljenih </w:t>
      </w:r>
      <w:r w:rsidRPr="00DD1BA2">
        <w:rPr>
          <w:rFonts w:ascii="Arial" w:hAnsi="Arial" w:cs="Arial"/>
          <w:sz w:val="18"/>
          <w:szCs w:val="18"/>
        </w:rPr>
        <w:t>napak</w:t>
      </w:r>
      <w:r>
        <w:rPr>
          <w:rFonts w:ascii="Arial" w:hAnsi="Arial" w:cs="Arial"/>
          <w:sz w:val="18"/>
          <w:szCs w:val="18"/>
        </w:rPr>
        <w:t>.</w:t>
      </w:r>
    </w:p>
    <w:p w14:paraId="37D0B8E8" w14:textId="212DBD79"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Predmetni protokol pripravi izvajalec</w:t>
      </w:r>
      <w:r w:rsidR="006E57F4">
        <w:rPr>
          <w:rFonts w:ascii="Arial" w:hAnsi="Arial" w:cs="Arial"/>
          <w:sz w:val="18"/>
          <w:szCs w:val="18"/>
        </w:rPr>
        <w:t xml:space="preserve"> vsakega posameznega sklopa, </w:t>
      </w:r>
      <w:r w:rsidRPr="00DD1BA2">
        <w:rPr>
          <w:rFonts w:ascii="Arial" w:hAnsi="Arial" w:cs="Arial"/>
          <w:sz w:val="18"/>
          <w:szCs w:val="18"/>
        </w:rPr>
        <w:t xml:space="preserve">potrdi pa naročnik. </w:t>
      </w:r>
    </w:p>
    <w:p w14:paraId="5D526CAE"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w:t>
      </w:r>
      <w:r w:rsidR="00251E3D">
        <w:rPr>
          <w:rFonts w:ascii="Arial" w:hAnsi="Arial" w:cs="Arial"/>
          <w:sz w:val="18"/>
          <w:szCs w:val="18"/>
        </w:rPr>
        <w:t xml:space="preserve">se primopredaja objekta ne izvede </w:t>
      </w:r>
      <w:r>
        <w:rPr>
          <w:rFonts w:ascii="Arial" w:hAnsi="Arial" w:cs="Arial"/>
          <w:sz w:val="18"/>
          <w:szCs w:val="18"/>
        </w:rPr>
        <w:t>kljub izpolnjenem pogoju predhodne pridobitve uporabnega dovoljenja</w:t>
      </w:r>
      <w:r w:rsidR="00251E3D">
        <w:rPr>
          <w:rFonts w:ascii="Arial" w:hAnsi="Arial" w:cs="Arial"/>
          <w:sz w:val="18"/>
          <w:szCs w:val="18"/>
        </w:rPr>
        <w:t>.</w:t>
      </w:r>
    </w:p>
    <w:p w14:paraId="3E20253B"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5</w:t>
      </w:r>
      <w:r w:rsidRPr="00986C08">
        <w:rPr>
          <w:rFonts w:ascii="Arial" w:hAnsi="Arial" w:cs="Arial"/>
          <w:b/>
          <w:sz w:val="18"/>
          <w:szCs w:val="18"/>
        </w:rPr>
        <w:t>. člen</w:t>
      </w:r>
    </w:p>
    <w:p w14:paraId="72410FFD"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450F48A8"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 </w:t>
      </w:r>
    </w:p>
    <w:p w14:paraId="766336A9"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5734E53C"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234B01BF"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0F8EB2CA"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Pr>
          <w:rFonts w:ascii="Arial" w:hAnsi="Arial" w:cs="Arial"/>
          <w:sz w:val="18"/>
          <w:szCs w:val="18"/>
        </w:rPr>
        <w:t xml:space="preserve"> tabel</w:t>
      </w:r>
      <w:r w:rsidRPr="00DD1BA2">
        <w:rPr>
          <w:rFonts w:ascii="Arial" w:hAnsi="Arial" w:cs="Arial"/>
          <w:sz w:val="18"/>
          <w:szCs w:val="18"/>
        </w:rPr>
        <w:t xml:space="preserve"> in </w:t>
      </w:r>
      <w:r>
        <w:rPr>
          <w:rFonts w:ascii="Arial" w:hAnsi="Arial" w:cs="Arial"/>
          <w:sz w:val="18"/>
          <w:szCs w:val="18"/>
        </w:rPr>
        <w:t>začasnih panojev oz. stalnih panojev ali plošč</w:t>
      </w:r>
      <w:r w:rsidRPr="00DD1BA2">
        <w:rPr>
          <w:rFonts w:ascii="Arial" w:hAnsi="Arial" w:cs="Arial"/>
          <w:sz w:val="18"/>
          <w:szCs w:val="18"/>
        </w:rPr>
        <w:t xml:space="preserve"> skladno z zakonodajo</w:t>
      </w:r>
      <w:r>
        <w:rPr>
          <w:rFonts w:ascii="Arial" w:hAnsi="Arial" w:cs="Arial"/>
          <w:sz w:val="18"/>
          <w:szCs w:val="18"/>
        </w:rPr>
        <w:t xml:space="preserve"> in predpisi</w:t>
      </w:r>
      <w:r w:rsidRPr="00DD1BA2">
        <w:rPr>
          <w:rFonts w:ascii="Arial" w:hAnsi="Arial" w:cs="Arial"/>
          <w:sz w:val="18"/>
          <w:szCs w:val="18"/>
        </w:rPr>
        <w:t>, ki velja</w:t>
      </w:r>
      <w:r>
        <w:rPr>
          <w:rFonts w:ascii="Arial" w:hAnsi="Arial" w:cs="Arial"/>
          <w:sz w:val="18"/>
          <w:szCs w:val="18"/>
        </w:rPr>
        <w:t>jo</w:t>
      </w:r>
      <w:r w:rsidRPr="00DD1BA2">
        <w:rPr>
          <w:rFonts w:ascii="Arial" w:hAnsi="Arial" w:cs="Arial"/>
          <w:sz w:val="18"/>
          <w:szCs w:val="18"/>
        </w:rPr>
        <w:t xml:space="preserve"> v trenutku izvajanja del. </w:t>
      </w:r>
    </w:p>
    <w:p w14:paraId="706D9DE9" w14:textId="77777777" w:rsidR="00502DC6" w:rsidRPr="00DD1BA2" w:rsidRDefault="00502DC6" w:rsidP="00502DC6">
      <w:pPr>
        <w:spacing w:before="224" w:after="224" w:line="240" w:lineRule="auto"/>
        <w:jc w:val="both"/>
        <w:outlineLvl w:val="1"/>
        <w:rPr>
          <w:rFonts w:ascii="Arial" w:hAnsi="Arial" w:cs="Arial"/>
          <w:b/>
          <w:sz w:val="18"/>
          <w:szCs w:val="18"/>
        </w:rPr>
      </w:pPr>
    </w:p>
    <w:p w14:paraId="384FEC21" w14:textId="77777777" w:rsidR="00502DC6" w:rsidRPr="00DD1BA2" w:rsidRDefault="00986C08" w:rsidP="00502DC6">
      <w:pPr>
        <w:spacing w:before="224" w:after="224" w:line="240" w:lineRule="auto"/>
        <w:jc w:val="both"/>
        <w:outlineLvl w:val="1"/>
        <w:rPr>
          <w:rFonts w:ascii="Arial" w:hAnsi="Arial" w:cs="Arial"/>
          <w:sz w:val="18"/>
          <w:szCs w:val="18"/>
        </w:rPr>
      </w:pPr>
      <w:r>
        <w:rPr>
          <w:rFonts w:ascii="Arial" w:hAnsi="Arial" w:cs="Arial"/>
          <w:b/>
          <w:sz w:val="18"/>
          <w:szCs w:val="18"/>
        </w:rPr>
        <w:t>IX</w:t>
      </w:r>
      <w:r w:rsidR="00502DC6" w:rsidRPr="00DD1BA2">
        <w:rPr>
          <w:rFonts w:ascii="Arial" w:hAnsi="Arial" w:cs="Arial"/>
          <w:b/>
          <w:sz w:val="18"/>
          <w:szCs w:val="18"/>
        </w:rPr>
        <w:t>. POOBLAŠČENE OSEBE</w:t>
      </w:r>
    </w:p>
    <w:p w14:paraId="6D228AD2"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6</w:t>
      </w:r>
      <w:r w:rsidRPr="00986C08">
        <w:rPr>
          <w:rFonts w:ascii="Arial" w:hAnsi="Arial" w:cs="Arial"/>
          <w:b/>
          <w:sz w:val="18"/>
          <w:szCs w:val="18"/>
        </w:rPr>
        <w:t>. člen</w:t>
      </w:r>
    </w:p>
    <w:p w14:paraId="61349C83" w14:textId="7396EE2C"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Pooblaščen</w:t>
      </w:r>
      <w:r w:rsidR="00B73C07">
        <w:rPr>
          <w:rFonts w:ascii="Arial" w:hAnsi="Arial" w:cs="Arial"/>
          <w:sz w:val="18"/>
          <w:szCs w:val="18"/>
        </w:rPr>
        <w:t>a</w:t>
      </w:r>
      <w:r w:rsidRPr="00DD1BA2">
        <w:rPr>
          <w:rFonts w:ascii="Arial" w:hAnsi="Arial" w:cs="Arial"/>
          <w:sz w:val="18"/>
          <w:szCs w:val="18"/>
        </w:rPr>
        <w:t xml:space="preserve"> predstavnik</w:t>
      </w:r>
      <w:r w:rsidR="00B73C07">
        <w:rPr>
          <w:rFonts w:ascii="Arial" w:hAnsi="Arial" w:cs="Arial"/>
          <w:sz w:val="18"/>
          <w:szCs w:val="18"/>
        </w:rPr>
        <w:t>a</w:t>
      </w:r>
      <w:r w:rsidRPr="00DD1BA2">
        <w:rPr>
          <w:rFonts w:ascii="Arial" w:hAnsi="Arial" w:cs="Arial"/>
          <w:sz w:val="18"/>
          <w:szCs w:val="18"/>
        </w:rPr>
        <w:t xml:space="preserve"> naročnika </w:t>
      </w:r>
      <w:r w:rsidR="00B73C07">
        <w:rPr>
          <w:rFonts w:ascii="Arial" w:hAnsi="Arial" w:cs="Arial"/>
          <w:sz w:val="18"/>
          <w:szCs w:val="18"/>
        </w:rPr>
        <w:t>sta Martin Mikuž (skrbnik projekta)</w:t>
      </w:r>
      <w:r w:rsidRPr="00DD1BA2">
        <w:rPr>
          <w:rFonts w:ascii="Arial" w:hAnsi="Arial" w:cs="Arial"/>
          <w:sz w:val="18"/>
          <w:szCs w:val="18"/>
        </w:rPr>
        <w:t xml:space="preserve">. </w:t>
      </w:r>
    </w:p>
    <w:p w14:paraId="3A65421B"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59A5CA97"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Pr>
          <w:rFonts w:ascii="Arial" w:hAnsi="Arial" w:cs="Arial"/>
          <w:sz w:val="18"/>
          <w:szCs w:val="18"/>
        </w:rPr>
        <w:t xml:space="preserve"> </w:t>
      </w:r>
      <w:r w:rsidRPr="00DD1BA2">
        <w:rPr>
          <w:rFonts w:ascii="Arial" w:hAnsi="Arial" w:cs="Arial"/>
          <w:sz w:val="18"/>
          <w:szCs w:val="18"/>
        </w:rPr>
        <w:t xml:space="preserve">ki za </w:t>
      </w:r>
      <w:r>
        <w:rPr>
          <w:rFonts w:ascii="Arial" w:hAnsi="Arial" w:cs="Arial"/>
          <w:sz w:val="18"/>
          <w:szCs w:val="18"/>
        </w:rPr>
        <w:t>vodjo nadzora</w:t>
      </w:r>
      <w:r w:rsidRPr="00DD1BA2">
        <w:rPr>
          <w:rFonts w:ascii="Arial" w:hAnsi="Arial" w:cs="Arial"/>
          <w:sz w:val="18"/>
          <w:szCs w:val="18"/>
        </w:rPr>
        <w:t xml:space="preserve"> imenuje ____________________________________.</w:t>
      </w:r>
    </w:p>
    <w:p w14:paraId="4859F951" w14:textId="4FBE5A33" w:rsidR="00502DC6" w:rsidRPr="00DD1BA2"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Vodja</w:t>
      </w:r>
      <w:r w:rsidRPr="00DD1BA2">
        <w:rPr>
          <w:rFonts w:ascii="Arial" w:hAnsi="Arial" w:cs="Arial"/>
          <w:sz w:val="18"/>
          <w:szCs w:val="18"/>
        </w:rPr>
        <w:t xml:space="preserve"> del s strani izvajalca je ____________________________________</w:t>
      </w:r>
      <w:r w:rsidR="001B4A42">
        <w:rPr>
          <w:rFonts w:ascii="Arial" w:hAnsi="Arial" w:cs="Arial"/>
          <w:sz w:val="18"/>
          <w:szCs w:val="18"/>
        </w:rPr>
        <w:t>, namestnik</w:t>
      </w:r>
      <w:r w:rsidR="00C47596">
        <w:rPr>
          <w:rFonts w:ascii="Arial" w:hAnsi="Arial" w:cs="Arial"/>
          <w:sz w:val="18"/>
          <w:szCs w:val="18"/>
        </w:rPr>
        <w:t>________________</w:t>
      </w:r>
      <w:r w:rsidRPr="00DD1BA2">
        <w:rPr>
          <w:rFonts w:ascii="Arial" w:hAnsi="Arial" w:cs="Arial"/>
          <w:sz w:val="18"/>
          <w:szCs w:val="18"/>
        </w:rPr>
        <w:t>.</w:t>
      </w:r>
    </w:p>
    <w:p w14:paraId="3EBE78EF" w14:textId="54974173"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w:t>
      </w:r>
      <w:r w:rsidRPr="00DD1BA2">
        <w:rPr>
          <w:rFonts w:ascii="Arial" w:hAnsi="Arial" w:cs="Arial"/>
          <w:sz w:val="18"/>
          <w:szCs w:val="18"/>
        </w:rPr>
        <w:t xml:space="preserve">odja </w:t>
      </w:r>
      <w:r>
        <w:rPr>
          <w:rFonts w:ascii="Arial" w:hAnsi="Arial" w:cs="Arial"/>
          <w:sz w:val="18"/>
          <w:szCs w:val="18"/>
        </w:rPr>
        <w:t xml:space="preserve">del za področje gradbeništva </w:t>
      </w:r>
      <w:r w:rsidRPr="00DD1BA2">
        <w:rPr>
          <w:rFonts w:ascii="Arial" w:hAnsi="Arial" w:cs="Arial"/>
          <w:sz w:val="18"/>
          <w:szCs w:val="18"/>
        </w:rPr>
        <w:t>s strani izvajalca je ____________________________________</w:t>
      </w:r>
      <w:r w:rsidR="001B4A42">
        <w:rPr>
          <w:rFonts w:ascii="Arial" w:hAnsi="Arial" w:cs="Arial"/>
          <w:sz w:val="18"/>
          <w:szCs w:val="18"/>
        </w:rPr>
        <w:t>, namestnik</w:t>
      </w:r>
      <w:r w:rsidR="00C47596">
        <w:rPr>
          <w:rFonts w:ascii="Arial" w:hAnsi="Arial" w:cs="Arial"/>
          <w:sz w:val="18"/>
          <w:szCs w:val="18"/>
        </w:rPr>
        <w:t>__________________________</w:t>
      </w:r>
      <w:r w:rsidRPr="00DD1BA2">
        <w:rPr>
          <w:rFonts w:ascii="Arial" w:hAnsi="Arial" w:cs="Arial"/>
          <w:sz w:val="18"/>
          <w:szCs w:val="18"/>
        </w:rPr>
        <w:t>.</w:t>
      </w:r>
    </w:p>
    <w:p w14:paraId="2C3240DE" w14:textId="02173BC1"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lastRenderedPageBreak/>
        <w:t>Vodja</w:t>
      </w:r>
      <w:r w:rsidRPr="00DD1BA2">
        <w:rPr>
          <w:rFonts w:ascii="Arial" w:hAnsi="Arial" w:cs="Arial"/>
          <w:sz w:val="18"/>
          <w:szCs w:val="18"/>
        </w:rPr>
        <w:t xml:space="preserve"> </w:t>
      </w:r>
      <w:r>
        <w:rPr>
          <w:rFonts w:ascii="Arial" w:hAnsi="Arial" w:cs="Arial"/>
          <w:sz w:val="18"/>
          <w:szCs w:val="18"/>
        </w:rPr>
        <w:t xml:space="preserve">del za področje strojništva </w:t>
      </w:r>
      <w:r w:rsidRPr="00DD1BA2">
        <w:rPr>
          <w:rFonts w:ascii="Arial" w:hAnsi="Arial" w:cs="Arial"/>
          <w:sz w:val="18"/>
          <w:szCs w:val="18"/>
        </w:rPr>
        <w:t>s strani izvajalca je ____________________________________</w:t>
      </w:r>
      <w:r w:rsidR="00C47596">
        <w:rPr>
          <w:rFonts w:ascii="Arial" w:hAnsi="Arial" w:cs="Arial"/>
          <w:sz w:val="18"/>
          <w:szCs w:val="18"/>
        </w:rPr>
        <w:t xml:space="preserve"> </w:t>
      </w:r>
      <w:r w:rsidR="001B4A42">
        <w:rPr>
          <w:rFonts w:ascii="Arial" w:hAnsi="Arial" w:cs="Arial"/>
          <w:sz w:val="18"/>
          <w:szCs w:val="18"/>
        </w:rPr>
        <w:t>namestnik</w:t>
      </w:r>
      <w:r w:rsidR="00C47596">
        <w:rPr>
          <w:rFonts w:ascii="Arial" w:hAnsi="Arial" w:cs="Arial"/>
          <w:sz w:val="18"/>
          <w:szCs w:val="18"/>
        </w:rPr>
        <w:t>_____________________________</w:t>
      </w:r>
      <w:r w:rsidR="001B4A42">
        <w:rPr>
          <w:rFonts w:ascii="Arial" w:hAnsi="Arial" w:cs="Arial"/>
          <w:sz w:val="18"/>
          <w:szCs w:val="18"/>
        </w:rPr>
        <w:t xml:space="preserve">, </w:t>
      </w:r>
      <w:r w:rsidRPr="00DD1BA2">
        <w:rPr>
          <w:rFonts w:ascii="Arial" w:hAnsi="Arial" w:cs="Arial"/>
          <w:sz w:val="18"/>
          <w:szCs w:val="18"/>
        </w:rPr>
        <w:t>.</w:t>
      </w:r>
    </w:p>
    <w:p w14:paraId="1EEF4889" w14:textId="76386D92" w:rsidR="00502DC6" w:rsidRDefault="00502DC6" w:rsidP="00502DC6">
      <w:pPr>
        <w:spacing w:before="224" w:after="224" w:line="240" w:lineRule="auto"/>
        <w:jc w:val="both"/>
        <w:outlineLvl w:val="1"/>
        <w:rPr>
          <w:rFonts w:ascii="Arial" w:hAnsi="Arial" w:cs="Arial"/>
          <w:sz w:val="18"/>
          <w:szCs w:val="18"/>
        </w:rPr>
      </w:pPr>
      <w:r>
        <w:rPr>
          <w:rFonts w:ascii="Arial" w:hAnsi="Arial" w:cs="Arial"/>
          <w:sz w:val="18"/>
          <w:szCs w:val="18"/>
        </w:rPr>
        <w:t>Vodja del za področje</w:t>
      </w:r>
      <w:r w:rsidRPr="00DD1BA2">
        <w:rPr>
          <w:rFonts w:ascii="Arial" w:hAnsi="Arial" w:cs="Arial"/>
          <w:sz w:val="18"/>
          <w:szCs w:val="18"/>
        </w:rPr>
        <w:t xml:space="preserve"> </w:t>
      </w:r>
      <w:r>
        <w:rPr>
          <w:rFonts w:ascii="Arial" w:hAnsi="Arial" w:cs="Arial"/>
          <w:sz w:val="18"/>
          <w:szCs w:val="18"/>
        </w:rPr>
        <w:t xml:space="preserve">elektrotehnike </w:t>
      </w:r>
      <w:r w:rsidRPr="00DD1BA2">
        <w:rPr>
          <w:rFonts w:ascii="Arial" w:hAnsi="Arial" w:cs="Arial"/>
          <w:sz w:val="18"/>
          <w:szCs w:val="18"/>
        </w:rPr>
        <w:t>s strani izvajalca je ____________________________________</w:t>
      </w:r>
      <w:r w:rsidR="001B4A42">
        <w:rPr>
          <w:rFonts w:ascii="Arial" w:hAnsi="Arial" w:cs="Arial"/>
          <w:sz w:val="18"/>
          <w:szCs w:val="18"/>
        </w:rPr>
        <w:t xml:space="preserve"> </w:t>
      </w:r>
      <w:r w:rsidR="00C47596">
        <w:rPr>
          <w:rFonts w:ascii="Arial" w:hAnsi="Arial" w:cs="Arial"/>
          <w:sz w:val="18"/>
          <w:szCs w:val="18"/>
        </w:rPr>
        <w:t xml:space="preserve"> </w:t>
      </w:r>
      <w:r w:rsidR="001B4A42">
        <w:rPr>
          <w:rFonts w:ascii="Arial" w:hAnsi="Arial" w:cs="Arial"/>
          <w:sz w:val="18"/>
          <w:szCs w:val="18"/>
        </w:rPr>
        <w:t>namestnik</w:t>
      </w:r>
      <w:r w:rsidR="00C47596">
        <w:rPr>
          <w:rFonts w:ascii="Arial" w:hAnsi="Arial" w:cs="Arial"/>
          <w:sz w:val="18"/>
          <w:szCs w:val="18"/>
        </w:rPr>
        <w:t>______________________</w:t>
      </w:r>
      <w:r w:rsidRPr="00DD1BA2">
        <w:rPr>
          <w:rFonts w:ascii="Arial" w:hAnsi="Arial" w:cs="Arial"/>
          <w:sz w:val="18"/>
          <w:szCs w:val="18"/>
        </w:rPr>
        <w:t>.</w:t>
      </w:r>
    </w:p>
    <w:p w14:paraId="5CBE78F9" w14:textId="6DD071B2"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Vodja gradnje s strani izvajalca je </w:t>
      </w:r>
      <w:r w:rsidRPr="00DD1BA2">
        <w:rPr>
          <w:rFonts w:ascii="Arial" w:hAnsi="Arial" w:cs="Arial"/>
          <w:sz w:val="18"/>
          <w:szCs w:val="18"/>
        </w:rPr>
        <w:t>____________________________________</w:t>
      </w:r>
      <w:r w:rsidR="001B4A42">
        <w:rPr>
          <w:rFonts w:ascii="Arial" w:hAnsi="Arial" w:cs="Arial"/>
          <w:sz w:val="18"/>
          <w:szCs w:val="18"/>
        </w:rPr>
        <w:t>, namestnik</w:t>
      </w:r>
      <w:r w:rsidR="00C47596">
        <w:rPr>
          <w:rFonts w:ascii="Arial" w:hAnsi="Arial" w:cs="Arial"/>
          <w:sz w:val="18"/>
          <w:szCs w:val="18"/>
        </w:rPr>
        <w:t>_________________</w:t>
      </w:r>
      <w:r w:rsidRPr="00DD1BA2">
        <w:rPr>
          <w:rFonts w:ascii="Arial" w:hAnsi="Arial" w:cs="Arial"/>
          <w:sz w:val="18"/>
          <w:szCs w:val="18"/>
        </w:rPr>
        <w:t>.</w:t>
      </w:r>
    </w:p>
    <w:p w14:paraId="1233D40F" w14:textId="77777777" w:rsidR="00502DC6" w:rsidRPr="00DD1BA2" w:rsidRDefault="00502DC6" w:rsidP="00502DC6">
      <w:pPr>
        <w:spacing w:before="224" w:after="224" w:line="240" w:lineRule="auto"/>
        <w:jc w:val="both"/>
        <w:outlineLvl w:val="1"/>
        <w:rPr>
          <w:rFonts w:ascii="Arial" w:hAnsi="Arial" w:cs="Arial"/>
          <w:b/>
          <w:sz w:val="18"/>
          <w:szCs w:val="18"/>
        </w:rPr>
      </w:pPr>
    </w:p>
    <w:p w14:paraId="55D92845" w14:textId="77777777" w:rsidR="00E93DCC" w:rsidRDefault="00E93DCC" w:rsidP="00502DC6">
      <w:pPr>
        <w:spacing w:before="224" w:after="224" w:line="240" w:lineRule="auto"/>
        <w:jc w:val="both"/>
        <w:outlineLvl w:val="1"/>
        <w:rPr>
          <w:rFonts w:ascii="Arial" w:hAnsi="Arial" w:cs="Arial"/>
          <w:b/>
          <w:sz w:val="18"/>
          <w:szCs w:val="18"/>
        </w:rPr>
      </w:pPr>
    </w:p>
    <w:p w14:paraId="695AF0A1" w14:textId="77962367" w:rsidR="00446541" w:rsidRDefault="00986C08" w:rsidP="00502DC6">
      <w:pPr>
        <w:spacing w:before="224" w:after="224" w:line="240" w:lineRule="auto"/>
        <w:jc w:val="both"/>
        <w:outlineLvl w:val="1"/>
        <w:rPr>
          <w:rFonts w:ascii="Arial" w:hAnsi="Arial" w:cs="Arial"/>
          <w:b/>
          <w:sz w:val="18"/>
          <w:szCs w:val="18"/>
        </w:rPr>
      </w:pPr>
      <w:r>
        <w:rPr>
          <w:rFonts w:ascii="Arial" w:hAnsi="Arial" w:cs="Arial"/>
          <w:b/>
          <w:sz w:val="18"/>
          <w:szCs w:val="18"/>
        </w:rPr>
        <w:t>X</w:t>
      </w:r>
      <w:r w:rsidR="00502DC6" w:rsidRPr="00DD1BA2">
        <w:rPr>
          <w:rFonts w:ascii="Arial" w:hAnsi="Arial" w:cs="Arial"/>
          <w:b/>
          <w:sz w:val="18"/>
          <w:szCs w:val="18"/>
        </w:rPr>
        <w:t xml:space="preserve">. </w:t>
      </w:r>
      <w:r w:rsidR="00446541">
        <w:rPr>
          <w:rFonts w:ascii="Arial" w:hAnsi="Arial" w:cs="Arial"/>
          <w:b/>
          <w:sz w:val="18"/>
          <w:szCs w:val="18"/>
        </w:rPr>
        <w:t>POGODBENE KAZNI</w:t>
      </w:r>
    </w:p>
    <w:p w14:paraId="60CE3EA2" w14:textId="77777777" w:rsidR="00446541" w:rsidRPr="00986C08" w:rsidRDefault="00446541" w:rsidP="00446541">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7</w:t>
      </w:r>
      <w:r w:rsidRPr="00986C08">
        <w:rPr>
          <w:rFonts w:ascii="Arial" w:hAnsi="Arial" w:cs="Arial"/>
          <w:b/>
          <w:sz w:val="18"/>
          <w:szCs w:val="18"/>
        </w:rPr>
        <w:t>. člen</w:t>
      </w:r>
    </w:p>
    <w:p w14:paraId="6345A723" w14:textId="77777777"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Naročnik je upravičen, da izvajalcu obračuna pogodbeno kazen v primeru kršitve pogodbenih obveznosti. </w:t>
      </w:r>
    </w:p>
    <w:p w14:paraId="0229E533" w14:textId="77777777" w:rsidR="00446541" w:rsidRDefault="00446541" w:rsidP="00502DC6">
      <w:pPr>
        <w:spacing w:before="224" w:after="224" w:line="240" w:lineRule="auto"/>
        <w:jc w:val="both"/>
        <w:outlineLvl w:val="1"/>
        <w:rPr>
          <w:rFonts w:ascii="Arial" w:hAnsi="Arial" w:cs="Arial"/>
          <w:sz w:val="18"/>
          <w:szCs w:val="18"/>
        </w:rPr>
      </w:pPr>
      <w:r>
        <w:rPr>
          <w:rFonts w:ascii="Arial" w:hAnsi="Arial" w:cs="Arial"/>
          <w:sz w:val="18"/>
          <w:szCs w:val="18"/>
        </w:rPr>
        <w:t xml:space="preserve">Kot kršitev pogodbenih obveznosti, ki je vezana na naročnikovo možnost obračuna pogodbene kazni za konkretni primer, se šteje: </w:t>
      </w:r>
    </w:p>
    <w:p w14:paraId="1C4A9631" w14:textId="77777777" w:rsidR="00446541" w:rsidRDefault="00446541"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 xml:space="preserve">v kolikor dela na gradbišču izvaja subjekt, ki ni priglašeni skladno z veljavno zakonodajo in nima odobrene nominacije s strani naročnika, </w:t>
      </w:r>
    </w:p>
    <w:p w14:paraId="7470A646" w14:textId="77777777" w:rsidR="00446541" w:rsidRDefault="00446541"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v kolikor dela na katera je vezano izkazovanje referenčnih pogojev ne izvaja subjekt (pravna ali fizična oseba), ki je priglasil predmetne reference in je nominiran za opravljanje teh del</w:t>
      </w:r>
      <w:r w:rsidR="00195D29">
        <w:rPr>
          <w:rFonts w:ascii="Arial" w:hAnsi="Arial" w:cs="Arial"/>
          <w:sz w:val="18"/>
          <w:szCs w:val="18"/>
        </w:rPr>
        <w:t>/storitev</w:t>
      </w:r>
      <w:r>
        <w:rPr>
          <w:rFonts w:ascii="Arial" w:hAnsi="Arial" w:cs="Arial"/>
          <w:sz w:val="18"/>
          <w:szCs w:val="18"/>
        </w:rPr>
        <w:t xml:space="preserve">, </w:t>
      </w:r>
    </w:p>
    <w:p w14:paraId="20A7BF6C" w14:textId="77777777" w:rsidR="00446541" w:rsidRDefault="00446541"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 xml:space="preserve">v kolikor </w:t>
      </w:r>
      <w:r w:rsidR="00767885">
        <w:rPr>
          <w:rFonts w:ascii="Arial" w:hAnsi="Arial" w:cs="Arial"/>
          <w:sz w:val="18"/>
          <w:szCs w:val="18"/>
        </w:rPr>
        <w:t xml:space="preserve">nominirani kadri ne zagotavljajo vsakodnevne prisotnosti na gradbišču v obsegu, ki omogoča kvalitetno, učinkovito in pravočasno izvajanje pogodbenih del, </w:t>
      </w:r>
    </w:p>
    <w:p w14:paraId="5E674C9A" w14:textId="77777777" w:rsidR="00767885" w:rsidRDefault="00767885" w:rsidP="00054EA7">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 xml:space="preserve">v kolikor so za več kot 8 dni prekoračeni vmesni roki iz potrjenega </w:t>
      </w:r>
      <w:r w:rsidR="00B774A0">
        <w:rPr>
          <w:rFonts w:ascii="Arial" w:hAnsi="Arial" w:cs="Arial"/>
          <w:sz w:val="18"/>
          <w:szCs w:val="18"/>
        </w:rPr>
        <w:t>terminskega plana</w:t>
      </w:r>
      <w:r>
        <w:rPr>
          <w:rFonts w:ascii="Arial" w:hAnsi="Arial" w:cs="Arial"/>
          <w:sz w:val="18"/>
          <w:szCs w:val="18"/>
        </w:rPr>
        <w:t>.</w:t>
      </w:r>
    </w:p>
    <w:p w14:paraId="3BF29CE4" w14:textId="77777777" w:rsidR="00767885" w:rsidRDefault="00767885" w:rsidP="00767885">
      <w:pPr>
        <w:spacing w:before="224" w:after="224" w:line="240" w:lineRule="auto"/>
        <w:jc w:val="both"/>
        <w:outlineLvl w:val="1"/>
        <w:rPr>
          <w:rFonts w:ascii="Arial" w:hAnsi="Arial" w:cs="Arial"/>
          <w:sz w:val="18"/>
          <w:szCs w:val="18"/>
        </w:rPr>
      </w:pPr>
      <w:r>
        <w:rPr>
          <w:rFonts w:ascii="Arial" w:hAnsi="Arial" w:cs="Arial"/>
          <w:sz w:val="18"/>
          <w:szCs w:val="18"/>
        </w:rPr>
        <w:t>Za vsako od ugotovljenih kršitev, ki jo je naročnik izvajalcu naznanil in je ta kljub opozorilu ni odpravil v odrejenem roku oz. v kolikor je ponovno ugotovljena istovrstna kršitev na podlagi predhodno že danega opozorila, je naročnik vsakokrat upravičen do obračuna pavšalne pogodbene kazni v višini 5.000 EUR.</w:t>
      </w:r>
    </w:p>
    <w:p w14:paraId="6579B4B6" w14:textId="77777777" w:rsidR="00767885" w:rsidRDefault="00251E3D" w:rsidP="00767885">
      <w:pPr>
        <w:spacing w:before="224" w:after="224" w:line="240" w:lineRule="auto"/>
        <w:jc w:val="both"/>
        <w:outlineLvl w:val="1"/>
        <w:rPr>
          <w:rFonts w:ascii="Arial" w:hAnsi="Arial" w:cs="Arial"/>
          <w:sz w:val="18"/>
          <w:szCs w:val="18"/>
        </w:rPr>
      </w:pPr>
      <w:r w:rsidRPr="00251E3D">
        <w:rPr>
          <w:rFonts w:ascii="Arial" w:hAnsi="Arial" w:cs="Arial"/>
          <w:sz w:val="18"/>
          <w:szCs w:val="18"/>
        </w:rPr>
        <w:t>Vsota pogodbene kazni lahko znaša največ 10 % (deset odstotkov) od pogodbene</w:t>
      </w:r>
      <w:r>
        <w:rPr>
          <w:rFonts w:ascii="Arial" w:hAnsi="Arial" w:cs="Arial"/>
          <w:sz w:val="18"/>
          <w:szCs w:val="18"/>
        </w:rPr>
        <w:t xml:space="preserve"> cene (z DDV)</w:t>
      </w:r>
      <w:r w:rsidRPr="00251E3D">
        <w:rPr>
          <w:rFonts w:ascii="Arial" w:hAnsi="Arial" w:cs="Arial"/>
          <w:sz w:val="18"/>
          <w:szCs w:val="18"/>
        </w:rPr>
        <w:t>.</w:t>
      </w:r>
    </w:p>
    <w:p w14:paraId="09169AD0"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433DD83B" w14:textId="77777777" w:rsidR="00251E3D" w:rsidRPr="00767885"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Izvajalec se prav tako zaveže poravnati naročniku vse stroške pooblaščenega inženiringa, strokovnega nadzora in projektantskega nadzora in morebitne druge stroške naročnika zaradi neupravičeno prekoračenega roka.</w:t>
      </w:r>
    </w:p>
    <w:p w14:paraId="369D31E4" w14:textId="77777777" w:rsidR="00502DC6" w:rsidRPr="00DD1BA2" w:rsidRDefault="00446541" w:rsidP="00502DC6">
      <w:pPr>
        <w:spacing w:before="224" w:after="224" w:line="240" w:lineRule="auto"/>
        <w:jc w:val="both"/>
        <w:outlineLvl w:val="1"/>
        <w:rPr>
          <w:rFonts w:ascii="Arial" w:hAnsi="Arial" w:cs="Arial"/>
          <w:b/>
          <w:sz w:val="18"/>
          <w:szCs w:val="18"/>
        </w:rPr>
      </w:pPr>
      <w:r>
        <w:rPr>
          <w:rFonts w:ascii="Arial" w:hAnsi="Arial" w:cs="Arial"/>
          <w:b/>
          <w:sz w:val="18"/>
          <w:szCs w:val="18"/>
        </w:rPr>
        <w:t>X</w:t>
      </w:r>
      <w:r w:rsidR="00986C08">
        <w:rPr>
          <w:rFonts w:ascii="Arial" w:hAnsi="Arial" w:cs="Arial"/>
          <w:b/>
          <w:sz w:val="18"/>
          <w:szCs w:val="18"/>
        </w:rPr>
        <w:t>I</w:t>
      </w:r>
      <w:r>
        <w:rPr>
          <w:rFonts w:ascii="Arial" w:hAnsi="Arial" w:cs="Arial"/>
          <w:b/>
          <w:sz w:val="18"/>
          <w:szCs w:val="18"/>
        </w:rPr>
        <w:t xml:space="preserve">. </w:t>
      </w:r>
      <w:r w:rsidR="00502DC6" w:rsidRPr="00DD1BA2">
        <w:rPr>
          <w:rFonts w:ascii="Arial" w:hAnsi="Arial" w:cs="Arial"/>
          <w:b/>
          <w:sz w:val="18"/>
          <w:szCs w:val="18"/>
        </w:rPr>
        <w:t xml:space="preserve">REŠEVANJE SPOROV, PREPREČEVANJE KORUPCIJE in </w:t>
      </w:r>
      <w:r w:rsidR="00152DD9">
        <w:rPr>
          <w:rFonts w:ascii="Arial" w:hAnsi="Arial" w:cs="Arial"/>
          <w:b/>
          <w:sz w:val="18"/>
          <w:szCs w:val="18"/>
        </w:rPr>
        <w:t>RAZVEZNI POGOJ</w:t>
      </w:r>
      <w:r w:rsidR="00502DC6" w:rsidRPr="00DD1BA2">
        <w:rPr>
          <w:rFonts w:ascii="Arial" w:hAnsi="Arial" w:cs="Arial"/>
          <w:b/>
          <w:sz w:val="18"/>
          <w:szCs w:val="18"/>
        </w:rPr>
        <w:t xml:space="preserve"> </w:t>
      </w:r>
    </w:p>
    <w:p w14:paraId="478FC53B" w14:textId="77777777"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8</w:t>
      </w:r>
      <w:r w:rsidRPr="00986C08">
        <w:rPr>
          <w:rFonts w:ascii="Arial" w:hAnsi="Arial" w:cs="Arial"/>
          <w:b/>
          <w:sz w:val="18"/>
          <w:szCs w:val="18"/>
        </w:rPr>
        <w:t>. člen</w:t>
      </w:r>
    </w:p>
    <w:p w14:paraId="718E3442"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v </w:t>
      </w:r>
      <w:r>
        <w:rPr>
          <w:rFonts w:ascii="Arial" w:hAnsi="Arial" w:cs="Arial"/>
          <w:sz w:val="18"/>
          <w:szCs w:val="18"/>
        </w:rPr>
        <w:t>Mariboru</w:t>
      </w:r>
      <w:r w:rsidRPr="00DD1BA2">
        <w:rPr>
          <w:rFonts w:ascii="Arial" w:hAnsi="Arial" w:cs="Arial"/>
          <w:sz w:val="18"/>
          <w:szCs w:val="18"/>
        </w:rPr>
        <w:t xml:space="preserve">. </w:t>
      </w:r>
    </w:p>
    <w:p w14:paraId="7777C148" w14:textId="3C7C38CE" w:rsidR="00502DC6" w:rsidRPr="00986C08" w:rsidRDefault="00502DC6"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1</w:t>
      </w:r>
      <w:r w:rsidR="00251E3D" w:rsidRPr="00986C08">
        <w:rPr>
          <w:rFonts w:ascii="Arial" w:hAnsi="Arial" w:cs="Arial"/>
          <w:b/>
          <w:sz w:val="18"/>
          <w:szCs w:val="18"/>
        </w:rPr>
        <w:t>9</w:t>
      </w:r>
      <w:r w:rsidRPr="00986C08">
        <w:rPr>
          <w:rFonts w:ascii="Arial" w:hAnsi="Arial" w:cs="Arial"/>
          <w:b/>
          <w:sz w:val="18"/>
          <w:szCs w:val="18"/>
        </w:rPr>
        <w:t>. člen</w:t>
      </w:r>
    </w:p>
    <w:p w14:paraId="483EEA5B"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0B180FF" w14:textId="77777777" w:rsidR="00502DC6" w:rsidRPr="00DD1BA2" w:rsidRDefault="00502DC6" w:rsidP="00502DC6">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24AE8B9B"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20</w:t>
      </w:r>
      <w:r w:rsidR="00502DC6" w:rsidRPr="00986C08">
        <w:rPr>
          <w:rFonts w:ascii="Arial" w:hAnsi="Arial" w:cs="Arial"/>
          <w:b/>
          <w:sz w:val="18"/>
          <w:szCs w:val="18"/>
        </w:rPr>
        <w:t>. člen</w:t>
      </w:r>
    </w:p>
    <w:p w14:paraId="572E9266" w14:textId="77777777" w:rsidR="00502DC6" w:rsidRDefault="00502DC6" w:rsidP="00502DC6">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B32BC5" w14:textId="77777777" w:rsidR="00502DC6" w:rsidRDefault="00502DC6" w:rsidP="00502DC6">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C62A950" w14:textId="77777777" w:rsidR="00251E3D" w:rsidRPr="00251E3D" w:rsidRDefault="00251E3D" w:rsidP="00251E3D">
      <w:pPr>
        <w:spacing w:before="224" w:after="224" w:line="240" w:lineRule="auto"/>
        <w:jc w:val="center"/>
        <w:outlineLvl w:val="1"/>
        <w:rPr>
          <w:rFonts w:ascii="Arial" w:hAnsi="Arial" w:cs="Arial"/>
          <w:b/>
          <w:color w:val="000000"/>
          <w:sz w:val="18"/>
          <w:szCs w:val="18"/>
        </w:rPr>
      </w:pPr>
      <w:r w:rsidRPr="00251E3D">
        <w:rPr>
          <w:rFonts w:ascii="Arial" w:hAnsi="Arial" w:cs="Arial"/>
          <w:b/>
          <w:color w:val="000000"/>
          <w:sz w:val="18"/>
          <w:szCs w:val="18"/>
        </w:rPr>
        <w:t>21. člen</w:t>
      </w:r>
    </w:p>
    <w:p w14:paraId="50065108"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w:t>
      </w:r>
    </w:p>
    <w:p w14:paraId="1D5F7A1F" w14:textId="77777777" w:rsidR="00251E3D" w:rsidRP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14 dni po podpisu pogodbe naročniku ne predloži finančnega zavarovanja za kvalitetno in pravočasno izvedbo pogodbenih obveznosti, </w:t>
      </w:r>
    </w:p>
    <w:p w14:paraId="72DCC569" w14:textId="57DDF103" w:rsid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14 dni po podpisu pogodbe naročniku ne predloži kopije zavarovalne police za </w:t>
      </w:r>
      <w:r w:rsidR="00175307">
        <w:rPr>
          <w:rFonts w:ascii="Arial" w:hAnsi="Arial" w:cs="Arial"/>
          <w:sz w:val="18"/>
          <w:szCs w:val="18"/>
        </w:rPr>
        <w:t>zavarovanje odgovornosti,</w:t>
      </w:r>
      <w:r w:rsidRPr="00251E3D">
        <w:rPr>
          <w:rFonts w:ascii="Arial" w:hAnsi="Arial" w:cs="Arial"/>
          <w:sz w:val="18"/>
          <w:szCs w:val="18"/>
        </w:rPr>
        <w:t xml:space="preserve"> </w:t>
      </w:r>
    </w:p>
    <w:p w14:paraId="1A8E384B" w14:textId="77777777" w:rsidR="00251E3D" w:rsidRP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Pr>
          <w:rFonts w:ascii="Arial" w:hAnsi="Arial" w:cs="Arial"/>
          <w:sz w:val="18"/>
          <w:szCs w:val="18"/>
        </w:rPr>
        <w:t>v pogodbenem roku naročniku ne predloži zahtevanih zavarovanj;</w:t>
      </w:r>
    </w:p>
    <w:p w14:paraId="5D12657E" w14:textId="77777777" w:rsidR="00251E3D" w:rsidRP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10 dni po podpisu pogodbe naročniku ne predloži podrobnega terminskega plana, </w:t>
      </w:r>
    </w:p>
    <w:p w14:paraId="25CC8138" w14:textId="77777777" w:rsidR="00251E3D" w:rsidRP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postane nesolventen, če je v postopku prisilne poravnave, če je kot pravna oseba sprejela sklep o zapiranju gospodarske družbe (razen prostovoljne likvidacije zaradi združevanja ali prestrukturiranja), če je nad njim uveden stečajni postopek, </w:t>
      </w:r>
    </w:p>
    <w:p w14:paraId="31861125" w14:textId="77777777" w:rsidR="00251E3D" w:rsidRDefault="00251E3D" w:rsidP="00054EA7">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ne bi pričel z izvedbo pogodbeno dogovorjenih del v pogodbenem roku, niti v naknadnem roku, ki mu ga določi naročnik; </w:t>
      </w:r>
    </w:p>
    <w:p w14:paraId="7F4C7D12" w14:textId="77777777"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lahko naročnik odstopi od te pogodbe in unovči finančno zavarovanje za resnost ponudbe. V tem primeru je izvajalec dolžan plačati tudi vso škodo, ki jo s svojim ravnanjem povzroči naročniku.  </w:t>
      </w:r>
    </w:p>
    <w:p w14:paraId="74D3806B" w14:textId="3D727222" w:rsidR="00251E3D" w:rsidRPr="00251E3D"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 V primeru, da izvajalec: </w:t>
      </w:r>
    </w:p>
    <w:p w14:paraId="70F28D7E" w14:textId="77777777" w:rsidR="001716A8" w:rsidRPr="001716A8" w:rsidRDefault="00251E3D" w:rsidP="00054EA7">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ne bi dosegal pogodbeno dogovorjene kvalitete in te ne bi vzpostavil niti v naknadnem roku, ki mu ga določi naročnik; </w:t>
      </w:r>
    </w:p>
    <w:p w14:paraId="242B0819" w14:textId="77777777" w:rsidR="001716A8" w:rsidRPr="001716A8" w:rsidRDefault="00251E3D" w:rsidP="00054EA7">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prekine z deli brez pisnega soglasja naročnika za več kot 5 dni; </w:t>
      </w:r>
    </w:p>
    <w:p w14:paraId="21E25B29" w14:textId="77777777" w:rsidR="001716A8" w:rsidRPr="001716A8" w:rsidRDefault="00251E3D" w:rsidP="00054EA7">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zamuja s kritičnimi faznimi roki za več kot 10 dni in teh zamud ne bi nadoknadil niti v naknadnem roku, ki mu ga določi naročnik, </w:t>
      </w:r>
    </w:p>
    <w:p w14:paraId="03CFF097" w14:textId="77777777" w:rsidR="00251E3D" w:rsidRPr="001716A8" w:rsidRDefault="00251E3D" w:rsidP="00054EA7">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ima blokiran katerikoli TRR, ki ga je navedel v ponudbi, več kot 5 dni, </w:t>
      </w:r>
    </w:p>
    <w:p w14:paraId="5B4D8946"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lahko naročnik odstopi od te pogodbe. </w:t>
      </w:r>
    </w:p>
    <w:p w14:paraId="48983A04"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tem primeru je izvajalec dolžan plačati pogodbeno kazen v višini 10 % pogodbene cene (z DDV) in vso škodo. </w:t>
      </w:r>
    </w:p>
    <w:p w14:paraId="12F68166"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del ne poravna nastale škode, je naročnik upravičen zaseči njegov material na gradbišču in vsa njegova sredstva ter iz tega poplačati škodo, oz. unovčiti finančno zavarovanje za kvalitetno in pravočasno izvedbo del. </w:t>
      </w:r>
    </w:p>
    <w:p w14:paraId="15CEE6A5" w14:textId="77777777" w:rsidR="001716A8" w:rsidRDefault="00251E3D" w:rsidP="00251E3D">
      <w:pPr>
        <w:spacing w:before="224" w:after="224" w:line="240" w:lineRule="auto"/>
        <w:jc w:val="both"/>
        <w:outlineLvl w:val="1"/>
        <w:rPr>
          <w:rFonts w:ascii="Arial" w:hAnsi="Arial" w:cs="Arial"/>
          <w:sz w:val="18"/>
          <w:szCs w:val="18"/>
        </w:rPr>
      </w:pPr>
      <w:r w:rsidRPr="00251E3D">
        <w:rPr>
          <w:rFonts w:ascii="Arial" w:hAnsi="Arial" w:cs="Arial"/>
          <w:sz w:val="18"/>
          <w:szCs w:val="18"/>
        </w:rPr>
        <w:lastRenderedPageBreak/>
        <w:t xml:space="preserve">V primeru odstopa od pogodbe je izvajalec dolžan v roku 10 dni predati naročniku dokazilo o zanesljivosti vseh izvedenih del. Naročnik in izvajalec zapisniško izvedeta primopredajo in obračun izvedenih del v roku 30 dni. </w:t>
      </w:r>
    </w:p>
    <w:p w14:paraId="3D731172" w14:textId="77777777" w:rsidR="00502DC6" w:rsidRPr="00DD1BA2" w:rsidRDefault="00502DC6" w:rsidP="00502DC6">
      <w:pPr>
        <w:spacing w:before="224" w:after="224" w:line="240" w:lineRule="auto"/>
        <w:jc w:val="both"/>
        <w:outlineLvl w:val="1"/>
        <w:rPr>
          <w:rFonts w:ascii="Arial" w:hAnsi="Arial" w:cs="Arial"/>
          <w:b/>
          <w:sz w:val="18"/>
          <w:szCs w:val="18"/>
        </w:rPr>
      </w:pPr>
      <w:r w:rsidRPr="00DD1BA2">
        <w:rPr>
          <w:rFonts w:ascii="Arial" w:hAnsi="Arial" w:cs="Arial"/>
          <w:b/>
          <w:sz w:val="18"/>
          <w:szCs w:val="18"/>
        </w:rPr>
        <w:t>X</w:t>
      </w:r>
      <w:r w:rsidR="00986C08">
        <w:rPr>
          <w:rFonts w:ascii="Arial" w:hAnsi="Arial" w:cs="Arial"/>
          <w:b/>
          <w:sz w:val="18"/>
          <w:szCs w:val="18"/>
        </w:rPr>
        <w:t>II</w:t>
      </w:r>
      <w:r w:rsidRPr="00DD1BA2">
        <w:rPr>
          <w:rFonts w:ascii="Arial" w:hAnsi="Arial" w:cs="Arial"/>
          <w:b/>
          <w:sz w:val="18"/>
          <w:szCs w:val="18"/>
        </w:rPr>
        <w:t xml:space="preserve">. KONČNE DOLOČBE </w:t>
      </w:r>
    </w:p>
    <w:p w14:paraId="02712386" w14:textId="77777777" w:rsidR="00502DC6" w:rsidRPr="00986C08" w:rsidRDefault="00251E3D" w:rsidP="00502DC6">
      <w:pPr>
        <w:spacing w:before="224" w:after="224" w:line="240" w:lineRule="auto"/>
        <w:jc w:val="center"/>
        <w:outlineLvl w:val="1"/>
        <w:rPr>
          <w:rFonts w:ascii="Arial" w:hAnsi="Arial" w:cs="Arial"/>
          <w:b/>
          <w:sz w:val="18"/>
          <w:szCs w:val="18"/>
        </w:rPr>
      </w:pPr>
      <w:r w:rsidRPr="00986C08">
        <w:rPr>
          <w:rFonts w:ascii="Arial" w:hAnsi="Arial" w:cs="Arial"/>
          <w:b/>
          <w:sz w:val="18"/>
          <w:szCs w:val="18"/>
        </w:rPr>
        <w:t>2</w:t>
      </w:r>
      <w:r w:rsidR="00986C08">
        <w:rPr>
          <w:rFonts w:ascii="Arial" w:hAnsi="Arial" w:cs="Arial"/>
          <w:b/>
          <w:sz w:val="18"/>
          <w:szCs w:val="18"/>
        </w:rPr>
        <w:t>2</w:t>
      </w:r>
      <w:r w:rsidR="00502DC6" w:rsidRPr="00986C08">
        <w:rPr>
          <w:rFonts w:ascii="Arial" w:hAnsi="Arial" w:cs="Arial"/>
          <w:b/>
          <w:sz w:val="18"/>
          <w:szCs w:val="18"/>
        </w:rPr>
        <w:t>. člen</w:t>
      </w:r>
    </w:p>
    <w:p w14:paraId="28A01474" w14:textId="77777777" w:rsidR="00284584" w:rsidRPr="003B0228" w:rsidRDefault="00284584" w:rsidP="00284584">
      <w:pPr>
        <w:spacing w:before="225" w:after="225" w:line="240" w:lineRule="auto"/>
        <w:jc w:val="both"/>
        <w:rPr>
          <w:rFonts w:ascii="Arial" w:hAnsi="Arial" w:cs="Arial"/>
          <w:color w:val="000000"/>
          <w:sz w:val="18"/>
          <w:szCs w:val="18"/>
        </w:rPr>
      </w:pPr>
      <w:r w:rsidRPr="003B0228">
        <w:rPr>
          <w:rFonts w:ascii="Arial" w:hAnsi="Arial" w:cs="Arial"/>
          <w:color w:val="000000"/>
          <w:sz w:val="18"/>
          <w:szCs w:val="18"/>
        </w:rPr>
        <w:t>Pogodba je sklenjena, ko jo podpišejo vse pogodbene stranke in stopi v veljavo v primeru kumulativne izpolnitve dveh odložnih pogojev, in sicer da:</w:t>
      </w:r>
    </w:p>
    <w:p w14:paraId="203D7C4F" w14:textId="444C2AFD" w:rsidR="00284584" w:rsidRPr="00F0065C" w:rsidRDefault="00284584" w:rsidP="00284584">
      <w:pPr>
        <w:pStyle w:val="ListParagraph"/>
        <w:numPr>
          <w:ilvl w:val="0"/>
          <w:numId w:val="57"/>
        </w:numPr>
        <w:spacing w:before="225" w:after="225" w:line="240" w:lineRule="auto"/>
        <w:jc w:val="both"/>
        <w:rPr>
          <w:rFonts w:ascii="Arial" w:hAnsi="Arial" w:cs="Arial"/>
          <w:sz w:val="18"/>
          <w:szCs w:val="18"/>
        </w:rPr>
      </w:pPr>
      <w:r w:rsidRPr="00F0065C">
        <w:rPr>
          <w:rFonts w:ascii="Arial" w:hAnsi="Arial" w:cs="Arial"/>
          <w:sz w:val="18"/>
          <w:szCs w:val="18"/>
        </w:rPr>
        <w:t>ponudnik predloži zahtevano zavarovanje</w:t>
      </w:r>
      <w:r w:rsidR="006E57F4">
        <w:rPr>
          <w:rFonts w:ascii="Arial" w:hAnsi="Arial" w:cs="Arial"/>
          <w:sz w:val="18"/>
          <w:szCs w:val="18"/>
        </w:rPr>
        <w:t xml:space="preserve"> in</w:t>
      </w:r>
    </w:p>
    <w:p w14:paraId="71D6B831" w14:textId="77777777" w:rsidR="00284584" w:rsidRPr="00F0065C" w:rsidRDefault="00284584" w:rsidP="00284584">
      <w:pPr>
        <w:pStyle w:val="ListParagraph"/>
        <w:numPr>
          <w:ilvl w:val="0"/>
          <w:numId w:val="57"/>
        </w:numPr>
        <w:spacing w:before="225" w:after="225"/>
        <w:jc w:val="both"/>
        <w:rPr>
          <w:rFonts w:ascii="Arial" w:hAnsi="Arial" w:cs="Arial"/>
          <w:color w:val="000000" w:themeColor="text1"/>
          <w:sz w:val="18"/>
          <w:szCs w:val="18"/>
        </w:rPr>
      </w:pPr>
      <w:r w:rsidRPr="00F0065C">
        <w:rPr>
          <w:rFonts w:ascii="Arial" w:hAnsi="Arial" w:cs="Arial"/>
          <w:sz w:val="18"/>
          <w:szCs w:val="18"/>
        </w:rPr>
        <w:t xml:space="preserve">naročnik za izvedbo predmeta pogodbe pridobi sredstva in podpiše pogodbo za sofinanciranje energetske prenove stavb širšega javnega sektorja v lasti države v letih 2019, 2020 in 2021, v okviru </w:t>
      </w:r>
      <w:r w:rsidRPr="00F0065C">
        <w:rPr>
          <w:rFonts w:ascii="Arial" w:hAnsi="Arial" w:cs="Arial"/>
          <w:color w:val="000000" w:themeColor="text1"/>
          <w:sz w:val="18"/>
          <w:szCs w:val="18"/>
        </w:rPr>
        <w:t>»Operativnega programa Evropske kohezijske politike za obdobje 2014 – 2020«, prednostne osi 4 »Trajnostna raba in proizvodnja energije ter pametnega omrežja«, tematskega cilja 4 »Podpora prehodu na nizkoogljično gospodarstvo v vseh sektorjih«, prednostne naložbe 1 »Spodbujanje energetske učinkovitosti pametnega ravnanja z energijo in uporabo obnovljivih virov energije v javni infrastrukturi, vključno z javnimi stavbami in stanovanjskem sektorju«, specifičnega cilja 1 »Povečanje učinkovitosti rabe energije v javnem sektorju«.</w:t>
      </w:r>
    </w:p>
    <w:p w14:paraId="40521944" w14:textId="77777777" w:rsidR="00284584" w:rsidRPr="00DD1BA2" w:rsidRDefault="00284584" w:rsidP="00502DC6">
      <w:pPr>
        <w:spacing w:before="224" w:after="224" w:line="240" w:lineRule="auto"/>
        <w:jc w:val="both"/>
        <w:outlineLvl w:val="1"/>
        <w:rPr>
          <w:rFonts w:ascii="Arial" w:hAnsi="Arial" w:cs="Arial"/>
          <w:sz w:val="18"/>
          <w:szCs w:val="18"/>
        </w:rPr>
      </w:pPr>
    </w:p>
    <w:p w14:paraId="64ACD84E" w14:textId="77777777" w:rsidR="00502DC6" w:rsidRPr="00986C08" w:rsidRDefault="00986C08" w:rsidP="00502DC6">
      <w:pPr>
        <w:spacing w:before="224" w:after="224" w:line="240" w:lineRule="auto"/>
        <w:jc w:val="center"/>
        <w:outlineLvl w:val="1"/>
        <w:rPr>
          <w:rFonts w:ascii="Arial" w:hAnsi="Arial" w:cs="Arial"/>
          <w:b/>
          <w:sz w:val="18"/>
          <w:szCs w:val="18"/>
        </w:rPr>
      </w:pPr>
      <w:r>
        <w:rPr>
          <w:rFonts w:ascii="Arial" w:hAnsi="Arial" w:cs="Arial"/>
          <w:b/>
          <w:sz w:val="18"/>
          <w:szCs w:val="18"/>
        </w:rPr>
        <w:t>23</w:t>
      </w:r>
      <w:r w:rsidR="00502DC6" w:rsidRPr="00986C08">
        <w:rPr>
          <w:rFonts w:ascii="Arial" w:hAnsi="Arial" w:cs="Arial"/>
          <w:b/>
          <w:sz w:val="18"/>
          <w:szCs w:val="18"/>
        </w:rPr>
        <w:t>. člen</w:t>
      </w:r>
    </w:p>
    <w:p w14:paraId="55F30B8A" w14:textId="77777777" w:rsidR="00502DC6" w:rsidRPr="002F70A9" w:rsidRDefault="00502DC6" w:rsidP="00502DC6">
      <w:pPr>
        <w:spacing w:before="224" w:after="224" w:line="240" w:lineRule="auto"/>
        <w:jc w:val="both"/>
        <w:outlineLvl w:val="1"/>
        <w:rPr>
          <w:rFonts w:ascii="Arial" w:hAnsi="Arial" w:cs="Arial"/>
          <w:sz w:val="18"/>
          <w:szCs w:val="1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D1BA2">
        <w:rPr>
          <w:rFonts w:ascii="Arial" w:hAnsi="Arial" w:cs="Arial"/>
          <w:sz w:val="18"/>
          <w:szCs w:val="18"/>
        </w:rPr>
        <w:t xml:space="preserve">Ta pogodba je napisana v štirih enakih izvodih, od katerih vsaka pogodbena stranka prejme po dva izvoda. </w:t>
      </w:r>
    </w:p>
    <w:p w14:paraId="680E99DA" w14:textId="77777777" w:rsidR="00502DC6" w:rsidRPr="00DD1BA2" w:rsidRDefault="00502DC6" w:rsidP="00502DC6">
      <w:pPr>
        <w:spacing w:after="0" w:line="240" w:lineRule="auto"/>
        <w:jc w:val="both"/>
        <w:rPr>
          <w:rFonts w:ascii="Arial" w:hAnsi="Arial" w:cs="Arial"/>
          <w:color w:val="000000"/>
          <w:sz w:val="18"/>
          <w:szCs w:val="18"/>
        </w:rPr>
      </w:pPr>
    </w:p>
    <w:p w14:paraId="13312F8B" w14:textId="77777777" w:rsidR="00502DC6" w:rsidRPr="00DD1BA2" w:rsidRDefault="00502DC6" w:rsidP="00502DC6">
      <w:pPr>
        <w:spacing w:after="0" w:line="240" w:lineRule="auto"/>
        <w:jc w:val="both"/>
        <w:rPr>
          <w:rFonts w:ascii="Arial" w:hAnsi="Arial" w:cs="Arial"/>
          <w:color w:val="000000"/>
          <w:sz w:val="18"/>
          <w:szCs w:val="18"/>
        </w:rPr>
      </w:pPr>
    </w:p>
    <w:p w14:paraId="60F997D3" w14:textId="77777777" w:rsidR="00502DC6" w:rsidRPr="00DD1BA2" w:rsidRDefault="00502DC6" w:rsidP="00502DC6">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6242598F" w14:textId="77777777" w:rsidR="00502DC6" w:rsidRPr="00DD1BA2" w:rsidRDefault="00502DC6" w:rsidP="00502DC6">
      <w:pPr>
        <w:spacing w:after="0" w:line="240" w:lineRule="auto"/>
        <w:jc w:val="both"/>
        <w:rPr>
          <w:rFonts w:ascii="Arial" w:hAnsi="Arial" w:cs="Arial"/>
          <w:color w:val="000000"/>
          <w:sz w:val="18"/>
          <w:szCs w:val="18"/>
        </w:rPr>
      </w:pPr>
    </w:p>
    <w:p w14:paraId="2672AFF9" w14:textId="77777777" w:rsidR="00502DC6" w:rsidRPr="00DD1BA2" w:rsidRDefault="00502DC6" w:rsidP="00502DC6">
      <w:pPr>
        <w:spacing w:after="0" w:line="240" w:lineRule="auto"/>
        <w:jc w:val="both"/>
        <w:rPr>
          <w:rFonts w:ascii="Arial" w:hAnsi="Arial" w:cs="Arial"/>
          <w:color w:val="000000"/>
          <w:sz w:val="18"/>
          <w:szCs w:val="18"/>
        </w:rPr>
      </w:pPr>
    </w:p>
    <w:p w14:paraId="18D5A1F3" w14:textId="77777777" w:rsidR="00502DC6" w:rsidRPr="00DD1BA2" w:rsidRDefault="00502DC6" w:rsidP="00502DC6">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02DC6" w:rsidRPr="00DD1BA2" w14:paraId="3012F413" w14:textId="77777777" w:rsidTr="007E2DAF">
        <w:tc>
          <w:tcPr>
            <w:tcW w:w="4530" w:type="dxa"/>
          </w:tcPr>
          <w:p w14:paraId="56B2AD7C" w14:textId="77777777" w:rsidR="00502DC6" w:rsidRPr="00DD1BA2" w:rsidRDefault="00502DC6" w:rsidP="007E2DAF">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1FB64F75" w14:textId="77777777" w:rsidR="00502DC6" w:rsidRPr="00DD1BA2" w:rsidRDefault="00502DC6" w:rsidP="007E2DAF">
            <w:pPr>
              <w:jc w:val="both"/>
              <w:rPr>
                <w:rFonts w:ascii="Arial" w:hAnsi="Arial" w:cs="Arial"/>
                <w:color w:val="000000"/>
                <w:sz w:val="18"/>
                <w:szCs w:val="18"/>
              </w:rPr>
            </w:pPr>
            <w:r w:rsidRPr="00DD1BA2">
              <w:rPr>
                <w:rFonts w:ascii="Arial" w:hAnsi="Arial" w:cs="Arial"/>
                <w:color w:val="000000"/>
                <w:sz w:val="18"/>
                <w:szCs w:val="18"/>
              </w:rPr>
              <w:t>Naročnik:</w:t>
            </w:r>
          </w:p>
        </w:tc>
      </w:tr>
    </w:tbl>
    <w:p w14:paraId="622A5C0F" w14:textId="0125AC97" w:rsidR="000D7900" w:rsidRDefault="000D7900" w:rsidP="00A5615B">
      <w:pPr>
        <w:spacing w:before="225" w:after="225" w:line="240" w:lineRule="auto"/>
        <w:jc w:val="both"/>
      </w:pPr>
    </w:p>
    <w:p w14:paraId="1D5ACE63" w14:textId="77777777" w:rsidR="000D7900" w:rsidRDefault="000D7900">
      <w:r>
        <w:br w:type="page"/>
      </w:r>
    </w:p>
    <w:p w14:paraId="3FAC61EA" w14:textId="5AE2C64D" w:rsidR="000D7900" w:rsidRPr="00116091" w:rsidRDefault="000D7900" w:rsidP="000D79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za sklope 2 - 7</w:t>
      </w:r>
    </w:p>
    <w:p w14:paraId="53352AF5" w14:textId="77777777" w:rsidR="000D7900" w:rsidRDefault="000D7900" w:rsidP="000D7900">
      <w:pPr>
        <w:rPr>
          <w:rFonts w:ascii="Arial" w:hAnsi="Arial" w:cs="Arial"/>
        </w:rPr>
      </w:pPr>
    </w:p>
    <w:p w14:paraId="39BDCC2D" w14:textId="77777777" w:rsidR="000D7900" w:rsidRPr="002754E3" w:rsidRDefault="000D7900" w:rsidP="000D7900">
      <w:pPr>
        <w:spacing w:before="225" w:after="225" w:line="240" w:lineRule="auto"/>
        <w:jc w:val="center"/>
        <w:rPr>
          <w:rFonts w:ascii="Arial" w:hAnsi="Arial" w:cs="Arial"/>
          <w:b/>
          <w:bCs/>
          <w:color w:val="000000"/>
          <w:sz w:val="27"/>
          <w:szCs w:val="27"/>
        </w:rPr>
      </w:pPr>
      <w:r w:rsidRPr="002754E3">
        <w:rPr>
          <w:rFonts w:ascii="Arial" w:hAnsi="Arial" w:cs="Arial"/>
          <w:b/>
          <w:bCs/>
          <w:color w:val="000000"/>
          <w:sz w:val="27"/>
          <w:szCs w:val="27"/>
        </w:rPr>
        <w:t>Pogodba št. _____________</w:t>
      </w:r>
    </w:p>
    <w:p w14:paraId="414EA5A7" w14:textId="77777777" w:rsidR="000D7900" w:rsidRDefault="000D7900" w:rsidP="000D7900">
      <w:pPr>
        <w:spacing w:before="225" w:after="225" w:line="240" w:lineRule="auto"/>
        <w:jc w:val="center"/>
        <w:rPr>
          <w:rFonts w:ascii="Arial" w:hAnsi="Arial" w:cs="Arial"/>
          <w:b/>
          <w:bCs/>
          <w:color w:val="000000"/>
          <w:sz w:val="27"/>
          <w:szCs w:val="27"/>
        </w:rPr>
      </w:pPr>
      <w:r w:rsidRPr="002754E3">
        <w:rPr>
          <w:rFonts w:ascii="Arial" w:hAnsi="Arial" w:cs="Arial"/>
          <w:b/>
          <w:bCs/>
          <w:color w:val="000000"/>
          <w:sz w:val="27"/>
          <w:szCs w:val="27"/>
        </w:rPr>
        <w:t xml:space="preserve">o </w:t>
      </w:r>
      <w:r>
        <w:rPr>
          <w:rFonts w:ascii="Arial" w:hAnsi="Arial" w:cs="Arial"/>
          <w:b/>
          <w:bCs/>
          <w:color w:val="000000"/>
          <w:sz w:val="27"/>
          <w:szCs w:val="27"/>
        </w:rPr>
        <w:t>izvedbi r</w:t>
      </w:r>
      <w:r w:rsidRPr="00E8403C">
        <w:rPr>
          <w:rFonts w:ascii="Arial" w:hAnsi="Arial" w:cs="Arial"/>
          <w:b/>
          <w:bCs/>
          <w:color w:val="000000"/>
          <w:sz w:val="27"/>
          <w:szCs w:val="27"/>
        </w:rPr>
        <w:t>ekonstrukcij</w:t>
      </w:r>
      <w:r>
        <w:rPr>
          <w:rFonts w:ascii="Arial" w:hAnsi="Arial" w:cs="Arial"/>
          <w:b/>
          <w:bCs/>
          <w:color w:val="000000"/>
          <w:sz w:val="27"/>
          <w:szCs w:val="27"/>
        </w:rPr>
        <w:t>e</w:t>
      </w:r>
      <w:r w:rsidRPr="00E8403C">
        <w:rPr>
          <w:rFonts w:ascii="Arial" w:hAnsi="Arial" w:cs="Arial"/>
          <w:b/>
          <w:bCs/>
          <w:color w:val="000000"/>
          <w:sz w:val="27"/>
          <w:szCs w:val="27"/>
        </w:rPr>
        <w:t>, prizidav</w:t>
      </w:r>
      <w:r>
        <w:rPr>
          <w:rFonts w:ascii="Arial" w:hAnsi="Arial" w:cs="Arial"/>
          <w:b/>
          <w:bCs/>
          <w:color w:val="000000"/>
          <w:sz w:val="27"/>
          <w:szCs w:val="27"/>
        </w:rPr>
        <w:t>e</w:t>
      </w:r>
      <w:r w:rsidRPr="00E8403C">
        <w:rPr>
          <w:rFonts w:ascii="Arial" w:hAnsi="Arial" w:cs="Arial"/>
          <w:b/>
          <w:bCs/>
          <w:color w:val="000000"/>
          <w:sz w:val="27"/>
          <w:szCs w:val="27"/>
        </w:rPr>
        <w:t>, statičn</w:t>
      </w:r>
      <w:r>
        <w:rPr>
          <w:rFonts w:ascii="Arial" w:hAnsi="Arial" w:cs="Arial"/>
          <w:b/>
          <w:bCs/>
          <w:color w:val="000000"/>
          <w:sz w:val="27"/>
          <w:szCs w:val="27"/>
        </w:rPr>
        <w:t>e</w:t>
      </w:r>
      <w:r w:rsidRPr="00E8403C">
        <w:rPr>
          <w:rFonts w:ascii="Arial" w:hAnsi="Arial" w:cs="Arial"/>
          <w:b/>
          <w:bCs/>
          <w:color w:val="000000"/>
          <w:sz w:val="27"/>
          <w:szCs w:val="27"/>
        </w:rPr>
        <w:t xml:space="preserve"> in energetsk</w:t>
      </w:r>
      <w:r>
        <w:rPr>
          <w:rFonts w:ascii="Arial" w:hAnsi="Arial" w:cs="Arial"/>
          <w:b/>
          <w:bCs/>
          <w:color w:val="000000"/>
          <w:sz w:val="27"/>
          <w:szCs w:val="27"/>
        </w:rPr>
        <w:t>e</w:t>
      </w:r>
      <w:r w:rsidRPr="00E8403C">
        <w:rPr>
          <w:rFonts w:ascii="Arial" w:hAnsi="Arial" w:cs="Arial"/>
          <w:b/>
          <w:bCs/>
          <w:color w:val="000000"/>
          <w:sz w:val="27"/>
          <w:szCs w:val="27"/>
        </w:rPr>
        <w:t xml:space="preserve"> sanacij</w:t>
      </w:r>
      <w:r>
        <w:rPr>
          <w:rFonts w:ascii="Arial" w:hAnsi="Arial" w:cs="Arial"/>
          <w:b/>
          <w:bCs/>
          <w:color w:val="000000"/>
          <w:sz w:val="27"/>
          <w:szCs w:val="27"/>
        </w:rPr>
        <w:t>e</w:t>
      </w:r>
      <w:r w:rsidRPr="00E8403C">
        <w:rPr>
          <w:rFonts w:ascii="Arial" w:hAnsi="Arial" w:cs="Arial"/>
          <w:b/>
          <w:bCs/>
          <w:color w:val="000000"/>
          <w:sz w:val="27"/>
          <w:szCs w:val="27"/>
        </w:rPr>
        <w:t xml:space="preserve"> objekta na Cankarjevi ulici 5 v Mariboru</w:t>
      </w:r>
    </w:p>
    <w:p w14:paraId="0135C034" w14:textId="77777777" w:rsidR="000D7900" w:rsidRDefault="000D7900" w:rsidP="000D7900">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za sklop/e: _______</w:t>
      </w:r>
    </w:p>
    <w:p w14:paraId="061B37C7" w14:textId="77777777" w:rsidR="000D7900" w:rsidRDefault="000D7900" w:rsidP="000D7900">
      <w:pPr>
        <w:spacing w:before="225" w:after="225" w:line="240" w:lineRule="auto"/>
        <w:jc w:val="center"/>
        <w:rPr>
          <w:rFonts w:ascii="Arial" w:hAnsi="Arial" w:cs="Arial"/>
          <w:b/>
          <w:bCs/>
          <w:color w:val="000000"/>
          <w:sz w:val="27"/>
          <w:szCs w:val="27"/>
        </w:rPr>
      </w:pPr>
    </w:p>
    <w:p w14:paraId="5D377933" w14:textId="77777777" w:rsidR="000D7900" w:rsidRDefault="000D7900" w:rsidP="000D7900">
      <w:pPr>
        <w:spacing w:before="225" w:after="225" w:line="240" w:lineRule="auto"/>
        <w:jc w:val="center"/>
      </w:pPr>
      <w:r>
        <w:rPr>
          <w:rFonts w:ascii="Arial" w:hAnsi="Arial" w:cs="Arial"/>
          <w:color w:val="000000"/>
          <w:sz w:val="18"/>
          <w:szCs w:val="18"/>
        </w:rPr>
        <w:t>sklenjena med</w:t>
      </w:r>
    </w:p>
    <w:p w14:paraId="34318FCC" w14:textId="77777777" w:rsidR="000D7900" w:rsidRDefault="000D7900" w:rsidP="000D7900">
      <w:pPr>
        <w:spacing w:after="0" w:line="240" w:lineRule="auto"/>
      </w:pPr>
      <w:r>
        <w:rPr>
          <w:rFonts w:ascii="Arial" w:hAnsi="Arial" w:cs="Arial"/>
          <w:b/>
          <w:bCs/>
          <w:color w:val="000000"/>
          <w:sz w:val="18"/>
          <w:szCs w:val="18"/>
        </w:rPr>
        <w:t>NAROČNIKOM: SREDNJA ŠOLA ZA GOSTINSTVO IN TURIZEM MARIBOR, Mladinska ulica 14 A, 2000 Maribor,</w:t>
      </w:r>
      <w:r>
        <w:rPr>
          <w:rFonts w:ascii="Arial" w:hAnsi="Arial" w:cs="Arial"/>
          <w:color w:val="000000"/>
          <w:sz w:val="18"/>
          <w:szCs w:val="18"/>
        </w:rPr>
        <w:br/>
        <w:t>ki ga zastopa Dušan Erjavec, ravnatelj</w:t>
      </w:r>
      <w:r>
        <w:br/>
      </w:r>
    </w:p>
    <w:tbl>
      <w:tblPr>
        <w:tblStyle w:val="NormalTablePHPDOCX"/>
        <w:tblW w:w="3500" w:type="pct"/>
        <w:tblInd w:w="108" w:type="dxa"/>
        <w:tblLook w:val="04A0" w:firstRow="1" w:lastRow="0" w:firstColumn="1" w:lastColumn="0" w:noHBand="0" w:noVBand="1"/>
      </w:tblPr>
      <w:tblGrid>
        <w:gridCol w:w="3300"/>
        <w:gridCol w:w="3049"/>
      </w:tblGrid>
      <w:tr w:rsidR="000D7900" w14:paraId="59A20D8A" w14:textId="77777777" w:rsidTr="0029000E">
        <w:tc>
          <w:tcPr>
            <w:tcW w:w="3300" w:type="dxa"/>
            <w:tcMar>
              <w:top w:w="0" w:type="auto"/>
              <w:bottom w:w="0" w:type="auto"/>
            </w:tcMar>
            <w:vAlign w:val="center"/>
          </w:tcPr>
          <w:p w14:paraId="6C665FC5" w14:textId="77777777" w:rsidR="000D7900" w:rsidRDefault="000D7900" w:rsidP="0029000E">
            <w:r>
              <w:rPr>
                <w:rFonts w:ascii="Arial" w:hAnsi="Arial" w:cs="Arial"/>
                <w:color w:val="000000"/>
                <w:position w:val="-2"/>
                <w:sz w:val="18"/>
                <w:szCs w:val="18"/>
              </w:rPr>
              <w:t>Matična številka:</w:t>
            </w:r>
          </w:p>
        </w:tc>
        <w:tc>
          <w:tcPr>
            <w:tcW w:w="0" w:type="auto"/>
            <w:tcMar>
              <w:top w:w="0" w:type="auto"/>
              <w:bottom w:w="0" w:type="auto"/>
            </w:tcMar>
            <w:vAlign w:val="center"/>
          </w:tcPr>
          <w:p w14:paraId="2E750087" w14:textId="77777777" w:rsidR="000D7900" w:rsidRDefault="000D7900" w:rsidP="0029000E">
            <w:r>
              <w:rPr>
                <w:rFonts w:ascii="Arial" w:hAnsi="Arial" w:cs="Arial"/>
                <w:color w:val="000000"/>
                <w:position w:val="-2"/>
                <w:sz w:val="18"/>
                <w:szCs w:val="18"/>
              </w:rPr>
              <w:t>5086752000</w:t>
            </w:r>
          </w:p>
        </w:tc>
      </w:tr>
      <w:tr w:rsidR="000D7900" w14:paraId="41B78025" w14:textId="77777777" w:rsidTr="0029000E">
        <w:tc>
          <w:tcPr>
            <w:tcW w:w="3300" w:type="dxa"/>
            <w:tcMar>
              <w:top w:w="0" w:type="auto"/>
              <w:bottom w:w="0" w:type="auto"/>
            </w:tcMar>
            <w:vAlign w:val="center"/>
          </w:tcPr>
          <w:p w14:paraId="38EE4073" w14:textId="77777777" w:rsidR="000D7900" w:rsidRDefault="000D7900" w:rsidP="0029000E">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72B4309" w14:textId="77777777" w:rsidR="000D7900" w:rsidRDefault="000D7900" w:rsidP="0029000E">
            <w:r>
              <w:rPr>
                <w:rFonts w:ascii="Arial" w:hAnsi="Arial" w:cs="Arial"/>
                <w:color w:val="000000"/>
                <w:position w:val="-2"/>
                <w:sz w:val="18"/>
                <w:szCs w:val="18"/>
              </w:rPr>
              <w:t>SI 79487491</w:t>
            </w:r>
          </w:p>
        </w:tc>
      </w:tr>
      <w:tr w:rsidR="000D7900" w14:paraId="7117232D" w14:textId="77777777" w:rsidTr="0029000E">
        <w:tc>
          <w:tcPr>
            <w:tcW w:w="3300" w:type="dxa"/>
            <w:tcMar>
              <w:top w:w="0" w:type="auto"/>
              <w:bottom w:w="0" w:type="auto"/>
            </w:tcMar>
            <w:vAlign w:val="center"/>
          </w:tcPr>
          <w:p w14:paraId="37BBD70B" w14:textId="77777777" w:rsidR="000D7900" w:rsidRDefault="000D7900" w:rsidP="0029000E">
            <w:r>
              <w:rPr>
                <w:rFonts w:ascii="Arial" w:hAnsi="Arial" w:cs="Arial"/>
                <w:color w:val="000000"/>
                <w:position w:val="-2"/>
                <w:sz w:val="18"/>
                <w:szCs w:val="18"/>
              </w:rPr>
              <w:t>Transakcijski račun (TRR):</w:t>
            </w:r>
          </w:p>
        </w:tc>
        <w:tc>
          <w:tcPr>
            <w:tcW w:w="0" w:type="auto"/>
            <w:tcMar>
              <w:top w:w="0" w:type="auto"/>
              <w:bottom w:w="0" w:type="auto"/>
            </w:tcMar>
            <w:vAlign w:val="center"/>
          </w:tcPr>
          <w:p w14:paraId="3C35A567" w14:textId="77777777" w:rsidR="000D7900" w:rsidRDefault="000D7900" w:rsidP="0029000E">
            <w:r>
              <w:rPr>
                <w:rFonts w:ascii="Arial" w:hAnsi="Arial" w:cs="Arial"/>
                <w:color w:val="000000"/>
                <w:position w:val="-2"/>
                <w:sz w:val="18"/>
                <w:szCs w:val="18"/>
              </w:rPr>
              <w:t>SI56 0110 0603 0701 784</w:t>
            </w:r>
          </w:p>
        </w:tc>
      </w:tr>
    </w:tbl>
    <w:p w14:paraId="1FAD6F7C" w14:textId="77777777" w:rsidR="000D7900" w:rsidRDefault="000D7900" w:rsidP="000D7900"/>
    <w:p w14:paraId="5B9A9E85" w14:textId="77777777" w:rsidR="000D7900" w:rsidRDefault="000D7900" w:rsidP="000D7900">
      <w:pPr>
        <w:spacing w:before="225" w:after="225" w:line="240" w:lineRule="auto"/>
        <w:jc w:val="center"/>
      </w:pPr>
      <w:r>
        <w:rPr>
          <w:rFonts w:ascii="Arial" w:hAnsi="Arial" w:cs="Arial"/>
          <w:color w:val="000000"/>
          <w:sz w:val="18"/>
          <w:szCs w:val="18"/>
        </w:rPr>
        <w:t>in</w:t>
      </w:r>
    </w:p>
    <w:p w14:paraId="55C0302D" w14:textId="77777777" w:rsidR="000D7900" w:rsidRDefault="000D7900" w:rsidP="000D79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D7900" w14:paraId="6B01D7DB" w14:textId="77777777" w:rsidTr="0029000E">
        <w:tc>
          <w:tcPr>
            <w:tcW w:w="3300" w:type="dxa"/>
            <w:tcMar>
              <w:top w:w="0" w:type="auto"/>
              <w:bottom w:w="0" w:type="auto"/>
            </w:tcMar>
            <w:vAlign w:val="center"/>
          </w:tcPr>
          <w:p w14:paraId="490522B6" w14:textId="77777777" w:rsidR="000D7900" w:rsidRDefault="000D7900" w:rsidP="0029000E">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5117D53" w14:textId="77777777" w:rsidR="000D7900" w:rsidRDefault="000D7900" w:rsidP="0029000E">
            <w:r>
              <w:rPr>
                <w:rFonts w:ascii="Arial" w:hAnsi="Arial" w:cs="Arial"/>
                <w:color w:val="000000"/>
                <w:position w:val="-2"/>
                <w:sz w:val="18"/>
                <w:szCs w:val="18"/>
              </w:rPr>
              <w:t> </w:t>
            </w:r>
          </w:p>
        </w:tc>
      </w:tr>
      <w:tr w:rsidR="000D7900" w14:paraId="07160E11" w14:textId="77777777" w:rsidTr="0029000E">
        <w:tc>
          <w:tcPr>
            <w:tcW w:w="3300" w:type="dxa"/>
            <w:tcMar>
              <w:top w:w="0" w:type="auto"/>
              <w:bottom w:w="0" w:type="auto"/>
            </w:tcMar>
            <w:vAlign w:val="center"/>
          </w:tcPr>
          <w:p w14:paraId="40C2CC51" w14:textId="77777777" w:rsidR="000D7900" w:rsidRDefault="000D7900" w:rsidP="0029000E">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C251EAA" w14:textId="77777777" w:rsidR="000D7900" w:rsidRDefault="000D7900" w:rsidP="0029000E">
            <w:r>
              <w:rPr>
                <w:rFonts w:ascii="Arial" w:hAnsi="Arial" w:cs="Arial"/>
                <w:color w:val="000000"/>
                <w:position w:val="-2"/>
                <w:sz w:val="18"/>
                <w:szCs w:val="18"/>
              </w:rPr>
              <w:t> </w:t>
            </w:r>
          </w:p>
        </w:tc>
      </w:tr>
      <w:tr w:rsidR="000D7900" w14:paraId="7F84DDC7" w14:textId="77777777" w:rsidTr="0029000E">
        <w:tc>
          <w:tcPr>
            <w:tcW w:w="3300" w:type="dxa"/>
            <w:tcMar>
              <w:top w:w="0" w:type="auto"/>
              <w:bottom w:w="0" w:type="auto"/>
            </w:tcMar>
            <w:vAlign w:val="center"/>
          </w:tcPr>
          <w:p w14:paraId="74265F64" w14:textId="77777777" w:rsidR="000D7900" w:rsidRDefault="000D7900" w:rsidP="0029000E">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F266886" w14:textId="77777777" w:rsidR="000D7900" w:rsidRDefault="000D7900" w:rsidP="0029000E">
            <w:r>
              <w:rPr>
                <w:rFonts w:ascii="Arial" w:hAnsi="Arial" w:cs="Arial"/>
                <w:color w:val="000000"/>
                <w:position w:val="-2"/>
                <w:sz w:val="18"/>
                <w:szCs w:val="18"/>
              </w:rPr>
              <w:t> </w:t>
            </w:r>
          </w:p>
        </w:tc>
      </w:tr>
    </w:tbl>
    <w:p w14:paraId="273D1A4C" w14:textId="77777777" w:rsidR="000D7900" w:rsidRDefault="000D7900" w:rsidP="000D79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6E26AAF3" w14:textId="77777777" w:rsidR="000D7900" w:rsidRDefault="000D7900" w:rsidP="000D7900">
      <w:pPr>
        <w:spacing w:before="225" w:after="225" w:line="240" w:lineRule="auto"/>
        <w:jc w:val="both"/>
        <w:rPr>
          <w:rFonts w:ascii="Arial" w:hAnsi="Arial" w:cs="Arial"/>
          <w:color w:val="000000"/>
          <w:sz w:val="18"/>
          <w:szCs w:val="18"/>
        </w:rPr>
      </w:pPr>
    </w:p>
    <w:p w14:paraId="5C792835" w14:textId="77777777" w:rsidR="000D7900" w:rsidRDefault="000D7900" w:rsidP="000D7900">
      <w:pPr>
        <w:spacing w:before="225" w:after="225" w:line="240" w:lineRule="auto"/>
        <w:jc w:val="both"/>
        <w:rPr>
          <w:rFonts w:ascii="Arial" w:hAnsi="Arial" w:cs="Arial"/>
          <w:color w:val="000000"/>
          <w:sz w:val="18"/>
          <w:szCs w:val="18"/>
        </w:rPr>
      </w:pPr>
    </w:p>
    <w:p w14:paraId="2F0863E1" w14:textId="77777777" w:rsidR="000D7900" w:rsidRDefault="000D7900" w:rsidP="000D7900">
      <w:pPr>
        <w:spacing w:before="225" w:after="225" w:line="240" w:lineRule="auto"/>
        <w:jc w:val="both"/>
      </w:pPr>
      <w:r>
        <w:rPr>
          <w:rFonts w:ascii="Arial" w:hAnsi="Arial" w:cs="Arial"/>
          <w:b/>
          <w:bCs/>
          <w:color w:val="000000"/>
          <w:sz w:val="18"/>
          <w:szCs w:val="18"/>
        </w:rPr>
        <w:t>I. UVODNE DOLOČBE</w:t>
      </w:r>
    </w:p>
    <w:p w14:paraId="6FEC746B" w14:textId="77777777" w:rsidR="000D7900" w:rsidRDefault="000D7900" w:rsidP="000D79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D7900" w14:paraId="6D6A9C23" w14:textId="77777777" w:rsidTr="0029000E">
        <w:tc>
          <w:tcPr>
            <w:tcW w:w="0" w:type="auto"/>
            <w:tcMar>
              <w:top w:w="0" w:type="auto"/>
              <w:bottom w:w="0" w:type="auto"/>
            </w:tcMar>
          </w:tcPr>
          <w:p w14:paraId="5D3B2A3A" w14:textId="77777777" w:rsidR="000D7900" w:rsidRPr="00DD1BA2" w:rsidRDefault="000D7900" w:rsidP="0029000E">
            <w:pPr>
              <w:spacing w:before="225" w:after="225"/>
              <w:jc w:val="both"/>
              <w:rPr>
                <w:rFonts w:ascii="Arial" w:hAnsi="Arial" w:cs="Arial"/>
                <w:sz w:val="18"/>
                <w:szCs w:val="18"/>
              </w:rPr>
            </w:pPr>
            <w:r w:rsidRPr="00DD1BA2">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0D7900" w:rsidRPr="00DD1BA2" w14:paraId="08131865" w14:textId="77777777" w:rsidTr="0029000E">
              <w:trPr>
                <w:trHeight w:val="425"/>
              </w:trPr>
              <w:tc>
                <w:tcPr>
                  <w:tcW w:w="0" w:type="auto"/>
                  <w:tcMar>
                    <w:top w:w="0" w:type="auto"/>
                    <w:bottom w:w="0" w:type="auto"/>
                  </w:tcMar>
                </w:tcPr>
                <w:p w14:paraId="41CFC890" w14:textId="77777777" w:rsidR="000D7900" w:rsidRPr="00DD1BA2" w:rsidRDefault="000D7900" w:rsidP="0029000E">
                  <w:pPr>
                    <w:numPr>
                      <w:ilvl w:val="0"/>
                      <w:numId w:val="31"/>
                    </w:numPr>
                    <w:jc w:val="both"/>
                    <w:rPr>
                      <w:rFonts w:ascii="Arial" w:hAnsi="Arial" w:cs="Arial"/>
                      <w:color w:val="000000"/>
                      <w:sz w:val="18"/>
                      <w:szCs w:val="18"/>
                    </w:rPr>
                  </w:pPr>
                  <w:r w:rsidRPr="00DD1BA2">
                    <w:rPr>
                      <w:rFonts w:ascii="Arial" w:hAnsi="Arial" w:cs="Arial"/>
                      <w:color w:val="000000"/>
                      <w:sz w:val="18"/>
                      <w:szCs w:val="18"/>
                    </w:rPr>
                    <w:t>javnega naročila, objavljenega na Portalu javnih naročil</w:t>
                  </w:r>
                  <w:r>
                    <w:rPr>
                      <w:rFonts w:ascii="Arial" w:hAnsi="Arial" w:cs="Arial"/>
                      <w:color w:val="000000"/>
                      <w:sz w:val="18"/>
                      <w:szCs w:val="18"/>
                    </w:rPr>
                    <w:t>,</w:t>
                  </w:r>
                  <w:r w:rsidRPr="00DD1BA2">
                    <w:rPr>
                      <w:rFonts w:ascii="Arial" w:hAnsi="Arial" w:cs="Arial"/>
                      <w:color w:val="000000"/>
                      <w:sz w:val="18"/>
                      <w:szCs w:val="18"/>
                    </w:rPr>
                    <w:t xml:space="preserve"> številka ____________</w:t>
                  </w:r>
                  <w:r>
                    <w:rPr>
                      <w:rFonts w:ascii="Arial" w:hAnsi="Arial" w:cs="Arial"/>
                      <w:color w:val="000000"/>
                      <w:sz w:val="18"/>
                      <w:szCs w:val="18"/>
                    </w:rPr>
                    <w:t>,</w:t>
                  </w:r>
                  <w:r w:rsidRPr="00DD1BA2">
                    <w:rPr>
                      <w:rFonts w:ascii="Arial" w:hAnsi="Arial" w:cs="Arial"/>
                      <w:color w:val="000000"/>
                      <w:sz w:val="18"/>
                      <w:szCs w:val="18"/>
                    </w:rPr>
                    <w:t xml:space="preserve"> z dne ___________, </w:t>
                  </w:r>
                  <w:r>
                    <w:rPr>
                      <w:rFonts w:ascii="Arial" w:hAnsi="Arial" w:cs="Arial"/>
                      <w:color w:val="000000"/>
                      <w:sz w:val="18"/>
                      <w:szCs w:val="18"/>
                    </w:rPr>
                    <w:t xml:space="preserve">in v Dopolnilu k </w:t>
                  </w:r>
                  <w:r w:rsidRPr="00D95370">
                    <w:rPr>
                      <w:rFonts w:ascii="Arial" w:hAnsi="Arial" w:cs="Arial"/>
                      <w:sz w:val="18"/>
                      <w:szCs w:val="18"/>
                    </w:rPr>
                    <w:t>Uradnemu listu EU, št. ________, z dne ___________, z naslovom »</w:t>
                  </w:r>
                  <w:r w:rsidRPr="00EA710A">
                    <w:rPr>
                      <w:rFonts w:ascii="Arial" w:hAnsi="Arial" w:cs="Arial"/>
                      <w:color w:val="000000"/>
                      <w:sz w:val="18"/>
                      <w:szCs w:val="18"/>
                    </w:rPr>
                    <w:t xml:space="preserve">Rekonstrukcija, prizidava, statična in energetska sanacija objekta na Cankarjevi ulici 5 v Mariboru – </w:t>
                  </w:r>
                  <w:r>
                    <w:rPr>
                      <w:rFonts w:ascii="Arial" w:hAnsi="Arial" w:cs="Arial"/>
                      <w:color w:val="000000"/>
                      <w:sz w:val="18"/>
                      <w:szCs w:val="18"/>
                    </w:rPr>
                    <w:t xml:space="preserve">druga </w:t>
                  </w:r>
                  <w:r w:rsidRPr="00EA710A">
                    <w:rPr>
                      <w:rFonts w:ascii="Arial" w:hAnsi="Arial" w:cs="Arial"/>
                      <w:color w:val="000000"/>
                      <w:sz w:val="18"/>
                      <w:szCs w:val="18"/>
                    </w:rPr>
                    <w:t>ponovitev postopka</w:t>
                  </w:r>
                  <w:r w:rsidRPr="00D95370">
                    <w:rPr>
                      <w:rFonts w:ascii="Arial" w:eastAsia="Times New Roman" w:hAnsi="Arial" w:cs="Arial"/>
                      <w:sz w:val="18"/>
                      <w:szCs w:val="18"/>
                      <w:shd w:val="clear" w:color="auto" w:fill="FFFFFF"/>
                    </w:rPr>
                    <w:t>«,</w:t>
                  </w:r>
                </w:p>
                <w:p w14:paraId="5B4E1FD1" w14:textId="77777777" w:rsidR="000D7900" w:rsidRPr="00DD1BA2" w:rsidRDefault="000D7900" w:rsidP="0029000E">
                  <w:pPr>
                    <w:numPr>
                      <w:ilvl w:val="0"/>
                      <w:numId w:val="31"/>
                    </w:numPr>
                    <w:jc w:val="both"/>
                    <w:rPr>
                      <w:rFonts w:ascii="Arial" w:hAnsi="Arial" w:cs="Arial"/>
                      <w:color w:val="000000"/>
                      <w:sz w:val="18"/>
                      <w:szCs w:val="18"/>
                    </w:rPr>
                  </w:pPr>
                  <w:r w:rsidRPr="00DD1BA2">
                    <w:rPr>
                      <w:rFonts w:ascii="Arial" w:hAnsi="Arial" w:cs="Arial"/>
                      <w:color w:val="000000"/>
                      <w:sz w:val="18"/>
                      <w:szCs w:val="18"/>
                    </w:rPr>
                    <w:t>naročnikove odločitve o oddaji javnega naročila</w:t>
                  </w:r>
                  <w:r>
                    <w:rPr>
                      <w:rFonts w:ascii="Arial" w:hAnsi="Arial" w:cs="Arial"/>
                      <w:color w:val="000000"/>
                      <w:sz w:val="18"/>
                      <w:szCs w:val="18"/>
                    </w:rPr>
                    <w:t>,</w:t>
                  </w:r>
                  <w:r w:rsidRPr="00DD1BA2">
                    <w:rPr>
                      <w:rFonts w:ascii="Arial" w:hAnsi="Arial" w:cs="Arial"/>
                      <w:color w:val="000000"/>
                      <w:sz w:val="18"/>
                      <w:szCs w:val="18"/>
                    </w:rPr>
                    <w:t xml:space="preserve"> številka ________________</w:t>
                  </w:r>
                  <w:r>
                    <w:rPr>
                      <w:rFonts w:ascii="Arial" w:hAnsi="Arial" w:cs="Arial"/>
                      <w:color w:val="000000"/>
                      <w:sz w:val="18"/>
                      <w:szCs w:val="18"/>
                    </w:rPr>
                    <w:t>,</w:t>
                  </w:r>
                  <w:r w:rsidRPr="00DD1BA2">
                    <w:rPr>
                      <w:rFonts w:ascii="Arial" w:hAnsi="Arial" w:cs="Arial"/>
                      <w:color w:val="000000"/>
                      <w:sz w:val="18"/>
                      <w:szCs w:val="18"/>
                    </w:rPr>
                    <w:t xml:space="preserve"> z dne ____________,</w:t>
                  </w:r>
                  <w:r>
                    <w:rPr>
                      <w:rFonts w:ascii="Arial" w:hAnsi="Arial" w:cs="Arial"/>
                      <w:color w:val="000000"/>
                      <w:sz w:val="18"/>
                      <w:szCs w:val="18"/>
                    </w:rPr>
                    <w:t xml:space="preserve"> objavljeni na Portalu javnih naročil št. ___________, dne ___________, in v Dopolnilu k </w:t>
                  </w:r>
                  <w:r w:rsidRPr="00D95370">
                    <w:rPr>
                      <w:rFonts w:ascii="Arial" w:hAnsi="Arial" w:cs="Arial"/>
                      <w:sz w:val="18"/>
                      <w:szCs w:val="18"/>
                    </w:rPr>
                    <w:t xml:space="preserve">Uradnemu listu EU, št. ________, z dne ___________, </w:t>
                  </w:r>
                  <w:r>
                    <w:rPr>
                      <w:rFonts w:ascii="Arial" w:hAnsi="Arial" w:cs="Arial"/>
                      <w:sz w:val="18"/>
                      <w:szCs w:val="18"/>
                    </w:rPr>
                    <w:t xml:space="preserve">izdane v okviru javnega naročila </w:t>
                  </w:r>
                  <w:r w:rsidRPr="00D95370">
                    <w:rPr>
                      <w:rFonts w:ascii="Arial" w:hAnsi="Arial" w:cs="Arial"/>
                      <w:sz w:val="18"/>
                      <w:szCs w:val="18"/>
                    </w:rPr>
                    <w:t>z naslovom »</w:t>
                  </w:r>
                  <w:r w:rsidRPr="00E8403C">
                    <w:rPr>
                      <w:rFonts w:ascii="Arial" w:hAnsi="Arial" w:cs="Arial"/>
                      <w:color w:val="000000"/>
                      <w:sz w:val="18"/>
                      <w:szCs w:val="18"/>
                    </w:rPr>
                    <w:t>Rekonstrukcija, prizidava, statična in energetska sanacija objekta na Cankarjevi ulici 5 v Mariboru</w:t>
                  </w:r>
                  <w:r>
                    <w:rPr>
                      <w:rFonts w:ascii="Arial" w:hAnsi="Arial" w:cs="Arial"/>
                      <w:color w:val="000000"/>
                      <w:sz w:val="18"/>
                      <w:szCs w:val="18"/>
                    </w:rPr>
                    <w:t xml:space="preserve"> – druga ponovitev postopka</w:t>
                  </w:r>
                  <w:r>
                    <w:rPr>
                      <w:rFonts w:ascii="Arial" w:hAnsi="Arial" w:cs="Arial"/>
                      <w:bCs/>
                      <w:sz w:val="18"/>
                      <w:szCs w:val="18"/>
                    </w:rPr>
                    <w:t>«</w:t>
                  </w:r>
                  <w:r w:rsidRPr="00DD1BA2">
                    <w:rPr>
                      <w:rFonts w:ascii="Arial" w:hAnsi="Arial" w:cs="Arial"/>
                      <w:color w:val="000000"/>
                      <w:sz w:val="18"/>
                      <w:szCs w:val="18"/>
                    </w:rPr>
                    <w:t xml:space="preserve"> in</w:t>
                  </w:r>
                </w:p>
                <w:p w14:paraId="5F277728" w14:textId="77777777" w:rsidR="000D7900" w:rsidRPr="00DD1BA2" w:rsidRDefault="000D7900" w:rsidP="0029000E">
                  <w:pPr>
                    <w:numPr>
                      <w:ilvl w:val="0"/>
                      <w:numId w:val="31"/>
                    </w:numPr>
                    <w:jc w:val="both"/>
                    <w:rPr>
                      <w:rFonts w:ascii="Arial" w:hAnsi="Arial" w:cs="Arial"/>
                      <w:color w:val="000000"/>
                      <w:sz w:val="18"/>
                      <w:szCs w:val="18"/>
                    </w:rPr>
                  </w:pPr>
                  <w:r w:rsidRPr="00DD1BA2">
                    <w:rPr>
                      <w:rFonts w:ascii="Arial" w:hAnsi="Arial" w:cs="Arial"/>
                      <w:sz w:val="18"/>
                      <w:szCs w:val="18"/>
                    </w:rPr>
                    <w:t>ponudbe izvajalca številka ________, z dne ________,</w:t>
                  </w:r>
                </w:p>
              </w:tc>
            </w:tr>
          </w:tbl>
          <w:p w14:paraId="5F9B8C84" w14:textId="77777777" w:rsidR="000D7900" w:rsidRPr="004F239E" w:rsidRDefault="000D7900" w:rsidP="0029000E">
            <w:pPr>
              <w:spacing w:before="224" w:after="224"/>
              <w:jc w:val="both"/>
              <w:outlineLvl w:val="1"/>
              <w:rPr>
                <w:rFonts w:ascii="Arial" w:hAnsi="Arial" w:cs="Arial"/>
                <w:color w:val="000000"/>
                <w:sz w:val="18"/>
                <w:szCs w:val="18"/>
              </w:rPr>
            </w:pPr>
            <w:r w:rsidRPr="00DD1BA2">
              <w:rPr>
                <w:rFonts w:ascii="Arial" w:hAnsi="Arial" w:cs="Arial"/>
                <w:color w:val="000000"/>
                <w:sz w:val="18"/>
                <w:szCs w:val="18"/>
              </w:rPr>
              <w:lastRenderedPageBreak/>
              <w:t>izbran izvajalec v okviru omenjenega javnega naročila, zaradi česar se sklepa predmetna pogodba.</w:t>
            </w:r>
            <w:r>
              <w:rPr>
                <w:rFonts w:ascii="Arial" w:hAnsi="Arial" w:cs="Arial"/>
                <w:color w:val="000000"/>
                <w:sz w:val="18"/>
                <w:szCs w:val="18"/>
              </w:rPr>
              <w:t xml:space="preserve"> Predmetna pogodba se sklepa za sklop/e: ______</w:t>
            </w:r>
          </w:p>
        </w:tc>
      </w:tr>
    </w:tbl>
    <w:p w14:paraId="2DF4D20B" w14:textId="77777777" w:rsidR="000D7900" w:rsidRDefault="000D7900" w:rsidP="000D7900">
      <w:pPr>
        <w:spacing w:before="225" w:after="225" w:line="240" w:lineRule="auto"/>
        <w:jc w:val="both"/>
      </w:pPr>
      <w:r>
        <w:rPr>
          <w:rFonts w:ascii="Arial" w:hAnsi="Arial" w:cs="Arial"/>
          <w:b/>
          <w:bCs/>
          <w:color w:val="000000"/>
          <w:sz w:val="18"/>
          <w:szCs w:val="18"/>
        </w:rPr>
        <w:lastRenderedPageBreak/>
        <w:t>II. PREDMET POGODBE</w:t>
      </w:r>
    </w:p>
    <w:p w14:paraId="242AB60E" w14:textId="77777777" w:rsidR="000D7900" w:rsidRDefault="000D7900" w:rsidP="000D79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D7900" w14:paraId="7D84CBE5" w14:textId="77777777" w:rsidTr="0029000E">
        <w:tc>
          <w:tcPr>
            <w:tcW w:w="0" w:type="auto"/>
            <w:tcMar>
              <w:top w:w="0" w:type="auto"/>
              <w:bottom w:w="0" w:type="auto"/>
            </w:tcMar>
          </w:tcPr>
          <w:p w14:paraId="15970A8F" w14:textId="77777777" w:rsidR="000D7900" w:rsidRDefault="000D7900" w:rsidP="0029000E">
            <w:pPr>
              <w:spacing w:before="224" w:after="224"/>
              <w:jc w:val="both"/>
              <w:outlineLvl w:val="1"/>
              <w:rPr>
                <w:rFonts w:ascii="Arial" w:hAnsi="Arial" w:cs="Arial"/>
                <w:sz w:val="18"/>
                <w:szCs w:val="18"/>
              </w:rPr>
            </w:pPr>
            <w:r w:rsidRPr="00DD1BA2">
              <w:rPr>
                <w:rFonts w:ascii="Arial" w:hAnsi="Arial" w:cs="Arial"/>
                <w:sz w:val="18"/>
                <w:szCs w:val="18"/>
              </w:rPr>
              <w:t xml:space="preserve">S to pogodbo naročnik oddaja, izvajalec pa prevzema in se zavezuje, da bo skladno s svojo ponudbo, v pogodbenem roku in za pogodbeno ceno, izvedel </w:t>
            </w:r>
            <w:r>
              <w:rPr>
                <w:rFonts w:ascii="Arial" w:hAnsi="Arial" w:cs="Arial"/>
                <w:sz w:val="18"/>
                <w:szCs w:val="18"/>
              </w:rPr>
              <w:t xml:space="preserve">__________________________ </w:t>
            </w:r>
            <w:r w:rsidRPr="004F239E">
              <w:rPr>
                <w:rFonts w:ascii="Arial" w:hAnsi="Arial" w:cs="Arial"/>
                <w:i/>
                <w:iCs/>
                <w:color w:val="BFBFBF" w:themeColor="background1" w:themeShade="BF"/>
                <w:sz w:val="18"/>
                <w:szCs w:val="18"/>
              </w:rPr>
              <w:t>(se dopolni glede na sklop za katerega ponudnik oddaja ponudbo)</w:t>
            </w:r>
            <w:r>
              <w:rPr>
                <w:rFonts w:ascii="Arial" w:hAnsi="Arial" w:cs="Arial"/>
                <w:sz w:val="18"/>
                <w:szCs w:val="18"/>
              </w:rPr>
              <w:t xml:space="preserve"> </w:t>
            </w:r>
            <w:r w:rsidRPr="00DD1BA2">
              <w:rPr>
                <w:rFonts w:ascii="Arial" w:hAnsi="Arial" w:cs="Arial"/>
                <w:sz w:val="18"/>
                <w:szCs w:val="18"/>
              </w:rPr>
              <w:t xml:space="preserve">ter izvršil ostala del v skladu z zahtevami naročnika iz razpisne dokumentacije in ponudbo izvajalca. </w:t>
            </w:r>
          </w:p>
          <w:p w14:paraId="5E7CD0C3" w14:textId="77777777" w:rsidR="000D7900" w:rsidRDefault="000D7900" w:rsidP="0029000E">
            <w:pPr>
              <w:jc w:val="center"/>
            </w:pPr>
            <w:r>
              <w:rPr>
                <w:rFonts w:ascii="Arial" w:hAnsi="Arial" w:cs="Arial"/>
                <w:b/>
                <w:bCs/>
                <w:color w:val="000000"/>
                <w:sz w:val="18"/>
                <w:szCs w:val="18"/>
              </w:rPr>
              <w:t>3. člen</w:t>
            </w:r>
          </w:p>
          <w:p w14:paraId="7561A73F" w14:textId="77777777" w:rsidR="000D7900" w:rsidRPr="00557231" w:rsidRDefault="000D7900" w:rsidP="0029000E">
            <w:pPr>
              <w:spacing w:before="224" w:after="224"/>
              <w:jc w:val="both"/>
              <w:outlineLvl w:val="1"/>
              <w:rPr>
                <w:rFonts w:ascii="Arial" w:hAnsi="Arial" w:cs="Arial"/>
                <w:sz w:val="18"/>
                <w:szCs w:val="18"/>
              </w:rPr>
            </w:pPr>
            <w:r w:rsidRPr="00557231">
              <w:rPr>
                <w:rFonts w:ascii="Arial" w:hAnsi="Arial" w:cs="Arial"/>
                <w:sz w:val="18"/>
                <w:szCs w:val="18"/>
              </w:rPr>
              <w:t>Sestavni del te pogodbe so:</w:t>
            </w:r>
          </w:p>
          <w:p w14:paraId="3E5A16FF" w14:textId="77777777" w:rsidR="000D7900" w:rsidRPr="00557231" w:rsidRDefault="000D7900" w:rsidP="0029000E">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 xml:space="preserve">ponudbeni predračun s cenami, </w:t>
            </w:r>
          </w:p>
          <w:p w14:paraId="2130F8E6" w14:textId="77777777" w:rsidR="000D7900" w:rsidRDefault="000D7900" w:rsidP="0029000E">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tehnične specifikacije z risbami</w:t>
            </w:r>
            <w:r>
              <w:rPr>
                <w:rFonts w:ascii="Arial" w:hAnsi="Arial" w:cs="Arial"/>
                <w:sz w:val="18"/>
                <w:szCs w:val="18"/>
              </w:rPr>
              <w:t>,</w:t>
            </w:r>
            <w:r w:rsidRPr="00557231">
              <w:rPr>
                <w:rFonts w:ascii="Arial" w:hAnsi="Arial" w:cs="Arial"/>
                <w:sz w:val="18"/>
                <w:szCs w:val="18"/>
              </w:rPr>
              <w:t xml:space="preserve"> </w:t>
            </w:r>
          </w:p>
          <w:p w14:paraId="6EC9553C" w14:textId="77777777" w:rsidR="000D7900" w:rsidRPr="00BC7231" w:rsidRDefault="000D7900" w:rsidP="0029000E">
            <w:pPr>
              <w:pStyle w:val="ListParagraph"/>
              <w:numPr>
                <w:ilvl w:val="0"/>
                <w:numId w:val="30"/>
              </w:numPr>
              <w:spacing w:before="224" w:after="224"/>
              <w:jc w:val="both"/>
              <w:outlineLvl w:val="1"/>
              <w:rPr>
                <w:rFonts w:ascii="Arial" w:hAnsi="Arial" w:cs="Arial"/>
                <w:sz w:val="18"/>
                <w:szCs w:val="18"/>
              </w:rPr>
            </w:pPr>
            <w:r>
              <w:rPr>
                <w:rFonts w:ascii="Arial" w:hAnsi="Arial" w:cs="Arial"/>
                <w:sz w:val="18"/>
                <w:szCs w:val="18"/>
              </w:rPr>
              <w:t xml:space="preserve">ostali sestavni deli ponudbe </w:t>
            </w:r>
            <w:r w:rsidRPr="00BC7231">
              <w:rPr>
                <w:rFonts w:ascii="Arial" w:hAnsi="Arial" w:cs="Arial"/>
                <w:sz w:val="18"/>
                <w:szCs w:val="18"/>
              </w:rPr>
              <w:t xml:space="preserve">in </w:t>
            </w:r>
          </w:p>
          <w:p w14:paraId="3CD7DC27" w14:textId="77777777" w:rsidR="000D7900" w:rsidRDefault="000D7900" w:rsidP="0029000E">
            <w:pPr>
              <w:pStyle w:val="ListParagraph"/>
              <w:numPr>
                <w:ilvl w:val="0"/>
                <w:numId w:val="30"/>
              </w:numPr>
              <w:spacing w:before="224" w:after="224"/>
              <w:jc w:val="both"/>
              <w:outlineLvl w:val="1"/>
              <w:rPr>
                <w:rFonts w:ascii="Arial" w:hAnsi="Arial" w:cs="Arial"/>
                <w:sz w:val="18"/>
                <w:szCs w:val="18"/>
              </w:rPr>
            </w:pPr>
            <w:r w:rsidRPr="00557231">
              <w:rPr>
                <w:rFonts w:ascii="Arial" w:hAnsi="Arial" w:cs="Arial"/>
                <w:sz w:val="18"/>
                <w:szCs w:val="18"/>
              </w:rPr>
              <w:t>vsi drugi dokumenti, ki sestavljajo razpisno dokumentacijo</w:t>
            </w:r>
            <w:r>
              <w:rPr>
                <w:rFonts w:ascii="Arial" w:hAnsi="Arial" w:cs="Arial"/>
                <w:sz w:val="18"/>
                <w:szCs w:val="18"/>
              </w:rPr>
              <w:t>.</w:t>
            </w:r>
          </w:p>
          <w:p w14:paraId="402599A9" w14:textId="77777777" w:rsidR="000D7900" w:rsidRPr="004F239E" w:rsidRDefault="000D7900" w:rsidP="0029000E">
            <w:pPr>
              <w:spacing w:before="224" w:after="224"/>
              <w:jc w:val="both"/>
              <w:outlineLvl w:val="1"/>
              <w:rPr>
                <w:rFonts w:ascii="Arial" w:hAnsi="Arial" w:cs="Arial"/>
                <w:sz w:val="18"/>
                <w:szCs w:val="18"/>
              </w:rPr>
            </w:pPr>
            <w:r>
              <w:rPr>
                <w:rFonts w:ascii="Arial" w:hAnsi="Arial" w:cs="Arial"/>
                <w:sz w:val="18"/>
                <w:szCs w:val="18"/>
              </w:rPr>
              <w:t xml:space="preserve">Prav tako so sestavni del pogodbe tudi drugi dokumenti skladno z zahtevami </w:t>
            </w:r>
            <w:r w:rsidRPr="00BC7231">
              <w:rPr>
                <w:rFonts w:ascii="Arial" w:hAnsi="Arial" w:cs="Arial"/>
                <w:sz w:val="18"/>
                <w:szCs w:val="18"/>
              </w:rPr>
              <w:t>Povabil</w:t>
            </w:r>
            <w:r>
              <w:rPr>
                <w:rFonts w:ascii="Arial" w:hAnsi="Arial" w:cs="Arial"/>
                <w:sz w:val="18"/>
                <w:szCs w:val="18"/>
              </w:rPr>
              <w:t>a</w:t>
            </w:r>
            <w:r w:rsidRPr="00BC7231">
              <w:rPr>
                <w:rFonts w:ascii="Arial" w:hAnsi="Arial" w:cs="Arial"/>
                <w:sz w:val="18"/>
                <w:szCs w:val="18"/>
              </w:rPr>
              <w:t xml:space="preserve"> posredniškim organom k oddaji "Vloge prijavitelja za posredovanje predloga operacije energetske prenove stavb širšega javnega sektorja v letih 2019, 2020 in 2021"</w:t>
            </w:r>
            <w:r>
              <w:rPr>
                <w:rFonts w:ascii="Arial" w:hAnsi="Arial" w:cs="Arial"/>
                <w:sz w:val="18"/>
                <w:szCs w:val="18"/>
              </w:rPr>
              <w:t>.</w:t>
            </w:r>
          </w:p>
        </w:tc>
      </w:tr>
    </w:tbl>
    <w:p w14:paraId="6A8F18C9" w14:textId="77777777" w:rsidR="000D7900" w:rsidRDefault="000D7900" w:rsidP="000D7900">
      <w:pPr>
        <w:spacing w:before="225" w:after="225" w:line="240" w:lineRule="auto"/>
        <w:jc w:val="both"/>
      </w:pPr>
      <w:r>
        <w:rPr>
          <w:rFonts w:ascii="Arial" w:hAnsi="Arial" w:cs="Arial"/>
          <w:b/>
          <w:bCs/>
          <w:color w:val="000000"/>
          <w:sz w:val="18"/>
          <w:szCs w:val="18"/>
        </w:rPr>
        <w:t>III. POGODBENA CENA IN OBRAČUN DEL</w:t>
      </w:r>
    </w:p>
    <w:p w14:paraId="0EB6B5F5" w14:textId="77777777" w:rsidR="000D7900" w:rsidRDefault="000D7900" w:rsidP="000D79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D7900" w14:paraId="27FCF762" w14:textId="77777777" w:rsidTr="0029000E">
        <w:tc>
          <w:tcPr>
            <w:tcW w:w="0" w:type="auto"/>
            <w:tcMar>
              <w:top w:w="0" w:type="auto"/>
              <w:bottom w:w="0" w:type="auto"/>
            </w:tcMar>
          </w:tcPr>
          <w:p w14:paraId="126F30CD" w14:textId="77777777" w:rsidR="000D7900" w:rsidRDefault="000D7900" w:rsidP="0029000E">
            <w:pPr>
              <w:spacing w:before="225" w:after="225"/>
              <w:jc w:val="both"/>
            </w:pPr>
            <w:r>
              <w:rPr>
                <w:rFonts w:ascii="Arial" w:hAnsi="Arial" w:cs="Arial"/>
                <w:color w:val="000000"/>
                <w:sz w:val="18"/>
                <w:szCs w:val="18"/>
              </w:rPr>
              <w:t xml:space="preserve">Pogodbena cena za dela po tej pogodbi je določena na osnovi ponudbe. </w:t>
            </w:r>
            <w:r w:rsidRPr="00E30764">
              <w:rPr>
                <w:rFonts w:ascii="Arial" w:hAnsi="Arial" w:cs="Arial"/>
                <w:color w:val="000000"/>
                <w:sz w:val="18"/>
                <w:szCs w:val="18"/>
              </w:rPr>
              <w:t>Vrednost pogodbenih del je dogovorjena po načelu »ključ v roke s fiksnimi nespremenljivimi cenami do pridobitve uporabnega dovoljenja« in znaša:</w:t>
            </w:r>
          </w:p>
          <w:p w14:paraId="4EAFF62C" w14:textId="77777777" w:rsidR="000D7900" w:rsidRDefault="000D7900" w:rsidP="0029000E">
            <w:pPr>
              <w:spacing w:before="225" w:after="225"/>
              <w:jc w:val="both"/>
            </w:pPr>
            <w:r>
              <w:rPr>
                <w:rFonts w:ascii="Arial" w:hAnsi="Arial" w:cs="Arial"/>
                <w:color w:val="000000"/>
                <w:sz w:val="18"/>
                <w:szCs w:val="18"/>
              </w:rPr>
              <w:t>{_ _ _ _ _ _ _ _ _ _ _ _ _ _ _ _ _ _ _ _ _ _ _ _ _} EUR brez DDV</w:t>
            </w:r>
          </w:p>
          <w:p w14:paraId="4F83DDAF" w14:textId="77777777" w:rsidR="000D7900" w:rsidRDefault="000D7900" w:rsidP="0029000E">
            <w:pPr>
              <w:spacing w:before="225" w:after="225"/>
              <w:jc w:val="both"/>
            </w:pPr>
            <w:r>
              <w:rPr>
                <w:rFonts w:ascii="Arial" w:hAnsi="Arial" w:cs="Arial"/>
                <w:color w:val="000000"/>
                <w:sz w:val="18"/>
                <w:szCs w:val="18"/>
              </w:rPr>
              <w:t>{_ _ _ _ _ _ _ _ _ _ _ _ _ _ _ _ _ _ _ _ _ _ _ _ _} davek na dodano vrednost (DDV) v EUR</w:t>
            </w:r>
          </w:p>
          <w:p w14:paraId="10DC6B67" w14:textId="77777777" w:rsidR="000D7900" w:rsidRDefault="000D7900" w:rsidP="0029000E">
            <w:pPr>
              <w:spacing w:before="225" w:after="225"/>
              <w:jc w:val="both"/>
              <w:rPr>
                <w:rFonts w:ascii="Arial" w:hAnsi="Arial" w:cs="Arial"/>
                <w:color w:val="000000"/>
                <w:sz w:val="18"/>
                <w:szCs w:val="18"/>
              </w:rPr>
            </w:pPr>
            <w:r>
              <w:rPr>
                <w:rFonts w:ascii="Arial" w:hAnsi="Arial" w:cs="Arial"/>
                <w:color w:val="000000"/>
                <w:sz w:val="18"/>
                <w:szCs w:val="18"/>
              </w:rPr>
              <w:t>{_ _ _ _ _ _ _ _ _ _ _ _ _ _ _ _ _ _ _ _ _ _ _ _ _} pogodbena vrednost vključno z DDV v EUR</w:t>
            </w:r>
          </w:p>
          <w:p w14:paraId="73110650" w14:textId="77777777" w:rsidR="000D7900" w:rsidRPr="00E30764" w:rsidRDefault="000D7900" w:rsidP="0029000E">
            <w:pPr>
              <w:spacing w:before="225" w:after="225"/>
              <w:jc w:val="both"/>
              <w:rPr>
                <w:rFonts w:ascii="Arial" w:hAnsi="Arial" w:cs="Arial"/>
                <w:sz w:val="18"/>
                <w:szCs w:val="18"/>
              </w:rPr>
            </w:pPr>
            <w:r w:rsidRPr="00E30764">
              <w:rPr>
                <w:rFonts w:ascii="Arial" w:hAnsi="Arial" w:cs="Arial"/>
                <w:sz w:val="18"/>
                <w:szCs w:val="18"/>
              </w:rPr>
              <w:t xml:space="preserve">Skupna pogodbena vrednost je nespremenljiva do primopredaje objekta naročniku oz. uporabniku.  </w:t>
            </w:r>
          </w:p>
          <w:p w14:paraId="6F2C183B" w14:textId="77777777" w:rsidR="000D7900" w:rsidRDefault="000D7900" w:rsidP="0029000E">
            <w:pPr>
              <w:spacing w:before="225" w:after="225"/>
              <w:jc w:val="both"/>
              <w:rPr>
                <w:rFonts w:ascii="Arial" w:hAnsi="Arial" w:cs="Arial"/>
                <w:color w:val="000000"/>
                <w:sz w:val="18"/>
                <w:szCs w:val="18"/>
              </w:rPr>
            </w:pPr>
            <w:r w:rsidRPr="00693ECB">
              <w:rPr>
                <w:rFonts w:ascii="Arial" w:hAnsi="Arial" w:cs="Arial"/>
                <w:color w:val="000000"/>
                <w:sz w:val="18"/>
                <w:szCs w:val="18"/>
              </w:rPr>
              <w:t>Pogodba o izvedbi javnega naročila se sklepa pod odložnim pogojem. Odložni pogoj je izpolnjen in pogodba začne učinkovati, ko naročnik sklene pogodbo o sofinanciranju oziroma je izdana odločitev o podpori. Če se odložni pogoj ne izpolni v roku enega leta od pravnomočnosti odločitve o oddaji javnega naročila, se šteje, da je pogodba razvezana.</w:t>
            </w:r>
          </w:p>
          <w:p w14:paraId="09AA824D" w14:textId="77777777" w:rsidR="000D7900" w:rsidRDefault="000D7900" w:rsidP="0029000E">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Operacija je sofinancirana v </w:t>
            </w:r>
            <w:r w:rsidRPr="00B42C06">
              <w:rPr>
                <w:rFonts w:ascii="Arial" w:hAnsi="Arial" w:cs="Arial"/>
                <w:color w:val="000000" w:themeColor="text1"/>
                <w:sz w:val="18"/>
                <w:szCs w:val="18"/>
              </w:rPr>
              <w:t>okviru »Operativnega programa Evropske kohezijske politike za obdobje 2014 – 2020«, prednostne osi 4 »Trajnostna raba in proizvodnja energije ter pametnega omrežja«, tematskega cilja 4 »</w:t>
            </w:r>
            <w:r>
              <w:rPr>
                <w:rFonts w:ascii="Arial" w:hAnsi="Arial" w:cs="Arial"/>
                <w:color w:val="000000" w:themeColor="text1"/>
                <w:sz w:val="18"/>
                <w:szCs w:val="18"/>
              </w:rPr>
              <w:t>P</w:t>
            </w:r>
            <w:r w:rsidRPr="00B42C06">
              <w:rPr>
                <w:rFonts w:ascii="Arial" w:hAnsi="Arial" w:cs="Arial"/>
                <w:color w:val="000000" w:themeColor="text1"/>
                <w:sz w:val="18"/>
                <w:szCs w:val="18"/>
              </w:rPr>
              <w:t>odpora prehodu na nizkoogljično gospodarstvo v vseh sektorjih«, prednostne naložbe 1 »Spodbujanje energetske učinkovitosti pametnega ravnanja z energijo in uporabo obnovljivih virov energije v javni infrastrukturi, vključno z javnimi stavbami in stanovanjskem sektorju«, specifičnega cilja 1 »Povečanje učinkovitosti rabe energije v javnem sektorju«.</w:t>
            </w:r>
          </w:p>
          <w:p w14:paraId="16DA2893" w14:textId="77777777" w:rsidR="00FD7365" w:rsidRPr="002E1C11" w:rsidRDefault="00FD7365" w:rsidP="00FD7365">
            <w:pPr>
              <w:pStyle w:val="Paragraf"/>
              <w:tabs>
                <w:tab w:val="left" w:pos="3261"/>
              </w:tabs>
              <w:jc w:val="both"/>
              <w:rPr>
                <w:rFonts w:ascii="Arial" w:hAnsi="Arial" w:cs="Arial"/>
              </w:rPr>
            </w:pPr>
            <w:r w:rsidRPr="00EB6861">
              <w:rPr>
                <w:rFonts w:ascii="Arial" w:hAnsi="Arial" w:cs="Arial"/>
              </w:rPr>
              <w:t xml:space="preserve">Sredstva so zagotovljena </w:t>
            </w:r>
            <w:r w:rsidRPr="002E1C11">
              <w:rPr>
                <w:rFonts w:ascii="Arial" w:hAnsi="Arial" w:cs="Arial"/>
                <w:bCs/>
              </w:rPr>
              <w:t>na podlagi presežka prihodkov nad odhodki preteklih let naročnika</w:t>
            </w:r>
            <w:r>
              <w:rPr>
                <w:rFonts w:ascii="Arial" w:hAnsi="Arial" w:cs="Arial"/>
                <w:bCs/>
              </w:rPr>
              <w:t xml:space="preserve"> ter</w:t>
            </w:r>
            <w:r w:rsidRPr="002E1C11">
              <w:rPr>
                <w:rFonts w:ascii="Arial" w:hAnsi="Arial" w:cs="Arial"/>
                <w:bCs/>
              </w:rPr>
              <w:t xml:space="preserve"> s transferno pogodbo št. C3330-20-424004 o transferju finančnih sredstev za Rekonstrukcijo in statično sanacijo stavbe na Cankarjevi 5 v Mariboru – Srednja šola za gostinstvo in turizem Maribor z dne 6. 3. 2020, Dodatkom št. 1 k pogodbi z dne 28. 5. 2020 in Dodatkom št. 2 k pogodbi z dne 5. 8. 2020</w:t>
            </w:r>
            <w:r>
              <w:rPr>
                <w:rFonts w:ascii="Arial" w:hAnsi="Arial" w:cs="Arial"/>
                <w:bCs/>
              </w:rPr>
              <w:t xml:space="preserve"> med RS in naročnikom (konto 980000)</w:t>
            </w:r>
            <w:r w:rsidRPr="002E1C11">
              <w:rPr>
                <w:rFonts w:ascii="Arial" w:hAnsi="Arial" w:cs="Arial"/>
                <w:bCs/>
              </w:rPr>
              <w:t xml:space="preserve">. Preostala sredstva so predvidena s Pogodbo o sofinanciranju operacije Energetska sanacija objekta Srednje </w:t>
            </w:r>
            <w:r w:rsidRPr="002E1C11">
              <w:rPr>
                <w:rFonts w:ascii="Arial" w:hAnsi="Arial" w:cs="Arial"/>
                <w:bCs/>
              </w:rPr>
              <w:lastRenderedPageBreak/>
              <w:t>šole za gostinstvo in turizem Maribor na Cankarjevi 5</w:t>
            </w:r>
            <w:r>
              <w:rPr>
                <w:rFonts w:ascii="Arial" w:hAnsi="Arial" w:cs="Arial"/>
                <w:bCs/>
              </w:rPr>
              <w:t xml:space="preserve"> med RS in naročnikom (sredstva KS, RS in naročnika – konto 98501).</w:t>
            </w:r>
            <w:r>
              <w:rPr>
                <w:rFonts w:ascii="Arial" w:hAnsi="Arial" w:cs="Arial"/>
              </w:rPr>
              <w:t xml:space="preserve"> </w:t>
            </w:r>
            <w:r w:rsidRPr="002E1C11">
              <w:rPr>
                <w:rFonts w:ascii="Arial" w:hAnsi="Arial" w:cs="Arial"/>
              </w:rPr>
              <w:t xml:space="preserve"> </w:t>
            </w:r>
          </w:p>
          <w:p w14:paraId="0574EA31" w14:textId="77777777" w:rsidR="000D7900" w:rsidRPr="00E30764" w:rsidRDefault="000D7900" w:rsidP="0029000E">
            <w:pPr>
              <w:spacing w:before="225" w:after="225"/>
              <w:jc w:val="center"/>
              <w:rPr>
                <w:rFonts w:ascii="Arial" w:hAnsi="Arial" w:cs="Arial"/>
                <w:b/>
                <w:sz w:val="18"/>
                <w:szCs w:val="18"/>
              </w:rPr>
            </w:pPr>
            <w:r>
              <w:rPr>
                <w:rFonts w:ascii="Arial" w:hAnsi="Arial" w:cs="Arial"/>
                <w:b/>
                <w:sz w:val="18"/>
                <w:szCs w:val="18"/>
              </w:rPr>
              <w:t xml:space="preserve">5. </w:t>
            </w:r>
            <w:r w:rsidRPr="00E30764">
              <w:rPr>
                <w:rFonts w:ascii="Arial" w:hAnsi="Arial" w:cs="Arial"/>
                <w:b/>
                <w:sz w:val="18"/>
                <w:szCs w:val="18"/>
              </w:rPr>
              <w:t>člen</w:t>
            </w:r>
          </w:p>
          <w:p w14:paraId="71490794" w14:textId="77777777" w:rsidR="000D7900" w:rsidRPr="00E30764" w:rsidRDefault="000D7900" w:rsidP="0029000E">
            <w:pPr>
              <w:spacing w:before="225" w:after="225"/>
              <w:jc w:val="both"/>
              <w:rPr>
                <w:rFonts w:ascii="Arial" w:hAnsi="Arial" w:cs="Arial"/>
                <w:sz w:val="18"/>
                <w:szCs w:val="18"/>
              </w:rPr>
            </w:pPr>
            <w:r w:rsidRPr="00E30764">
              <w:rPr>
                <w:rFonts w:ascii="Arial" w:hAnsi="Arial" w:cs="Arial"/>
                <w:sz w:val="18"/>
                <w:szCs w:val="18"/>
              </w:rPr>
              <w:t>V navedeni pogodbeni vrednosti iz 4. člena te pogodbe so zajeti vsi stroški za izvedbo dogovorjenih del, predvidenih s projek</w:t>
            </w:r>
            <w:r>
              <w:rPr>
                <w:rFonts w:ascii="Arial" w:hAnsi="Arial" w:cs="Arial"/>
                <w:sz w:val="18"/>
                <w:szCs w:val="18"/>
              </w:rPr>
              <w:t>tno in ostalo dokumentacijo iz 3</w:t>
            </w:r>
            <w:r w:rsidRPr="00E30764">
              <w:rPr>
                <w:rFonts w:ascii="Arial" w:hAnsi="Arial" w:cs="Arial"/>
                <w:sz w:val="18"/>
                <w:szCs w:val="18"/>
              </w:rPr>
              <w:t xml:space="preserve">. člena te pogodbe, pa tudi dela, ki s projektno dokumentacijo niso predvidena, so pa predpisana z veljavnimi predpisi, soglasji in pravili stroke, ali če so potrebna za zagotovitev varnosti, stabilnosti in funkcionalnosti ter namembnosti objekta. </w:t>
            </w:r>
          </w:p>
          <w:p w14:paraId="19B4B84C" w14:textId="77777777" w:rsidR="000D7900" w:rsidRPr="00E30764" w:rsidRDefault="000D7900" w:rsidP="0029000E">
            <w:pPr>
              <w:spacing w:before="225" w:after="225"/>
              <w:jc w:val="both"/>
              <w:rPr>
                <w:rFonts w:ascii="Arial" w:hAnsi="Arial" w:cs="Arial"/>
                <w:sz w:val="18"/>
                <w:szCs w:val="18"/>
              </w:rPr>
            </w:pPr>
            <w:r w:rsidRPr="00E30764">
              <w:rPr>
                <w:rFonts w:ascii="Arial" w:hAnsi="Arial" w:cs="Arial"/>
                <w:sz w:val="18"/>
                <w:szCs w:val="18"/>
              </w:rPr>
              <w:t xml:space="preserve">Pogodbeno načelo »ključ v roke s fiksnimi nespremenljivimi cenami« tudi pomeni, da je izključen morebiten vpliv sprememb nabavnih cen materiala in del. Prav tako pomeni, da bo izvajalec z objekta in zemljišča odstranil vse pri delu nastale ruševine, demontirane predmete in začasne objekte ter bo v tem smislu vzpostavil prvotno stanje. </w:t>
            </w:r>
          </w:p>
          <w:p w14:paraId="793C273F" w14:textId="77777777" w:rsidR="000D7900" w:rsidRPr="00E30764" w:rsidRDefault="000D7900" w:rsidP="0029000E">
            <w:pPr>
              <w:spacing w:before="225" w:after="225"/>
              <w:jc w:val="center"/>
              <w:rPr>
                <w:rFonts w:ascii="Arial" w:hAnsi="Arial" w:cs="Arial"/>
                <w:b/>
                <w:sz w:val="18"/>
                <w:szCs w:val="18"/>
              </w:rPr>
            </w:pPr>
            <w:r>
              <w:rPr>
                <w:rFonts w:ascii="Arial" w:hAnsi="Arial" w:cs="Arial"/>
                <w:b/>
                <w:sz w:val="18"/>
                <w:szCs w:val="18"/>
              </w:rPr>
              <w:t>6</w:t>
            </w:r>
            <w:r w:rsidRPr="00E30764">
              <w:rPr>
                <w:rFonts w:ascii="Arial" w:hAnsi="Arial" w:cs="Arial"/>
                <w:b/>
                <w:sz w:val="18"/>
                <w:szCs w:val="18"/>
              </w:rPr>
              <w:t>. člen</w:t>
            </w:r>
          </w:p>
          <w:p w14:paraId="13BAA72E" w14:textId="77777777" w:rsidR="000D7900" w:rsidRDefault="000D7900" w:rsidP="0029000E">
            <w:pPr>
              <w:spacing w:before="225" w:after="225"/>
              <w:jc w:val="both"/>
              <w:rPr>
                <w:rFonts w:ascii="Arial" w:hAnsi="Arial" w:cs="Arial"/>
                <w:sz w:val="18"/>
                <w:szCs w:val="18"/>
              </w:rPr>
            </w:pPr>
            <w:r w:rsidRPr="00E30764">
              <w:rPr>
                <w:rFonts w:ascii="Arial" w:hAnsi="Arial" w:cs="Arial"/>
                <w:sz w:val="18"/>
                <w:szCs w:val="18"/>
              </w:rPr>
              <w:t xml:space="preserve">Izvajalec izrecno potrjuje, da so mu </w:t>
            </w:r>
            <w:r>
              <w:rPr>
                <w:rFonts w:ascii="Arial" w:hAnsi="Arial" w:cs="Arial"/>
                <w:sz w:val="18"/>
                <w:szCs w:val="18"/>
              </w:rPr>
              <w:t xml:space="preserve">na podlagi izvedenega ogleda objekta in terena </w:t>
            </w:r>
            <w:r w:rsidRPr="00E30764">
              <w:rPr>
                <w:rFonts w:ascii="Arial" w:hAnsi="Arial" w:cs="Arial"/>
                <w:sz w:val="18"/>
                <w:szCs w:val="18"/>
              </w:rPr>
              <w:t>znani tako gradbišče</w:t>
            </w:r>
            <w:r>
              <w:rPr>
                <w:rFonts w:ascii="Arial" w:hAnsi="Arial" w:cs="Arial"/>
                <w:sz w:val="18"/>
                <w:szCs w:val="18"/>
              </w:rPr>
              <w:t xml:space="preserve"> in obstoječe stanje objekta</w:t>
            </w:r>
            <w:r w:rsidRPr="00E30764">
              <w:rPr>
                <w:rFonts w:ascii="Arial" w:hAnsi="Arial" w:cs="Arial"/>
                <w:sz w:val="18"/>
                <w:szCs w:val="18"/>
              </w:rPr>
              <w:t>, vključno z geološko sestavo tal, način temeljenja obstoječega objekta, kot tudi projektna dokumentacija, po kateri bo dela izvajal in se v naprej odpoveduje vsakršnemu zahtevku iz naslova nepredvidenih pogojev za delo, nepopolne in/ali neustrezne</w:t>
            </w:r>
            <w:r>
              <w:rPr>
                <w:rFonts w:ascii="Arial" w:hAnsi="Arial" w:cs="Arial"/>
                <w:sz w:val="18"/>
                <w:szCs w:val="18"/>
              </w:rPr>
              <w:t>ga poznavanja objekta ali</w:t>
            </w:r>
            <w:r w:rsidRPr="00E30764">
              <w:rPr>
                <w:rFonts w:ascii="Arial" w:hAnsi="Arial" w:cs="Arial"/>
                <w:sz w:val="18"/>
                <w:szCs w:val="18"/>
              </w:rPr>
              <w:t xml:space="preserve"> dokumentacije ter se zavezuje, do bo tovrstne pomanjkljivosti ustrezno saniral na lastne stroške in na način, ki ga bo predhodno uskladil z naročnikom, ne da bi zaradi tega trpel rok gradnje, kvaliteta vgrajenega materiala ali izvedenih del, funkcionalnost posameznih delov ali objekta kot celote.</w:t>
            </w:r>
          </w:p>
          <w:p w14:paraId="7AAC5CF5" w14:textId="77777777" w:rsidR="000D7900" w:rsidRPr="000D7900" w:rsidRDefault="000D7900" w:rsidP="0029000E">
            <w:pPr>
              <w:spacing w:before="225" w:after="225"/>
              <w:jc w:val="both"/>
              <w:rPr>
                <w:rFonts w:ascii="Arial" w:hAnsi="Arial" w:cs="Arial"/>
                <w:color w:val="000000" w:themeColor="text1"/>
                <w:sz w:val="18"/>
                <w:szCs w:val="18"/>
              </w:rPr>
            </w:pPr>
            <w:r w:rsidRPr="008A03F2">
              <w:rPr>
                <w:rFonts w:ascii="Arial" w:hAnsi="Arial" w:cs="Arial"/>
                <w:color w:val="000000" w:themeColor="text1"/>
                <w:sz w:val="18"/>
                <w:szCs w:val="18"/>
              </w:rPr>
              <w:t>Prav tako izvajalec potrjuje in se v celoti strinja z dejstvom oziroma okoliščino, da je za celotno koordinacijo in vodenje gradbišča na projekta odgovoren oziroma po pooblastilu naročnika pristojen izvajalec, ki bo izbran v okviru sklopa 1: Gradbena in obrtniška dela, vključno z zunanjo ureditvijo in projektom ter vodenjem celotnega projekta in koordinacijo ostalih izvajalcev. Izvajalec se tako s podpisom te pogodbe zavezuje, da bo ob uvedbi v delo z ostalimi izvajalci sklenil medsebojno pogodbo s katero se bodo uredila medsebojna razmerja glede na dejstvo, da je za koordinacijo projekta pooblaščen izvajalec izbran v okviru sklopa 1: Gradbena in obrtniška dela, vključno z zunanjo ureditvijo in projektom ter vodenjem celotnega projekta in koordinacijo ostalih izvajalcev.</w:t>
            </w:r>
            <w:r w:rsidRPr="000D7900">
              <w:rPr>
                <w:rFonts w:ascii="Arial" w:hAnsi="Arial" w:cs="Arial"/>
                <w:color w:val="000000" w:themeColor="text1"/>
                <w:sz w:val="18"/>
                <w:szCs w:val="18"/>
              </w:rPr>
              <w:t xml:space="preserve"> </w:t>
            </w:r>
          </w:p>
          <w:p w14:paraId="41772D9F" w14:textId="77777777" w:rsidR="000D7900" w:rsidRPr="00E30764" w:rsidRDefault="000D7900" w:rsidP="0029000E">
            <w:pPr>
              <w:spacing w:before="225" w:after="225"/>
              <w:ind w:left="360"/>
              <w:jc w:val="center"/>
              <w:rPr>
                <w:rFonts w:ascii="Arial" w:hAnsi="Arial" w:cs="Arial"/>
                <w:b/>
                <w:sz w:val="18"/>
                <w:szCs w:val="18"/>
              </w:rPr>
            </w:pPr>
            <w:r w:rsidRPr="00E30764">
              <w:rPr>
                <w:rFonts w:ascii="Arial" w:hAnsi="Arial" w:cs="Arial"/>
                <w:b/>
                <w:sz w:val="18"/>
                <w:szCs w:val="18"/>
              </w:rPr>
              <w:t>7. člen</w:t>
            </w:r>
          </w:p>
          <w:p w14:paraId="141E081A" w14:textId="77777777" w:rsidR="000D7900" w:rsidRDefault="000D7900" w:rsidP="0029000E">
            <w:pPr>
              <w:spacing w:before="225" w:after="225"/>
              <w:jc w:val="both"/>
              <w:rPr>
                <w:rFonts w:ascii="Arial" w:hAnsi="Arial" w:cs="Arial"/>
                <w:sz w:val="18"/>
                <w:szCs w:val="18"/>
              </w:rPr>
            </w:pPr>
            <w:r w:rsidRPr="00E30764">
              <w:rPr>
                <w:rFonts w:ascii="Arial" w:hAnsi="Arial" w:cs="Arial"/>
                <w:sz w:val="18"/>
                <w:szCs w:val="18"/>
              </w:rPr>
              <w:t xml:space="preserve">Izvajalec bo izvršena dela obračunaval z začasnimi mesečnimi situacijami, izstavljenimi v višini ugotovljene stopnje gotovosti izvršenih del, ki je potrjena s strani pooblaščenega strokovnega nadzora in končno situacijo po izpolnitvi pogojev 8. člena te pogodbe. </w:t>
            </w:r>
          </w:p>
          <w:p w14:paraId="5F299107" w14:textId="77777777" w:rsidR="000D7900" w:rsidRDefault="000D7900" w:rsidP="0029000E">
            <w:pPr>
              <w:spacing w:before="225" w:after="225"/>
              <w:jc w:val="both"/>
              <w:rPr>
                <w:rFonts w:ascii="Arial" w:hAnsi="Arial" w:cs="Arial"/>
                <w:sz w:val="18"/>
                <w:szCs w:val="18"/>
              </w:rPr>
            </w:pPr>
            <w:r w:rsidRPr="00E30764">
              <w:rPr>
                <w:rFonts w:ascii="Arial" w:hAnsi="Arial" w:cs="Arial"/>
                <w:sz w:val="18"/>
                <w:szCs w:val="18"/>
              </w:rPr>
              <w:t xml:space="preserve">Izvajalec bo posamezno situacijo dostavil pooblaščenemu strokovnemu nadzoru naročnika do petega (5.) dne v mesecu za pretekli mesec, ta pa je dolžan, da v roku pet (5) dni od prejema potrdi prejeto situacijo in jo pošlje naročniku ali jo zavrne. </w:t>
            </w:r>
          </w:p>
          <w:p w14:paraId="58ADB39A" w14:textId="77777777" w:rsidR="000D7900" w:rsidRDefault="000D7900" w:rsidP="0029000E">
            <w:pPr>
              <w:spacing w:before="225" w:after="225"/>
              <w:jc w:val="both"/>
              <w:rPr>
                <w:rFonts w:ascii="Arial" w:hAnsi="Arial" w:cs="Arial"/>
                <w:sz w:val="18"/>
                <w:szCs w:val="18"/>
              </w:rPr>
            </w:pPr>
            <w:r w:rsidRPr="00E30764">
              <w:rPr>
                <w:rFonts w:ascii="Arial" w:hAnsi="Arial" w:cs="Arial"/>
                <w:sz w:val="18"/>
                <w:szCs w:val="18"/>
              </w:rPr>
              <w:t xml:space="preserve">Naročnik v roku pet (5) dni od prejema potrdi prejeto situacijo in jo pošlje v izplačilo ali jo zavrne. Pogoj za potrditev situacije izvajalca je, da le–ta ob predložitvi situacije naročniku, priloži račune oz. situacije svojih podizvajalcev, ki jih je predhodno potrdil. </w:t>
            </w:r>
          </w:p>
          <w:p w14:paraId="1ACFF0AA" w14:textId="77777777" w:rsidR="000D7900" w:rsidRPr="00E30764" w:rsidRDefault="000D7900" w:rsidP="0029000E">
            <w:pPr>
              <w:spacing w:before="225" w:after="225"/>
              <w:jc w:val="both"/>
              <w:rPr>
                <w:rFonts w:ascii="Arial" w:hAnsi="Arial" w:cs="Arial"/>
                <w:sz w:val="18"/>
                <w:szCs w:val="18"/>
              </w:rPr>
            </w:pPr>
            <w:r w:rsidRPr="00E30764">
              <w:rPr>
                <w:rFonts w:ascii="Arial" w:hAnsi="Arial" w:cs="Arial"/>
                <w:sz w:val="18"/>
                <w:szCs w:val="18"/>
              </w:rPr>
              <w:t>Naročnik bo pogodbena dela plačeval 30. dan od uradnega prejetja potrjenih začasnih mesečnih situacij, oziroma če ta dan sovpada z dnem, ko je po zakonu dela prost dan, se za zadnji dan roka šteje naslednji delovnik. Za uradni dan prejetja potrjene mesečne situacije se šteje dan, ko je le-ta prispela v vložišče naročnika. Naročnik bo potrjene situacije izvajalca plačeval na transakcijski račun izvajalca</w:t>
            </w:r>
            <w:r>
              <w:rPr>
                <w:rFonts w:ascii="Arial" w:hAnsi="Arial" w:cs="Arial"/>
                <w:sz w:val="18"/>
                <w:szCs w:val="18"/>
              </w:rPr>
              <w:t xml:space="preserve">, kot ta izhaja iz uvodnega dela pogodbe. </w:t>
            </w:r>
          </w:p>
          <w:p w14:paraId="36507BCE" w14:textId="77777777" w:rsidR="000D7900" w:rsidRPr="00542D52" w:rsidRDefault="000D7900" w:rsidP="0029000E">
            <w:pPr>
              <w:spacing w:before="225" w:after="225"/>
              <w:jc w:val="both"/>
              <w:rPr>
                <w:rFonts w:ascii="Arial" w:hAnsi="Arial" w:cs="Arial"/>
                <w:sz w:val="18"/>
                <w:szCs w:val="18"/>
              </w:rPr>
            </w:pPr>
            <w:r w:rsidRPr="00E30764">
              <w:rPr>
                <w:rFonts w:ascii="Arial" w:hAnsi="Arial" w:cs="Arial"/>
                <w:sz w:val="18"/>
                <w:szCs w:val="18"/>
              </w:rPr>
              <w:t xml:space="preserve">Skladno z </w:t>
            </w:r>
            <w:r w:rsidRPr="00B67738">
              <w:rPr>
                <w:rFonts w:ascii="Arial" w:hAnsi="Arial" w:cs="Arial"/>
                <w:sz w:val="18"/>
                <w:szCs w:val="18"/>
              </w:rPr>
              <w:t>Zakon</w:t>
            </w:r>
            <w:r>
              <w:rPr>
                <w:rFonts w:ascii="Arial" w:hAnsi="Arial" w:cs="Arial"/>
                <w:sz w:val="18"/>
                <w:szCs w:val="18"/>
              </w:rPr>
              <w:t>om</w:t>
            </w:r>
            <w:r w:rsidRPr="00B67738">
              <w:rPr>
                <w:rFonts w:ascii="Arial" w:hAnsi="Arial" w:cs="Arial"/>
                <w:sz w:val="18"/>
                <w:szCs w:val="18"/>
              </w:rPr>
              <w:t xml:space="preserve"> o opravljanju plačilnih storitev za proračunske uporabnike (Uradni list RS, št. 77/16 in 47/19)</w:t>
            </w:r>
            <w:r w:rsidRPr="00E30764">
              <w:rPr>
                <w:rFonts w:ascii="Arial" w:hAnsi="Arial" w:cs="Arial"/>
                <w:sz w:val="18"/>
                <w:szCs w:val="18"/>
              </w:rPr>
              <w:t xml:space="preserve"> mora izvajalec začasne situacije iz tega člena pogodbe izstavljati izključno v elektronski obliki, preko </w:t>
            </w:r>
            <w:r w:rsidRPr="00542D52">
              <w:rPr>
                <w:rFonts w:ascii="Arial" w:hAnsi="Arial" w:cs="Arial"/>
                <w:sz w:val="18"/>
                <w:szCs w:val="18"/>
              </w:rPr>
              <w:t xml:space="preserve">spletne aplikacije Uprave Republike Slovenije za javna plačila. </w:t>
            </w:r>
          </w:p>
          <w:p w14:paraId="48AA63B4" w14:textId="77777777" w:rsidR="000D7900" w:rsidRDefault="000D7900" w:rsidP="0029000E">
            <w:pPr>
              <w:spacing w:before="225" w:after="225"/>
              <w:jc w:val="both"/>
              <w:rPr>
                <w:rFonts w:ascii="Arial" w:hAnsi="Arial" w:cs="Arial"/>
                <w:sz w:val="18"/>
                <w:szCs w:val="18"/>
              </w:rPr>
            </w:pPr>
            <w:r w:rsidRPr="00E30764">
              <w:rPr>
                <w:rFonts w:ascii="Arial" w:hAnsi="Arial" w:cs="Arial"/>
                <w:sz w:val="18"/>
                <w:szCs w:val="18"/>
              </w:rPr>
              <w:t xml:space="preserve">Pogodbeni stranki sta soglasni, da je izpolnitev te pogodbe vezana na proračunske zmogljivosti Ministrstva za izobraževanje, znanost in šport (MIZŠ). Pogodbeni stranki sta podredno soglasni, da v primeru, da pride do spremembe v proračunu RS ali programu dela MIZŠ, ki neposredno vpliva na to pogodbo, da ustrezno z dodatkom k tej pogodbi spremenita določila te pogodbe, in sicer obseg del, ki se izvajajo oz. višino sredstev za </w:t>
            </w:r>
            <w:r w:rsidRPr="00E30764">
              <w:rPr>
                <w:rFonts w:ascii="Arial" w:hAnsi="Arial" w:cs="Arial"/>
                <w:sz w:val="18"/>
                <w:szCs w:val="18"/>
              </w:rPr>
              <w:lastRenderedPageBreak/>
              <w:t xml:space="preserve">plačilo izvedbe del po predmetni pogodbi, tako da dinamiko financiranja prilagodita spremembam v državnem proračunu oziroma finančnem načrtu MIZŠ.  </w:t>
            </w:r>
          </w:p>
          <w:p w14:paraId="4BBFD060" w14:textId="77777777" w:rsidR="000D7900" w:rsidRPr="00B67738" w:rsidRDefault="000D7900" w:rsidP="0029000E">
            <w:pPr>
              <w:spacing w:before="225" w:after="225"/>
              <w:ind w:left="360"/>
              <w:jc w:val="center"/>
              <w:rPr>
                <w:rFonts w:ascii="Arial" w:hAnsi="Arial" w:cs="Arial"/>
                <w:b/>
                <w:sz w:val="18"/>
                <w:szCs w:val="18"/>
              </w:rPr>
            </w:pPr>
            <w:r w:rsidRPr="00B67738">
              <w:rPr>
                <w:rFonts w:ascii="Arial" w:hAnsi="Arial" w:cs="Arial"/>
                <w:b/>
                <w:sz w:val="18"/>
                <w:szCs w:val="18"/>
              </w:rPr>
              <w:t>8. člen</w:t>
            </w:r>
          </w:p>
          <w:p w14:paraId="18A9C081" w14:textId="77777777" w:rsidR="000D7900" w:rsidRPr="00B67738" w:rsidRDefault="000D7900" w:rsidP="0029000E">
            <w:pPr>
              <w:spacing w:before="225" w:after="225"/>
              <w:jc w:val="both"/>
              <w:rPr>
                <w:rFonts w:ascii="Arial" w:hAnsi="Arial" w:cs="Arial"/>
                <w:sz w:val="18"/>
                <w:szCs w:val="18"/>
              </w:rPr>
            </w:pPr>
            <w:r w:rsidRPr="00B67738">
              <w:rPr>
                <w:rFonts w:ascii="Arial" w:hAnsi="Arial" w:cs="Arial"/>
                <w:sz w:val="18"/>
                <w:szCs w:val="18"/>
              </w:rPr>
              <w:t xml:space="preserve">Končno situacijo v višini 10 % pogodbene vrednosti bo izvajalec predložil pooblaščenemu nadzoru naročnika: - po pridobitvi uporabnega dovoljenja, - po predaji finančnega zavarovanja za odpravo napak v garancijski dobi naročniku in  - po opravljeni končni primopredaji del. </w:t>
            </w:r>
          </w:p>
          <w:p w14:paraId="434ACF3C" w14:textId="77777777" w:rsidR="000D7900" w:rsidRDefault="000D7900" w:rsidP="0029000E">
            <w:pPr>
              <w:spacing w:before="225" w:after="225"/>
              <w:jc w:val="both"/>
            </w:pPr>
            <w:r w:rsidRPr="00B67738">
              <w:rPr>
                <w:rFonts w:ascii="Arial" w:hAnsi="Arial" w:cs="Arial"/>
                <w:sz w:val="18"/>
                <w:szCs w:val="18"/>
              </w:rPr>
              <w:t>Pooblaščeni strokovni nadzor naročnika bo končno situacijo potrdil v nadaljnjih 5 dneh in jo poslal naročniku ali jo v enakem roku zavrnil. Naročnik bo v roku pet (5) dni od prejema potrdil prejeto situacijo in jo poslal v izplačilo ali jo zavrnil.  Naročnik bo končno situacijo plačal 30. dan od uradnega prejetja potrjene situacije, oziroma če ta dan sovpada z dnem, ko je po zakonu dela prost dan, naslednji delovnik.</w:t>
            </w:r>
            <w:r>
              <w:t xml:space="preserve">  </w:t>
            </w:r>
          </w:p>
        </w:tc>
      </w:tr>
    </w:tbl>
    <w:p w14:paraId="2EAB2220" w14:textId="77777777" w:rsidR="000D7900" w:rsidRPr="00DD1BA2" w:rsidRDefault="000D7900" w:rsidP="000D7900">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IV. POGODBENI ROK </w:t>
      </w:r>
    </w:p>
    <w:p w14:paraId="7648EFF3" w14:textId="77777777" w:rsidR="000D7900" w:rsidRPr="00502DC6" w:rsidRDefault="000D7900" w:rsidP="000D7900">
      <w:pPr>
        <w:spacing w:before="224" w:after="224" w:line="240" w:lineRule="auto"/>
        <w:jc w:val="center"/>
        <w:outlineLvl w:val="1"/>
        <w:rPr>
          <w:rFonts w:ascii="Arial" w:hAnsi="Arial" w:cs="Arial"/>
          <w:b/>
          <w:sz w:val="18"/>
          <w:szCs w:val="18"/>
        </w:rPr>
      </w:pPr>
      <w:r>
        <w:rPr>
          <w:rFonts w:ascii="Arial" w:hAnsi="Arial" w:cs="Arial"/>
          <w:b/>
          <w:sz w:val="18"/>
          <w:szCs w:val="18"/>
        </w:rPr>
        <w:t>9</w:t>
      </w:r>
      <w:r w:rsidRPr="00502DC6">
        <w:rPr>
          <w:rFonts w:ascii="Arial" w:hAnsi="Arial" w:cs="Arial"/>
          <w:b/>
          <w:sz w:val="18"/>
          <w:szCs w:val="18"/>
        </w:rPr>
        <w:t>. člen</w:t>
      </w:r>
    </w:p>
    <w:p w14:paraId="672A44AC" w14:textId="77777777" w:rsidR="000D7900" w:rsidRDefault="000D7900" w:rsidP="000D7900">
      <w:pPr>
        <w:spacing w:before="224" w:after="224" w:line="240" w:lineRule="auto"/>
        <w:jc w:val="both"/>
        <w:outlineLvl w:val="1"/>
        <w:rPr>
          <w:rFonts w:ascii="Arial" w:hAnsi="Arial" w:cs="Arial"/>
          <w:sz w:val="18"/>
          <w:szCs w:val="18"/>
        </w:rPr>
      </w:pPr>
      <w:r w:rsidRPr="00152DD9">
        <w:rPr>
          <w:rFonts w:ascii="Arial" w:hAnsi="Arial" w:cs="Arial"/>
          <w:sz w:val="18"/>
          <w:szCs w:val="18"/>
        </w:rPr>
        <w:t>Roki za izvedbo del so naslednji:</w:t>
      </w:r>
    </w:p>
    <w:p w14:paraId="5B995D04" w14:textId="77777777" w:rsidR="000D7900" w:rsidRPr="00B73C07" w:rsidRDefault="000D7900" w:rsidP="000D7900">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Faza 1 (vključno s pridobitvijo uporabnega dovoljenja):</w:t>
      </w:r>
      <w:r>
        <w:rPr>
          <w:rFonts w:ascii="Arial" w:hAnsi="Arial" w:cs="Arial"/>
          <w:sz w:val="18"/>
          <w:szCs w:val="18"/>
        </w:rPr>
        <w:tab/>
      </w:r>
      <w:r w:rsidRPr="00B73C07">
        <w:rPr>
          <w:rFonts w:ascii="Arial" w:hAnsi="Arial" w:cs="Arial"/>
          <w:sz w:val="18"/>
          <w:szCs w:val="18"/>
        </w:rPr>
        <w:t xml:space="preserve">najkasneje do 31. </w:t>
      </w:r>
      <w:r>
        <w:rPr>
          <w:rFonts w:ascii="Arial" w:hAnsi="Arial" w:cs="Arial"/>
          <w:sz w:val="18"/>
          <w:szCs w:val="18"/>
        </w:rPr>
        <w:t>12</w:t>
      </w:r>
      <w:r w:rsidRPr="00B73C07">
        <w:rPr>
          <w:rFonts w:ascii="Arial" w:hAnsi="Arial" w:cs="Arial"/>
          <w:sz w:val="18"/>
          <w:szCs w:val="18"/>
        </w:rPr>
        <w:t>. 2021</w:t>
      </w:r>
    </w:p>
    <w:p w14:paraId="259236D3" w14:textId="77777777" w:rsidR="000D7900" w:rsidRPr="00B73C07" w:rsidRDefault="000D7900" w:rsidP="000D7900">
      <w:pPr>
        <w:pStyle w:val="ListParagraph"/>
        <w:numPr>
          <w:ilvl w:val="0"/>
          <w:numId w:val="30"/>
        </w:numPr>
        <w:spacing w:before="224" w:after="224" w:line="240" w:lineRule="auto"/>
        <w:jc w:val="both"/>
        <w:outlineLvl w:val="1"/>
        <w:rPr>
          <w:rFonts w:ascii="Arial" w:hAnsi="Arial" w:cs="Arial"/>
          <w:sz w:val="18"/>
          <w:szCs w:val="18"/>
        </w:rPr>
      </w:pPr>
      <w:r w:rsidRPr="00B73C07">
        <w:rPr>
          <w:rFonts w:ascii="Arial" w:hAnsi="Arial" w:cs="Arial"/>
          <w:sz w:val="18"/>
          <w:szCs w:val="18"/>
        </w:rPr>
        <w:t>Faza 2: (vključno s pridobitvijo uporabnega dovoljenja)</w:t>
      </w:r>
      <w:r w:rsidRPr="00B73C07">
        <w:rPr>
          <w:rFonts w:ascii="Arial" w:hAnsi="Arial" w:cs="Arial"/>
          <w:sz w:val="18"/>
          <w:szCs w:val="18"/>
        </w:rPr>
        <w:tab/>
        <w:t>najkasneje do 3</w:t>
      </w:r>
      <w:r>
        <w:rPr>
          <w:rFonts w:ascii="Arial" w:hAnsi="Arial" w:cs="Arial"/>
          <w:sz w:val="18"/>
          <w:szCs w:val="18"/>
        </w:rPr>
        <w:t>1</w:t>
      </w:r>
      <w:r w:rsidRPr="00B73C07">
        <w:rPr>
          <w:rFonts w:ascii="Arial" w:hAnsi="Arial" w:cs="Arial"/>
          <w:sz w:val="18"/>
          <w:szCs w:val="18"/>
        </w:rPr>
        <w:t xml:space="preserve">. </w:t>
      </w:r>
      <w:r>
        <w:rPr>
          <w:rFonts w:ascii="Arial" w:hAnsi="Arial" w:cs="Arial"/>
          <w:sz w:val="18"/>
          <w:szCs w:val="18"/>
        </w:rPr>
        <w:t>8</w:t>
      </w:r>
      <w:r w:rsidRPr="00B73C07">
        <w:rPr>
          <w:rFonts w:ascii="Arial" w:hAnsi="Arial" w:cs="Arial"/>
          <w:sz w:val="18"/>
          <w:szCs w:val="18"/>
        </w:rPr>
        <w:t>. 2022</w:t>
      </w:r>
    </w:p>
    <w:p w14:paraId="16312244" w14:textId="51A0FD3C" w:rsidR="000D7900" w:rsidRP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Natančne roke za izvedbo posameznega segmenta del (tudi glede na sklope) bosta naročnik in izvajalec oziroma izvajalci dogovorila ob uvedbi v delo.</w:t>
      </w:r>
    </w:p>
    <w:p w14:paraId="75FC4AFD" w14:textId="77777777" w:rsidR="000D7900" w:rsidRDefault="000D7900" w:rsidP="000D7900">
      <w:pPr>
        <w:spacing w:before="224" w:after="224" w:line="240" w:lineRule="auto"/>
        <w:jc w:val="both"/>
        <w:outlineLvl w:val="1"/>
        <w:rPr>
          <w:rFonts w:ascii="Arial" w:hAnsi="Arial" w:cs="Arial"/>
          <w:sz w:val="18"/>
          <w:szCs w:val="18"/>
        </w:rPr>
      </w:pPr>
      <w:r w:rsidRPr="00DF7C3C">
        <w:rPr>
          <w:rFonts w:ascii="Arial" w:hAnsi="Arial" w:cs="Arial"/>
          <w:sz w:val="18"/>
          <w:szCs w:val="18"/>
        </w:rPr>
        <w:t xml:space="preserve">Izvajalec </w:t>
      </w:r>
      <w:r>
        <w:rPr>
          <w:rFonts w:ascii="Arial" w:hAnsi="Arial" w:cs="Arial"/>
          <w:sz w:val="18"/>
          <w:szCs w:val="18"/>
        </w:rPr>
        <w:t xml:space="preserve">je dolžan </w:t>
      </w:r>
      <w:r w:rsidRPr="00DF7C3C">
        <w:rPr>
          <w:rFonts w:ascii="Arial" w:hAnsi="Arial" w:cs="Arial"/>
          <w:sz w:val="18"/>
          <w:szCs w:val="18"/>
        </w:rPr>
        <w:t>po zaključku fizične izvedbe del, po potrebi pa tudi med izvedbo, omogoči</w:t>
      </w:r>
      <w:r>
        <w:rPr>
          <w:rFonts w:ascii="Arial" w:hAnsi="Arial" w:cs="Arial"/>
          <w:sz w:val="18"/>
          <w:szCs w:val="18"/>
        </w:rPr>
        <w:t>ti</w:t>
      </w:r>
      <w:r w:rsidRPr="00DF7C3C">
        <w:rPr>
          <w:rFonts w:ascii="Arial" w:hAnsi="Arial" w:cs="Arial"/>
          <w:sz w:val="18"/>
          <w:szCs w:val="18"/>
        </w:rPr>
        <w:t xml:space="preserve"> montažo notranje opreme, za katero bo imel naročnik sklenjeno pogodbo z drugim izvajalcem – dobaviteljem.</w:t>
      </w:r>
    </w:p>
    <w:p w14:paraId="6AD5C644" w14:textId="77777777"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Pri oblikovanju terminskega plana izvedbe del je izvajalec dolžan upoštevati, da se</w:t>
      </w:r>
      <w:r w:rsidRPr="00DF7C3C">
        <w:rPr>
          <w:rFonts w:ascii="Arial" w:hAnsi="Arial" w:cs="Arial"/>
          <w:sz w:val="18"/>
          <w:szCs w:val="18"/>
        </w:rPr>
        <w:t xml:space="preserve"> </w:t>
      </w:r>
      <w:r>
        <w:rPr>
          <w:rFonts w:ascii="Arial" w:hAnsi="Arial" w:cs="Arial"/>
          <w:sz w:val="18"/>
          <w:szCs w:val="18"/>
        </w:rPr>
        <w:t xml:space="preserve">v </w:t>
      </w:r>
      <w:r w:rsidRPr="00DF7C3C">
        <w:rPr>
          <w:rFonts w:ascii="Arial" w:hAnsi="Arial" w:cs="Arial"/>
          <w:sz w:val="18"/>
          <w:szCs w:val="18"/>
        </w:rPr>
        <w:t>času mature (meseca junija in avgusta) hrupna dela izvajajo le ob vnaprejšnjemu dogovoru z vodstvom šole.</w:t>
      </w:r>
    </w:p>
    <w:p w14:paraId="2624105F" w14:textId="77777777" w:rsidR="000D7900" w:rsidRPr="00306397"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 xml:space="preserve">Ostale omejitve iz naslova izvajanja del so vezana na predpostavko, da se v objektu izvaja pouk, pri čemer morajo biti dela predmet izvajanja na način, da se navedeno omogoči in je v čim manjši meri moten učni proces. Odločanje o ustreznosti izvajanja del v relaciji z zagotavljanjem nemotenega učnega procesa, je na naročniku, kar je podlaga za naročnikov </w:t>
      </w:r>
      <w:r w:rsidRPr="00306397">
        <w:rPr>
          <w:rFonts w:ascii="Arial" w:hAnsi="Arial" w:cs="Arial"/>
          <w:sz w:val="18"/>
          <w:szCs w:val="18"/>
        </w:rPr>
        <w:t xml:space="preserve">sprejem predlaganega terminskega načrta izvajanja del.  </w:t>
      </w:r>
    </w:p>
    <w:p w14:paraId="14B0B8B0" w14:textId="77777777" w:rsidR="000D7900" w:rsidRDefault="000D7900" w:rsidP="000D7900">
      <w:pPr>
        <w:spacing w:before="224" w:after="224" w:line="240" w:lineRule="auto"/>
        <w:jc w:val="both"/>
        <w:outlineLvl w:val="1"/>
        <w:rPr>
          <w:rFonts w:ascii="Arial" w:hAnsi="Arial" w:cs="Arial"/>
          <w:sz w:val="18"/>
          <w:szCs w:val="18"/>
        </w:rPr>
      </w:pPr>
      <w:r w:rsidRPr="00306397">
        <w:rPr>
          <w:rFonts w:ascii="Arial" w:hAnsi="Arial" w:cs="Arial"/>
          <w:sz w:val="18"/>
          <w:szCs w:val="18"/>
        </w:rPr>
        <w:t>Izvajalec bo terminski plan, ki je izdelan po metodi BIM prilagodil finančnemu načrtu izvedbe del glede na razpoložljiva sredstva naročnika in ga uskladil z naročnikom. Dinamika izvedbe investicije po posameznih letih je naslednja (v posameznem letu mora biti izvedeno in zaračunano): 2021 _______EUR z DDV in 2022: _________EUR z DDV.</w:t>
      </w:r>
      <w:r w:rsidRPr="00DF7C3C">
        <w:rPr>
          <w:rFonts w:ascii="Arial" w:hAnsi="Arial" w:cs="Arial"/>
          <w:sz w:val="18"/>
          <w:szCs w:val="18"/>
        </w:rPr>
        <w:t xml:space="preserve"> </w:t>
      </w:r>
    </w:p>
    <w:p w14:paraId="5AA9FCCC" w14:textId="77777777" w:rsidR="000D7900" w:rsidRDefault="000D7900" w:rsidP="000D7900">
      <w:pPr>
        <w:spacing w:before="224" w:after="224" w:line="240" w:lineRule="auto"/>
        <w:jc w:val="both"/>
        <w:outlineLvl w:val="1"/>
        <w:rPr>
          <w:rFonts w:ascii="Arial" w:hAnsi="Arial" w:cs="Arial"/>
          <w:sz w:val="18"/>
          <w:szCs w:val="18"/>
        </w:rPr>
      </w:pPr>
      <w:r w:rsidRPr="00DF7C3C">
        <w:rPr>
          <w:rFonts w:ascii="Arial" w:hAnsi="Arial" w:cs="Arial"/>
          <w:sz w:val="18"/>
          <w:szCs w:val="18"/>
        </w:rPr>
        <w:t xml:space="preserve">Izvajalec bo pred datumom pričetka del uveden v delo. Roki se lahko spremenijo le v primeru višje sile (za čas trajanja višje sile), ki jo definirajo zakonska določila, spremenjene roke pa mora potrditi naročnik. Vremenski pogoji ne morejo biti razlog za podaljšanje roka. </w:t>
      </w:r>
    </w:p>
    <w:p w14:paraId="4653F52D" w14:textId="77777777" w:rsidR="000D7900" w:rsidRDefault="000D7900" w:rsidP="000D7900">
      <w:pPr>
        <w:spacing w:before="224" w:after="224" w:line="240" w:lineRule="auto"/>
        <w:jc w:val="both"/>
        <w:outlineLvl w:val="1"/>
        <w:rPr>
          <w:rFonts w:ascii="Arial" w:hAnsi="Arial" w:cs="Arial"/>
          <w:sz w:val="18"/>
          <w:szCs w:val="18"/>
        </w:rPr>
      </w:pPr>
      <w:r w:rsidRPr="00836857">
        <w:rPr>
          <w:rFonts w:ascii="Arial" w:hAnsi="Arial" w:cs="Arial"/>
          <w:sz w:val="18"/>
          <w:szCs w:val="18"/>
        </w:rPr>
        <w:t>Naročnik si pridržuje pravico, da rok za izvedbo storitev podaljša v kolikor bi bilo to potrebno. Podaljšanje roka izvedbe samo po sebi ne daje izvajalcu pravice do dodatnega plačila. V primeru podaljšanja roka izvedbe bosta naročnik in izvajalec sklenila pisni aneks k predmetni pogodbi.</w:t>
      </w:r>
    </w:p>
    <w:p w14:paraId="1DF19BBD" w14:textId="77777777" w:rsidR="000D7900" w:rsidRPr="00152DD9" w:rsidRDefault="000D7900" w:rsidP="000D7900">
      <w:pPr>
        <w:spacing w:before="224" w:after="224" w:line="240" w:lineRule="auto"/>
        <w:jc w:val="both"/>
        <w:outlineLvl w:val="1"/>
        <w:rPr>
          <w:rFonts w:ascii="Arial" w:hAnsi="Arial" w:cs="Arial"/>
          <w:sz w:val="18"/>
          <w:szCs w:val="18"/>
        </w:rPr>
      </w:pPr>
    </w:p>
    <w:p w14:paraId="58F053B6" w14:textId="77777777" w:rsidR="000D7900" w:rsidRPr="00DD1BA2" w:rsidRDefault="000D7900" w:rsidP="000D7900">
      <w:pPr>
        <w:spacing w:before="224" w:after="224" w:line="240" w:lineRule="auto"/>
        <w:jc w:val="both"/>
        <w:outlineLvl w:val="1"/>
        <w:rPr>
          <w:rFonts w:ascii="Arial" w:hAnsi="Arial" w:cs="Arial"/>
          <w:b/>
          <w:sz w:val="18"/>
          <w:szCs w:val="18"/>
        </w:rPr>
      </w:pPr>
      <w:r w:rsidRPr="00DD1BA2">
        <w:rPr>
          <w:rFonts w:ascii="Arial" w:hAnsi="Arial" w:cs="Arial"/>
          <w:b/>
          <w:color w:val="808080" w:themeColor="background1" w:themeShade="80"/>
          <w:sz w:val="18"/>
          <w:szCs w:val="18"/>
        </w:rPr>
        <w:t xml:space="preserve">V. </w:t>
      </w:r>
      <w:r w:rsidRPr="00DD1BA2">
        <w:rPr>
          <w:rFonts w:ascii="Arial" w:hAnsi="Arial" w:cs="Arial"/>
          <w:b/>
          <w:bCs/>
          <w:color w:val="808080" w:themeColor="background1" w:themeShade="80"/>
          <w:sz w:val="18"/>
          <w:szCs w:val="18"/>
        </w:rPr>
        <w:t>PODIZVAJALCI (</w:t>
      </w:r>
      <w:r w:rsidRPr="00DD1BA2">
        <w:rPr>
          <w:rFonts w:ascii="Arial" w:hAnsi="Arial" w:cs="Arial"/>
          <w:b/>
          <w:i/>
          <w:iCs/>
          <w:color w:val="808080" w:themeColor="background1" w:themeShade="80"/>
          <w:sz w:val="18"/>
          <w:szCs w:val="18"/>
        </w:rPr>
        <w:t>V KOLIKOR PONUDNIK NE NASTOPA S PODIZVAJALCI SE RAZDELEK IZBRIŠE)</w:t>
      </w:r>
    </w:p>
    <w:p w14:paraId="16C853D9" w14:textId="77777777" w:rsidR="000D7900" w:rsidRPr="00DD1BA2" w:rsidRDefault="000D7900" w:rsidP="000D7900">
      <w:pPr>
        <w:spacing w:after="0" w:line="240" w:lineRule="auto"/>
        <w:jc w:val="center"/>
        <w:rPr>
          <w:rFonts w:ascii="Arial" w:hAnsi="Arial" w:cs="Arial"/>
          <w:color w:val="808080" w:themeColor="background1" w:themeShade="80"/>
          <w:sz w:val="18"/>
          <w:szCs w:val="18"/>
        </w:rPr>
      </w:pPr>
      <w:r>
        <w:rPr>
          <w:rFonts w:ascii="Arial" w:hAnsi="Arial" w:cs="Arial"/>
          <w:b/>
          <w:bCs/>
          <w:color w:val="808080" w:themeColor="background1" w:themeShade="80"/>
          <w:sz w:val="18"/>
          <w:szCs w:val="18"/>
        </w:rPr>
        <w:t>10</w:t>
      </w:r>
      <w:r w:rsidRPr="00DD1BA2">
        <w:rPr>
          <w:rFonts w:ascii="Arial" w:hAnsi="Arial" w:cs="Arial"/>
          <w:b/>
          <w:bCs/>
          <w:color w:val="808080" w:themeColor="background1" w:themeShade="80"/>
          <w:sz w:val="18"/>
          <w:szCs w:val="18"/>
        </w:rPr>
        <w:t>. člen</w:t>
      </w:r>
    </w:p>
    <w:tbl>
      <w:tblPr>
        <w:tblStyle w:val="NormalTablePHPDOCX"/>
        <w:tblW w:w="0" w:type="auto"/>
        <w:tblInd w:w="108" w:type="dxa"/>
        <w:tblLook w:val="04A0" w:firstRow="1" w:lastRow="0" w:firstColumn="1" w:lastColumn="0" w:noHBand="0" w:noVBand="1"/>
      </w:tblPr>
      <w:tblGrid>
        <w:gridCol w:w="8658"/>
      </w:tblGrid>
      <w:tr w:rsidR="000D7900" w:rsidRPr="00DD1BA2" w14:paraId="42F81542" w14:textId="77777777" w:rsidTr="0029000E">
        <w:tc>
          <w:tcPr>
            <w:tcW w:w="0" w:type="auto"/>
            <w:tcMar>
              <w:top w:w="0" w:type="auto"/>
              <w:bottom w:w="0" w:type="auto"/>
            </w:tcMar>
          </w:tcPr>
          <w:p w14:paraId="1E45606F" w14:textId="77777777" w:rsidR="000D7900" w:rsidRPr="00DD1BA2" w:rsidRDefault="000D7900" w:rsidP="0029000E">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D7900" w:rsidRPr="00DD1BA2" w14:paraId="13938330" w14:textId="77777777" w:rsidTr="0029000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91496E" w14:textId="77777777" w:rsidR="000D7900" w:rsidRPr="00DD1BA2" w:rsidRDefault="000D7900" w:rsidP="0029000E">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BAE942" w14:textId="77777777" w:rsidR="000D7900" w:rsidRPr="00DD1BA2" w:rsidRDefault="000D7900" w:rsidP="0029000E">
                  <w:pPr>
                    <w:rPr>
                      <w:rFonts w:ascii="Arial" w:hAnsi="Arial" w:cs="Arial"/>
                      <w:color w:val="808080" w:themeColor="background1" w:themeShade="80"/>
                      <w:sz w:val="18"/>
                      <w:szCs w:val="18"/>
                    </w:rPr>
                  </w:pPr>
                </w:p>
              </w:tc>
            </w:tr>
            <w:tr w:rsidR="000D7900" w:rsidRPr="00DD1BA2" w14:paraId="75C1D1EF" w14:textId="77777777" w:rsidTr="0029000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1C85CE" w14:textId="77777777" w:rsidR="000D7900" w:rsidRPr="00DD1BA2" w:rsidRDefault="000D7900" w:rsidP="0029000E">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A46009B" w14:textId="77777777" w:rsidR="000D7900" w:rsidRPr="00DD1BA2" w:rsidRDefault="000D7900" w:rsidP="0029000E">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1A92332C" w14:textId="77777777" w:rsidR="000D7900" w:rsidRPr="00DD1BA2" w:rsidRDefault="000D7900" w:rsidP="0029000E">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r w:rsidR="000D7900" w:rsidRPr="00DD1BA2" w14:paraId="7791365A" w14:textId="77777777" w:rsidTr="0029000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9FAB72" w14:textId="77777777" w:rsidR="000D7900" w:rsidRPr="00DD1BA2" w:rsidRDefault="000D7900" w:rsidP="0029000E">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381045D" w14:textId="77777777" w:rsidR="000D7900" w:rsidRPr="00DD1BA2" w:rsidRDefault="000D7900" w:rsidP="0029000E">
                  <w:pPr>
                    <w:rPr>
                      <w:rFonts w:ascii="Arial" w:hAnsi="Arial" w:cs="Arial"/>
                      <w:color w:val="808080" w:themeColor="background1" w:themeShade="80"/>
                      <w:sz w:val="18"/>
                      <w:szCs w:val="18"/>
                    </w:rPr>
                  </w:pPr>
                </w:p>
              </w:tc>
            </w:tr>
            <w:tr w:rsidR="000D7900" w:rsidRPr="00DD1BA2" w14:paraId="1D07CD6C" w14:textId="77777777" w:rsidTr="0029000E">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DF2158" w14:textId="77777777" w:rsidR="000D7900" w:rsidRPr="00DD1BA2" w:rsidRDefault="000D7900" w:rsidP="0029000E">
                  <w:pPr>
                    <w:jc w:val="right"/>
                    <w:rPr>
                      <w:rFonts w:ascii="Arial" w:hAnsi="Arial" w:cs="Arial"/>
                      <w:color w:val="808080" w:themeColor="background1" w:themeShade="80"/>
                      <w:sz w:val="18"/>
                      <w:szCs w:val="18"/>
                    </w:rPr>
                  </w:pPr>
                  <w:r w:rsidRPr="00DD1BA2">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30EF02E" w14:textId="77777777" w:rsidR="000D7900" w:rsidRPr="00DD1BA2" w:rsidRDefault="000D7900" w:rsidP="0029000E">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Opis del, ki jih bo izvedel podizvajalec:</w:t>
                  </w:r>
                </w:p>
                <w:p w14:paraId="2F20EBEE" w14:textId="77777777" w:rsidR="000D7900" w:rsidRPr="00DD1BA2" w:rsidRDefault="000D7900" w:rsidP="0029000E">
                  <w:pPr>
                    <w:spacing w:before="135" w:after="135"/>
                    <w:jc w:val="both"/>
                    <w:textAlignment w:val="center"/>
                    <w:rPr>
                      <w:rFonts w:ascii="Arial" w:hAnsi="Arial" w:cs="Arial"/>
                      <w:color w:val="808080" w:themeColor="background1" w:themeShade="80"/>
                      <w:sz w:val="18"/>
                      <w:szCs w:val="18"/>
                    </w:rPr>
                  </w:pPr>
                  <w:r w:rsidRPr="00DD1BA2">
                    <w:rPr>
                      <w:rFonts w:ascii="Arial" w:hAnsi="Arial" w:cs="Arial"/>
                      <w:color w:val="808080" w:themeColor="background1" w:themeShade="80"/>
                      <w:position w:val="-2"/>
                      <w:sz w:val="18"/>
                      <w:szCs w:val="18"/>
                    </w:rPr>
                    <w:t>% končne ponudbe vrednosti, ki jo bo izvedel podizvajalec: ____</w:t>
                  </w:r>
                </w:p>
              </w:tc>
            </w:tr>
          </w:tbl>
          <w:p w14:paraId="4F607868" w14:textId="77777777" w:rsidR="000D7900" w:rsidRPr="00DD1BA2" w:rsidRDefault="000D7900" w:rsidP="0029000E">
            <w:pPr>
              <w:spacing w:before="225" w:after="225"/>
              <w:jc w:val="both"/>
              <w:rPr>
                <w:rFonts w:ascii="Arial" w:hAnsi="Arial" w:cs="Arial"/>
                <w:color w:val="808080" w:themeColor="background1" w:themeShade="80"/>
                <w:sz w:val="18"/>
                <w:szCs w:val="18"/>
              </w:rPr>
            </w:pPr>
          </w:p>
        </w:tc>
      </w:tr>
    </w:tbl>
    <w:p w14:paraId="425458E5" w14:textId="77777777" w:rsidR="000D7900" w:rsidRPr="00DD1BA2" w:rsidRDefault="000D7900" w:rsidP="000D7900">
      <w:pPr>
        <w:spacing w:after="0" w:line="240" w:lineRule="auto"/>
        <w:jc w:val="center"/>
        <w:rPr>
          <w:rFonts w:ascii="Arial" w:hAnsi="Arial" w:cs="Arial"/>
          <w:b/>
          <w:bCs/>
          <w:color w:val="808080" w:themeColor="background1" w:themeShade="80"/>
          <w:sz w:val="18"/>
          <w:szCs w:val="18"/>
        </w:rPr>
      </w:pPr>
    </w:p>
    <w:p w14:paraId="38E333D1" w14:textId="77777777" w:rsidR="000D7900" w:rsidRPr="00DD1BA2" w:rsidRDefault="000D7900" w:rsidP="000D7900">
      <w:pPr>
        <w:spacing w:after="0" w:line="240" w:lineRule="auto"/>
        <w:jc w:val="center"/>
        <w:rPr>
          <w:rFonts w:ascii="Arial" w:hAnsi="Arial" w:cs="Arial"/>
          <w:color w:val="808080" w:themeColor="background1" w:themeShade="80"/>
          <w:sz w:val="18"/>
          <w:szCs w:val="18"/>
        </w:rPr>
      </w:pPr>
      <w:r>
        <w:rPr>
          <w:rFonts w:ascii="Arial" w:hAnsi="Arial" w:cs="Arial"/>
          <w:b/>
          <w:bCs/>
          <w:color w:val="808080" w:themeColor="background1" w:themeShade="80"/>
          <w:sz w:val="18"/>
          <w:szCs w:val="18"/>
        </w:rPr>
        <w:t>10</w:t>
      </w:r>
      <w:r w:rsidRPr="00DD1BA2">
        <w:rPr>
          <w:rFonts w:ascii="Arial" w:hAnsi="Arial" w:cs="Arial"/>
          <w:b/>
          <w:bCs/>
          <w:color w:val="808080" w:themeColor="background1" w:themeShade="80"/>
          <w:sz w:val="18"/>
          <w:szCs w:val="18"/>
        </w:rPr>
        <w:t>a. člen</w:t>
      </w:r>
    </w:p>
    <w:tbl>
      <w:tblPr>
        <w:tblStyle w:val="NormalTablePHPDOCX"/>
        <w:tblW w:w="0" w:type="auto"/>
        <w:tblInd w:w="108" w:type="dxa"/>
        <w:tblLook w:val="04A0" w:firstRow="1" w:lastRow="0" w:firstColumn="1" w:lastColumn="0" w:noHBand="0" w:noVBand="1"/>
      </w:tblPr>
      <w:tblGrid>
        <w:gridCol w:w="8962"/>
      </w:tblGrid>
      <w:tr w:rsidR="000D7900" w:rsidRPr="00DD1BA2" w14:paraId="6A028FA9" w14:textId="77777777" w:rsidTr="0029000E">
        <w:tc>
          <w:tcPr>
            <w:tcW w:w="0" w:type="auto"/>
            <w:tcMar>
              <w:top w:w="0" w:type="auto"/>
              <w:bottom w:w="0" w:type="auto"/>
            </w:tcMar>
          </w:tcPr>
          <w:p w14:paraId="7F479E9B" w14:textId="77777777" w:rsidR="000D7900" w:rsidRPr="00DD1BA2" w:rsidRDefault="000D7900" w:rsidP="0029000E">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99C9DA9" w14:textId="77777777" w:rsidR="000D7900" w:rsidRPr="00DD1BA2" w:rsidRDefault="000D7900" w:rsidP="0029000E">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D7900" w:rsidRPr="00DD1BA2" w14:paraId="7D5AD0B7" w14:textId="77777777" w:rsidTr="0029000E">
              <w:tc>
                <w:tcPr>
                  <w:tcW w:w="0" w:type="auto"/>
                  <w:tcMar>
                    <w:top w:w="0" w:type="auto"/>
                    <w:bottom w:w="0" w:type="auto"/>
                  </w:tcMar>
                </w:tcPr>
                <w:p w14:paraId="08595841" w14:textId="77777777" w:rsidR="000D7900" w:rsidRPr="00DD1BA2" w:rsidRDefault="000D7900" w:rsidP="0029000E">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669B72D4" w14:textId="77777777" w:rsidR="000D7900" w:rsidRPr="00DD1BA2" w:rsidRDefault="000D7900" w:rsidP="0029000E">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74911836" w14:textId="77777777" w:rsidR="000D7900" w:rsidRPr="00DD1BA2" w:rsidRDefault="000D7900" w:rsidP="0029000E">
                  <w:pPr>
                    <w:numPr>
                      <w:ilvl w:val="0"/>
                      <w:numId w:val="32"/>
                    </w:numPr>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glavni izvajalec svojemu računu ali situaciji priložiti račun ali situacijo podizvajalca, ki ga je predhodno potrdil.</w:t>
                  </w:r>
                </w:p>
              </w:tc>
            </w:tr>
          </w:tbl>
          <w:p w14:paraId="2005FB7C" w14:textId="77777777" w:rsidR="000D7900" w:rsidRPr="00DD1BA2" w:rsidRDefault="000D7900" w:rsidP="0029000E">
            <w:pPr>
              <w:rPr>
                <w:rFonts w:ascii="Arial" w:hAnsi="Arial" w:cs="Arial"/>
                <w:color w:val="808080" w:themeColor="background1" w:themeShade="80"/>
                <w:sz w:val="18"/>
                <w:szCs w:val="18"/>
              </w:rPr>
            </w:pPr>
          </w:p>
          <w:p w14:paraId="208D9964" w14:textId="77777777" w:rsidR="000D7900" w:rsidRPr="00DD1BA2" w:rsidRDefault="000D7900" w:rsidP="0029000E">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Zgolj ob izpolnitvi vseh pogojev iz predhodnega odstavka, je naročnik obvezan izvršiti neposredno plačilo podizvajalcu. </w:t>
            </w:r>
          </w:p>
          <w:p w14:paraId="734266E5" w14:textId="77777777" w:rsidR="000D7900" w:rsidRPr="00DD1BA2" w:rsidRDefault="000D7900" w:rsidP="0029000E">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Plačila podizvajalcem se izvedejo v rokih in na enak način kot velja za plačila izvajalcu.</w:t>
            </w:r>
          </w:p>
          <w:p w14:paraId="557249AA" w14:textId="77777777" w:rsidR="000D7900" w:rsidRPr="00DD1BA2" w:rsidRDefault="000D7900" w:rsidP="0029000E">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C80DCF2" w14:textId="77777777" w:rsidR="000D7900" w:rsidRPr="00DD1BA2" w:rsidRDefault="000D7900" w:rsidP="0029000E">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6A8EFC1" w14:textId="77777777" w:rsidR="000D7900" w:rsidRPr="00DD1BA2" w:rsidRDefault="000D7900" w:rsidP="0029000E">
            <w:pPr>
              <w:spacing w:before="225" w:after="225"/>
              <w:jc w:val="both"/>
              <w:rPr>
                <w:rFonts w:ascii="Arial" w:hAnsi="Arial" w:cs="Arial"/>
                <w:color w:val="808080" w:themeColor="background1" w:themeShade="80"/>
                <w:sz w:val="18"/>
                <w:szCs w:val="18"/>
              </w:rPr>
            </w:pPr>
            <w:r w:rsidRPr="00DD1BA2">
              <w:rPr>
                <w:rFonts w:ascii="Arial" w:hAnsi="Arial" w:cs="Arial"/>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F4E2A58" w14:textId="77777777" w:rsidR="000D7900" w:rsidRPr="00DD1BA2" w:rsidRDefault="000D7900" w:rsidP="000D7900">
      <w:pPr>
        <w:spacing w:before="224" w:after="224" w:line="240" w:lineRule="auto"/>
        <w:jc w:val="both"/>
        <w:outlineLvl w:val="1"/>
        <w:rPr>
          <w:rFonts w:ascii="Arial" w:hAnsi="Arial" w:cs="Arial"/>
          <w:b/>
          <w:sz w:val="18"/>
          <w:szCs w:val="18"/>
        </w:rPr>
      </w:pPr>
      <w:r w:rsidRPr="00DD1BA2">
        <w:rPr>
          <w:rFonts w:ascii="Arial" w:hAnsi="Arial" w:cs="Arial"/>
          <w:b/>
          <w:sz w:val="18"/>
          <w:szCs w:val="18"/>
        </w:rPr>
        <w:lastRenderedPageBreak/>
        <w:t xml:space="preserve">VI. OBVEZNOSTI IZVAJALCA </w:t>
      </w:r>
    </w:p>
    <w:p w14:paraId="74BB7E02"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11. člen</w:t>
      </w:r>
    </w:p>
    <w:p w14:paraId="57DDFF4C" w14:textId="77777777" w:rsidR="000D7900" w:rsidRDefault="000D7900" w:rsidP="000D7900">
      <w:pPr>
        <w:spacing w:before="224" w:after="224" w:line="240" w:lineRule="auto"/>
        <w:outlineLvl w:val="1"/>
        <w:rPr>
          <w:rFonts w:ascii="Arial" w:hAnsi="Arial" w:cs="Arial"/>
          <w:sz w:val="18"/>
          <w:szCs w:val="18"/>
        </w:rPr>
      </w:pPr>
      <w:r w:rsidRPr="00542D52">
        <w:rPr>
          <w:rFonts w:ascii="Arial" w:hAnsi="Arial" w:cs="Arial"/>
          <w:sz w:val="18"/>
          <w:szCs w:val="18"/>
        </w:rPr>
        <w:t xml:space="preserve">Izvajalec se zaveže: </w:t>
      </w:r>
    </w:p>
    <w:p w14:paraId="7A97E816" w14:textId="77777777" w:rsidR="000D7900" w:rsidRDefault="000D7900" w:rsidP="000D7900">
      <w:pPr>
        <w:spacing w:before="224" w:after="224" w:line="240" w:lineRule="auto"/>
        <w:outlineLvl w:val="1"/>
        <w:rPr>
          <w:rFonts w:ascii="Arial" w:hAnsi="Arial" w:cs="Arial"/>
          <w:sz w:val="18"/>
          <w:szCs w:val="18"/>
        </w:rPr>
      </w:pPr>
      <w:r w:rsidRPr="009908AC">
        <w:rPr>
          <w:rFonts w:ascii="Arial" w:hAnsi="Arial" w:cs="Arial"/>
          <w:color w:val="808080" w:themeColor="background1" w:themeShade="80"/>
          <w:sz w:val="18"/>
          <w:szCs w:val="18"/>
        </w:rPr>
        <w:t>(nadaljnje alineje se prilagodijo glede na sklop za katerega se sklepa pogodba)</w:t>
      </w:r>
      <w:r>
        <w:rPr>
          <w:rFonts w:ascii="Arial" w:hAnsi="Arial" w:cs="Arial"/>
          <w:color w:val="000000"/>
          <w:sz w:val="18"/>
          <w:szCs w:val="18"/>
        </w:rPr>
        <w:t>:</w:t>
      </w:r>
    </w:p>
    <w:p w14:paraId="30AFA042" w14:textId="77777777" w:rsidR="000D7900" w:rsidRDefault="000D7900" w:rsidP="000D7900">
      <w:pPr>
        <w:spacing w:before="224" w:after="224" w:line="240" w:lineRule="auto"/>
        <w:jc w:val="both"/>
        <w:outlineLvl w:val="1"/>
        <w:rPr>
          <w:rFonts w:ascii="Arial" w:hAnsi="Arial" w:cs="Arial"/>
          <w:sz w:val="18"/>
          <w:szCs w:val="18"/>
        </w:rPr>
      </w:pPr>
      <w:r w:rsidRPr="00542D52">
        <w:rPr>
          <w:rFonts w:ascii="Arial" w:hAnsi="Arial" w:cs="Arial"/>
          <w:sz w:val="18"/>
          <w:szCs w:val="18"/>
        </w:rPr>
        <w:t xml:space="preserve">1. pogodbeno dogovorjeno delo opraviti vestno, pošteno in skladno s to pogodbo, pridobljenimi izhodiščnimi podlagami, projektno dokumentacijo, terminskim planom, veljavnimi predpisi in pravili stroke; </w:t>
      </w:r>
    </w:p>
    <w:p w14:paraId="5CA3DF03" w14:textId="77777777" w:rsidR="000D7900" w:rsidRPr="0075790F" w:rsidRDefault="000D7900" w:rsidP="000D7900">
      <w:pPr>
        <w:spacing w:before="224" w:after="224" w:line="240" w:lineRule="auto"/>
        <w:jc w:val="both"/>
        <w:outlineLvl w:val="1"/>
        <w:rPr>
          <w:rFonts w:ascii="Arial" w:hAnsi="Arial" w:cs="Arial"/>
          <w:sz w:val="18"/>
          <w:szCs w:val="18"/>
          <w:highlight w:val="yellow"/>
        </w:rPr>
      </w:pPr>
      <w:r w:rsidRPr="00542D52">
        <w:rPr>
          <w:rFonts w:ascii="Arial" w:hAnsi="Arial" w:cs="Arial"/>
          <w:sz w:val="18"/>
          <w:szCs w:val="18"/>
        </w:rPr>
        <w:t xml:space="preserve">2. da bo kot jamstvo za kvalitetno </w:t>
      </w:r>
      <w:r>
        <w:rPr>
          <w:rFonts w:ascii="Arial" w:hAnsi="Arial" w:cs="Arial"/>
          <w:sz w:val="18"/>
          <w:szCs w:val="18"/>
        </w:rPr>
        <w:t>in pravočasno izvršitev del v 14</w:t>
      </w:r>
      <w:r w:rsidRPr="00542D52">
        <w:rPr>
          <w:rFonts w:ascii="Arial" w:hAnsi="Arial" w:cs="Arial"/>
          <w:sz w:val="18"/>
          <w:szCs w:val="18"/>
        </w:rPr>
        <w:t xml:space="preserve"> dneh po podpisu pogodbe izročil naročniku garancijo banke ali </w:t>
      </w:r>
      <w:r w:rsidRPr="00EF2B87">
        <w:rPr>
          <w:rFonts w:ascii="Arial" w:hAnsi="Arial" w:cs="Arial"/>
          <w:sz w:val="18"/>
          <w:szCs w:val="18"/>
        </w:rPr>
        <w:t xml:space="preserve">kavcijsko zavarovanje pri zavarovalnici v višini </w:t>
      </w:r>
      <w:r>
        <w:rPr>
          <w:rFonts w:ascii="Arial" w:hAnsi="Arial" w:cs="Arial"/>
          <w:sz w:val="18"/>
          <w:szCs w:val="18"/>
        </w:rPr>
        <w:t>5</w:t>
      </w:r>
      <w:r w:rsidRPr="00EF2B87">
        <w:rPr>
          <w:rFonts w:ascii="Arial" w:hAnsi="Arial" w:cs="Arial"/>
          <w:sz w:val="18"/>
          <w:szCs w:val="18"/>
        </w:rPr>
        <w:t xml:space="preserve"> % skupne pogodbene cene (z DDV), unovčljivo na prvi pisni poziv, z veljavnostjo vsaj še 60 dni po </w:t>
      </w:r>
      <w:r w:rsidRPr="00EF2B87">
        <w:rPr>
          <w:rFonts w:ascii="Arial" w:hAnsi="Arial" w:cs="Arial"/>
          <w:color w:val="000000"/>
          <w:sz w:val="18"/>
          <w:szCs w:val="18"/>
        </w:rPr>
        <w:t>izdaji uporabnega dovoljenja in</w:t>
      </w:r>
      <w:r w:rsidRPr="00EF2B87">
        <w:rPr>
          <w:rFonts w:ascii="Arial" w:hAnsi="Arial" w:cs="Arial"/>
          <w:sz w:val="18"/>
          <w:szCs w:val="18"/>
        </w:rPr>
        <w:t xml:space="preserve"> </w:t>
      </w:r>
      <w:r w:rsidRPr="00EF2B87">
        <w:rPr>
          <w:rFonts w:ascii="Arial" w:hAnsi="Arial" w:cs="Arial"/>
          <w:sz w:val="18"/>
          <w:szCs w:val="18"/>
          <w:shd w:val="clear" w:color="auto" w:fill="FFFFFF"/>
        </w:rPr>
        <w:t>p</w:t>
      </w:r>
      <w:r w:rsidRPr="00EF2B87">
        <w:rPr>
          <w:rStyle w:val="ListParagraphChar"/>
          <w:rFonts w:ascii="Arial" w:hAnsi="Arial" w:cs="Arial"/>
          <w:sz w:val="18"/>
          <w:szCs w:val="18"/>
          <w:shd w:val="clear" w:color="auto" w:fill="FFFFFF"/>
        </w:rPr>
        <w:t>redaje ustreznega zavarovanja za odpravo napak v garancijskem roku</w:t>
      </w:r>
      <w:r w:rsidRPr="00217E47">
        <w:rPr>
          <w:rStyle w:val="ListParagraphChar"/>
          <w:rFonts w:ascii="Arial" w:hAnsi="Arial" w:cs="Arial"/>
          <w:sz w:val="18"/>
          <w:szCs w:val="18"/>
          <w:shd w:val="clear" w:color="auto" w:fill="FFFFFF"/>
        </w:rPr>
        <w:t>;</w:t>
      </w:r>
    </w:p>
    <w:p w14:paraId="15AF6A88" w14:textId="5D859E3F" w:rsidR="000D7900" w:rsidRDefault="000D7900" w:rsidP="000D7900">
      <w:pPr>
        <w:spacing w:before="224" w:after="224" w:line="240" w:lineRule="auto"/>
        <w:jc w:val="both"/>
        <w:outlineLvl w:val="1"/>
        <w:rPr>
          <w:rFonts w:ascii="Arial" w:hAnsi="Arial" w:cs="Arial"/>
          <w:sz w:val="18"/>
          <w:szCs w:val="18"/>
        </w:rPr>
      </w:pPr>
      <w:r w:rsidRPr="00EF2B87">
        <w:rPr>
          <w:rFonts w:ascii="Arial" w:hAnsi="Arial" w:cs="Arial"/>
          <w:sz w:val="18"/>
          <w:szCs w:val="18"/>
        </w:rPr>
        <w:t xml:space="preserve">3. </w:t>
      </w:r>
      <w:r w:rsidR="00965446" w:rsidRPr="00EF2B87">
        <w:rPr>
          <w:rFonts w:ascii="Arial" w:hAnsi="Arial" w:cs="Arial"/>
          <w:sz w:val="18"/>
          <w:szCs w:val="18"/>
        </w:rPr>
        <w:t xml:space="preserve">da bo v </w:t>
      </w:r>
      <w:r w:rsidR="00965446">
        <w:rPr>
          <w:rFonts w:ascii="Arial" w:hAnsi="Arial" w:cs="Arial"/>
          <w:sz w:val="18"/>
          <w:szCs w:val="18"/>
        </w:rPr>
        <w:t>14</w:t>
      </w:r>
      <w:r w:rsidR="00965446" w:rsidRPr="00EF2B87">
        <w:rPr>
          <w:rFonts w:ascii="Arial" w:hAnsi="Arial" w:cs="Arial"/>
          <w:sz w:val="18"/>
          <w:szCs w:val="18"/>
        </w:rPr>
        <w:t xml:space="preserve"> dneh od prejema pridobitve uporabnega dovoljenja naročniku predložiti zavarovanje za odpravo napak v garancijskem roku v obliki bančne garancije oziroma ustreznega finančnega zavarovanja pri zavarovalnici, v višini 5 % vrednosti vseh del po pogodbi z DDV. Naročnik v roku 5 dni po prejemu zavarovanja za odpravo napak izvajalcu vrne zavarovanje za dobro izvedbo.</w:t>
      </w:r>
      <w:r w:rsidR="00965446" w:rsidRPr="00542D52">
        <w:rPr>
          <w:rFonts w:ascii="Arial" w:hAnsi="Arial" w:cs="Arial"/>
          <w:sz w:val="18"/>
          <w:szCs w:val="18"/>
        </w:rPr>
        <w:t xml:space="preserve"> </w:t>
      </w:r>
      <w:r w:rsidR="00965446" w:rsidRPr="00EF2B87">
        <w:rPr>
          <w:rFonts w:ascii="Arial" w:hAnsi="Arial" w:cs="Arial"/>
          <w:sz w:val="18"/>
          <w:szCs w:val="18"/>
        </w:rPr>
        <w:t>Veljavnost oziroma trajanje predmetnega zavarovanja za odpravo napak v garancijski dobi mora zajemati tako obdobje roka za reklamacijo napak, kot podaljšan garancijski rok, kar skupno znaša 3 leta od izdaje pridobitve uporabnega dovoljenja</w:t>
      </w:r>
      <w:r w:rsidR="00965446">
        <w:rPr>
          <w:rFonts w:ascii="Arial" w:hAnsi="Arial" w:cs="Arial"/>
          <w:sz w:val="18"/>
          <w:szCs w:val="18"/>
        </w:rPr>
        <w:t xml:space="preserve"> </w:t>
      </w:r>
      <w:r w:rsidR="00965446" w:rsidRPr="00965446">
        <w:rPr>
          <w:rFonts w:ascii="Arial" w:hAnsi="Arial" w:cs="Arial"/>
          <w:color w:val="BFBFBF" w:themeColor="background1" w:themeShade="BF"/>
          <w:sz w:val="18"/>
          <w:szCs w:val="18"/>
        </w:rPr>
        <w:t>(za sklopa 2 in 5 je veljavnost zavarovanja 15 let</w:t>
      </w:r>
      <w:r w:rsidR="00965446" w:rsidRPr="00965446">
        <w:rPr>
          <w:rFonts w:ascii="Arial" w:hAnsi="Arial" w:cs="Arial"/>
          <w:color w:val="808080" w:themeColor="background1" w:themeShade="80"/>
          <w:sz w:val="18"/>
          <w:szCs w:val="18"/>
        </w:rPr>
        <w:t>)</w:t>
      </w:r>
      <w:r w:rsidR="00965446" w:rsidRPr="00EF2B87">
        <w:rPr>
          <w:rFonts w:ascii="Arial" w:hAnsi="Arial" w:cs="Arial"/>
          <w:sz w:val="18"/>
          <w:szCs w:val="18"/>
        </w:rPr>
        <w:t>. Zavarovanje mora biti veljavno tako celotno obdobje roka za reklamacijo napak.</w:t>
      </w:r>
      <w:r w:rsidR="00965446">
        <w:rPr>
          <w:rFonts w:ascii="Arial" w:hAnsi="Arial" w:cs="Arial"/>
          <w:sz w:val="18"/>
          <w:szCs w:val="18"/>
        </w:rPr>
        <w:t xml:space="preserve"> </w:t>
      </w:r>
      <w:r w:rsidR="00965446" w:rsidRPr="00965446">
        <w:rPr>
          <w:rFonts w:ascii="Arial" w:hAnsi="Arial" w:cs="Arial"/>
          <w:color w:val="BFBFBF" w:themeColor="background1" w:themeShade="BF"/>
          <w:sz w:val="18"/>
          <w:szCs w:val="18"/>
        </w:rPr>
        <w:t xml:space="preserve">Izvajalec lahko namesto zavarovanja za odpravo napak za celotno obdobje 15 let predloži dve zavarovanji za odpravo napak s krajšim rokom veljavnosti, pri čemer novi instrument nadomesti prejšnjega, in ga je dolžan izvajalec predložiti še pred iztekom veljavnosti finančnega zavarovanja s krajšo veljavnostjo ali pa že izdano zavarovanje za odpravo napak podaljšati za nadaljnje število let (do skupaj 15 let) (v kolikor navedenega izvajalec ne izpolni, je naročnik upravičen unovčiti obstoječe zavarovanje) – </w:t>
      </w:r>
      <w:r w:rsidR="00965446" w:rsidRPr="00965446">
        <w:rPr>
          <w:rFonts w:ascii="Arial" w:hAnsi="Arial" w:cs="Arial"/>
          <w:i/>
          <w:iCs/>
          <w:color w:val="BFBFBF" w:themeColor="background1" w:themeShade="BF"/>
          <w:sz w:val="18"/>
          <w:szCs w:val="18"/>
        </w:rPr>
        <w:t>relevantno za sklopa 2 in 5.</w:t>
      </w:r>
    </w:p>
    <w:p w14:paraId="0596A13A" w14:textId="0F9C7FF0" w:rsidR="000D7900" w:rsidRDefault="000D7900" w:rsidP="000D7900">
      <w:pPr>
        <w:spacing w:before="224" w:after="224" w:line="240" w:lineRule="auto"/>
        <w:jc w:val="both"/>
        <w:outlineLvl w:val="1"/>
        <w:rPr>
          <w:rFonts w:ascii="Arial" w:hAnsi="Arial" w:cs="Arial"/>
          <w:color w:val="BFBFBF" w:themeColor="background1" w:themeShade="BF"/>
          <w:sz w:val="18"/>
          <w:szCs w:val="18"/>
        </w:rPr>
      </w:pPr>
      <w:r w:rsidRPr="00015919">
        <w:rPr>
          <w:rFonts w:ascii="Arial" w:hAnsi="Arial" w:cs="Arial"/>
          <w:color w:val="BFBFBF" w:themeColor="background1" w:themeShade="BF"/>
          <w:sz w:val="18"/>
          <w:szCs w:val="18"/>
          <w:shd w:val="clear" w:color="auto" w:fill="FFFFFF"/>
        </w:rPr>
        <w:t xml:space="preserve">Za </w:t>
      </w:r>
      <w:r>
        <w:rPr>
          <w:rFonts w:ascii="Arial" w:hAnsi="Arial" w:cs="Arial"/>
          <w:color w:val="BFBFBF" w:themeColor="background1" w:themeShade="BF"/>
          <w:sz w:val="18"/>
          <w:szCs w:val="18"/>
          <w:shd w:val="clear" w:color="auto" w:fill="FFFFFF"/>
        </w:rPr>
        <w:t xml:space="preserve">sklop </w:t>
      </w:r>
      <w:r w:rsidR="00E845E3">
        <w:rPr>
          <w:rFonts w:ascii="Arial" w:hAnsi="Arial" w:cs="Arial"/>
          <w:color w:val="BFBFBF" w:themeColor="background1" w:themeShade="BF"/>
          <w:sz w:val="18"/>
          <w:szCs w:val="18"/>
          <w:shd w:val="clear" w:color="auto" w:fill="FFFFFF"/>
        </w:rPr>
        <w:t xml:space="preserve">2 </w:t>
      </w:r>
      <w:r>
        <w:rPr>
          <w:rFonts w:ascii="Arial" w:hAnsi="Arial" w:cs="Arial"/>
          <w:color w:val="BFBFBF" w:themeColor="background1" w:themeShade="BF"/>
          <w:sz w:val="18"/>
          <w:szCs w:val="18"/>
          <w:shd w:val="clear" w:color="auto" w:fill="FFFFFF"/>
        </w:rPr>
        <w:t xml:space="preserve">in sklop </w:t>
      </w:r>
      <w:r w:rsidR="00E845E3">
        <w:rPr>
          <w:rFonts w:ascii="Arial" w:hAnsi="Arial" w:cs="Arial"/>
          <w:color w:val="BFBFBF" w:themeColor="background1" w:themeShade="BF"/>
          <w:sz w:val="18"/>
          <w:szCs w:val="18"/>
          <w:shd w:val="clear" w:color="auto" w:fill="FFFFFF"/>
        </w:rPr>
        <w:t>5</w:t>
      </w:r>
      <w:r>
        <w:rPr>
          <w:rFonts w:ascii="Arial" w:hAnsi="Arial" w:cs="Arial"/>
          <w:color w:val="BFBFBF" w:themeColor="background1" w:themeShade="BF"/>
          <w:sz w:val="18"/>
          <w:szCs w:val="18"/>
          <w:shd w:val="clear" w:color="auto" w:fill="FFFFFF"/>
        </w:rPr>
        <w:t xml:space="preserve"> </w:t>
      </w:r>
      <w:r w:rsidR="00E845E3" w:rsidRPr="00E845E3">
        <w:rPr>
          <w:rFonts w:ascii="Arial" w:hAnsi="Arial" w:cs="Arial"/>
          <w:color w:val="BFBFBF" w:themeColor="background1" w:themeShade="BF"/>
          <w:sz w:val="18"/>
          <w:szCs w:val="18"/>
          <w:shd w:val="clear" w:color="auto" w:fill="FFFFFF"/>
        </w:rPr>
        <w:t>kjer so neposredno vezana dela konstrukcijske trdnosti in varnost, streho, fasade, hidroizolacije in komunalne naprave</w:t>
      </w:r>
      <w:r>
        <w:rPr>
          <w:rFonts w:ascii="Arial" w:hAnsi="Arial" w:cs="Arial"/>
          <w:color w:val="BFBFBF" w:themeColor="background1" w:themeShade="BF"/>
          <w:sz w:val="18"/>
          <w:szCs w:val="18"/>
          <w:shd w:val="clear" w:color="auto" w:fill="FFFFFF"/>
        </w:rPr>
        <w:t xml:space="preserve">, </w:t>
      </w:r>
      <w:r w:rsidRPr="00015919">
        <w:rPr>
          <w:rFonts w:ascii="Arial" w:hAnsi="Arial" w:cs="Arial"/>
          <w:color w:val="BFBFBF" w:themeColor="background1" w:themeShade="BF"/>
          <w:sz w:val="18"/>
          <w:szCs w:val="18"/>
        </w:rPr>
        <w:t>se zahteva podaljšano zavarovanje za odpravo napak in sicer za dodatnih 12 let, torej skupno od pridobitve uporabnega dovoljenja za 15 let. Morebitne skrite napake se obravnavajo v skladu z določili Obligacijskega zakonika (Ur.l. RS 97/07; OZUPB1). Za zamenjane dele v garancijski dobi prične teči nov garancijski rok z dnem zamenjave. Garancija je vezana na normalne pogoje uporabe in primerno ter strokovno vzdrževanje. Iz garancije so izločeni predmeti, ki se uporabljajo za tekoče vzdrževanje.</w:t>
      </w:r>
    </w:p>
    <w:p w14:paraId="0AB6D329" w14:textId="0D9E0DF4" w:rsidR="00877BF3" w:rsidRPr="00877BF3" w:rsidRDefault="00877BF3" w:rsidP="00877BF3">
      <w:pPr>
        <w:spacing w:before="224" w:after="224" w:line="240" w:lineRule="auto"/>
        <w:jc w:val="both"/>
        <w:outlineLvl w:val="1"/>
        <w:rPr>
          <w:rFonts w:ascii="Arial" w:hAnsi="Arial" w:cs="Arial"/>
          <w:color w:val="000000" w:themeColor="text1"/>
          <w:sz w:val="18"/>
          <w:szCs w:val="18"/>
        </w:rPr>
      </w:pPr>
      <w:r w:rsidRPr="00877BF3">
        <w:rPr>
          <w:rFonts w:ascii="Arial" w:hAnsi="Arial" w:cs="Arial"/>
          <w:color w:val="000000" w:themeColor="text1"/>
          <w:sz w:val="18"/>
          <w:szCs w:val="18"/>
        </w:rPr>
        <w:t>V primeru, da se v garancijski dobi pojavi napaka zaradi nesolidnega dela ali materiala, jo mora izvajalec odpraviti na svoje stroške, ko ga naročnik oz. uporabnik obvesti o nastali napaki. K delu mora pristopiti najkasneje v roku 10 dni od obvestila o napaki.</w:t>
      </w:r>
    </w:p>
    <w:p w14:paraId="2E1D0A44" w14:textId="038A08BC" w:rsidR="00877BF3" w:rsidRPr="00877BF3" w:rsidRDefault="00877BF3" w:rsidP="00877BF3">
      <w:pPr>
        <w:spacing w:before="224" w:after="224" w:line="240" w:lineRule="auto"/>
        <w:jc w:val="both"/>
        <w:outlineLvl w:val="1"/>
        <w:rPr>
          <w:rFonts w:ascii="Arial" w:hAnsi="Arial" w:cs="Arial"/>
          <w:color w:val="000000" w:themeColor="text1"/>
          <w:sz w:val="18"/>
          <w:szCs w:val="18"/>
        </w:rPr>
      </w:pPr>
      <w:r w:rsidRPr="00877BF3">
        <w:rPr>
          <w:rFonts w:ascii="Arial" w:hAnsi="Arial" w:cs="Arial"/>
          <w:color w:val="000000" w:themeColor="text1"/>
          <w:sz w:val="18"/>
          <w:szCs w:val="18"/>
        </w:rPr>
        <w:t>Če izvajalec v navedenem roku ne pristopi k izvedbi del in se z naročnikom oz. uporabnikom ne dogovori za nov rok odstranitve, bo naročnik oz. uporabnik odstranitev napake poveril drugemu izvajalcu na stroške izvajalca iz te pogodbe (kot dober gospodar). Naročnik oz. uporabnik si v tem primeru zaračuna v breme izvajalca 5% pribitek na vrednost teh del za kritje svojih manipulativnih stroškov. V kolikor izvajalec stroškov odprave napak ne bo pokril, lahko naročnik oz. uporabnik za plačilo stroškov unovči bančno garancijo za odpravo napak v garancijski dobi, kot je navedena v tej pogodbi.</w:t>
      </w:r>
    </w:p>
    <w:p w14:paraId="5367FA12" w14:textId="23CF66D5"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4</w:t>
      </w:r>
      <w:r w:rsidRPr="00542D52">
        <w:rPr>
          <w:rFonts w:ascii="Arial" w:hAnsi="Arial" w:cs="Arial"/>
          <w:sz w:val="18"/>
          <w:szCs w:val="18"/>
        </w:rPr>
        <w:t xml:space="preserve">. da bo uporabniku povrnil stroške porabe elektrike, vode in ostale morebitne stroške, ki bodo nastali na objektu na račun izvedbe investicije in dogovoril plačilo z vodstvom šole; </w:t>
      </w:r>
    </w:p>
    <w:p w14:paraId="56F163FF" w14:textId="70FED397"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5</w:t>
      </w:r>
      <w:r w:rsidRPr="00542D52">
        <w:rPr>
          <w:rFonts w:ascii="Arial" w:hAnsi="Arial" w:cs="Arial"/>
          <w:sz w:val="18"/>
          <w:szCs w:val="18"/>
        </w:rPr>
        <w:t xml:space="preserve">. da bo za vgrajene materiale, naprave in za izvedena dela pred vgradnjo predložil pooblaščenemu strokovnemu nadzoru </w:t>
      </w:r>
      <w:r>
        <w:rPr>
          <w:rFonts w:ascii="Arial" w:hAnsi="Arial" w:cs="Arial"/>
          <w:sz w:val="18"/>
          <w:szCs w:val="18"/>
        </w:rPr>
        <w:t xml:space="preserve">delovne načrte, </w:t>
      </w:r>
      <w:r w:rsidRPr="00542D52">
        <w:rPr>
          <w:rFonts w:ascii="Arial" w:hAnsi="Arial" w:cs="Arial"/>
          <w:sz w:val="18"/>
          <w:szCs w:val="18"/>
        </w:rPr>
        <w:t xml:space="preserve">predpisane ateste, certifikate in/ali opravil predpisane preizkuse; </w:t>
      </w:r>
    </w:p>
    <w:p w14:paraId="05961737" w14:textId="565DBD19" w:rsidR="000D7900" w:rsidRDefault="00B8355B" w:rsidP="000D7900">
      <w:pPr>
        <w:spacing w:before="224" w:after="224" w:line="240" w:lineRule="auto"/>
        <w:jc w:val="both"/>
        <w:outlineLvl w:val="1"/>
        <w:rPr>
          <w:rFonts w:ascii="Arial" w:hAnsi="Arial" w:cs="Arial"/>
          <w:sz w:val="18"/>
          <w:szCs w:val="18"/>
        </w:rPr>
      </w:pPr>
      <w:r>
        <w:rPr>
          <w:rFonts w:ascii="Arial" w:hAnsi="Arial" w:cs="Arial"/>
          <w:sz w:val="18"/>
          <w:szCs w:val="18"/>
        </w:rPr>
        <w:t>6</w:t>
      </w:r>
      <w:r w:rsidR="000D7900" w:rsidRPr="00542D52">
        <w:rPr>
          <w:rFonts w:ascii="Arial" w:hAnsi="Arial" w:cs="Arial"/>
          <w:sz w:val="18"/>
          <w:szCs w:val="18"/>
        </w:rPr>
        <w:t xml:space="preserve">. da bo v primeru, kadar bo naročnik to zahteval, pri organizaciji, ki jo bo določil naročnik, naročil posebne preiskave. Če bo dokazan sum o neustreznosti materiala ali izvedenih del, bo stroške takih preiskav nosil izvajalec, sicer pa naročnik; </w:t>
      </w:r>
    </w:p>
    <w:p w14:paraId="6A0549D5" w14:textId="72285B85" w:rsidR="000D7900" w:rsidRDefault="00B8355B" w:rsidP="000D7900">
      <w:pPr>
        <w:spacing w:before="224" w:after="224" w:line="240" w:lineRule="auto"/>
        <w:jc w:val="both"/>
        <w:outlineLvl w:val="1"/>
        <w:rPr>
          <w:rFonts w:ascii="Arial" w:hAnsi="Arial" w:cs="Arial"/>
          <w:sz w:val="18"/>
          <w:szCs w:val="18"/>
        </w:rPr>
      </w:pPr>
      <w:r>
        <w:rPr>
          <w:rFonts w:ascii="Arial" w:hAnsi="Arial" w:cs="Arial"/>
          <w:sz w:val="18"/>
          <w:szCs w:val="18"/>
        </w:rPr>
        <w:t>7</w:t>
      </w:r>
      <w:r w:rsidR="000D7900" w:rsidRPr="00542D52">
        <w:rPr>
          <w:rFonts w:ascii="Arial" w:hAnsi="Arial" w:cs="Arial"/>
          <w:sz w:val="18"/>
          <w:szCs w:val="18"/>
        </w:rPr>
        <w:t>. da bo vgrajeval samo prvovrstne materiale</w:t>
      </w:r>
      <w:r w:rsidR="000D7900">
        <w:rPr>
          <w:rFonts w:ascii="Arial" w:hAnsi="Arial" w:cs="Arial"/>
          <w:sz w:val="18"/>
          <w:szCs w:val="18"/>
        </w:rPr>
        <w:t xml:space="preserve"> in opremo</w:t>
      </w:r>
      <w:r w:rsidR="000D7900" w:rsidRPr="00542D52">
        <w:rPr>
          <w:rFonts w:ascii="Arial" w:hAnsi="Arial" w:cs="Arial"/>
          <w:sz w:val="18"/>
          <w:szCs w:val="18"/>
        </w:rPr>
        <w:t xml:space="preserve"> v kvaliteti</w:t>
      </w:r>
      <w:r w:rsidR="000D7900">
        <w:rPr>
          <w:rFonts w:ascii="Arial" w:hAnsi="Arial" w:cs="Arial"/>
          <w:sz w:val="18"/>
          <w:szCs w:val="18"/>
        </w:rPr>
        <w:t>, ki je ekvivalent projektni dokumentaciji ali boljše</w:t>
      </w:r>
      <w:r w:rsidR="000D7900" w:rsidRPr="00542D52">
        <w:rPr>
          <w:rFonts w:ascii="Arial" w:hAnsi="Arial" w:cs="Arial"/>
          <w:sz w:val="18"/>
          <w:szCs w:val="18"/>
        </w:rPr>
        <w:t xml:space="preserve">, predvideni s projektno dokumentacijo, v nasprotnem primeru pa bo takoj odstranil z gradbišča neustrezen material in/ali saniral neustrezno izvedeno delo na način, ki bo zadovoljilo pravila stroke; </w:t>
      </w:r>
    </w:p>
    <w:p w14:paraId="67EE5AB3" w14:textId="27BD51EF" w:rsidR="000D7900" w:rsidRDefault="00B8355B" w:rsidP="000D7900">
      <w:pPr>
        <w:spacing w:before="224" w:after="224" w:line="240" w:lineRule="auto"/>
        <w:jc w:val="both"/>
        <w:outlineLvl w:val="1"/>
        <w:rPr>
          <w:rFonts w:ascii="Arial" w:hAnsi="Arial" w:cs="Arial"/>
          <w:sz w:val="18"/>
          <w:szCs w:val="18"/>
        </w:rPr>
      </w:pPr>
      <w:r>
        <w:rPr>
          <w:rFonts w:ascii="Arial" w:hAnsi="Arial" w:cs="Arial"/>
          <w:sz w:val="18"/>
          <w:szCs w:val="18"/>
        </w:rPr>
        <w:lastRenderedPageBreak/>
        <w:t>8</w:t>
      </w:r>
      <w:r w:rsidR="000D7900" w:rsidRPr="00542D52">
        <w:rPr>
          <w:rFonts w:ascii="Arial" w:hAnsi="Arial" w:cs="Arial"/>
          <w:sz w:val="18"/>
          <w:szCs w:val="18"/>
        </w:rPr>
        <w:t>. da bo še pred naročilom materialov</w:t>
      </w:r>
      <w:r w:rsidR="000D7900">
        <w:rPr>
          <w:rFonts w:ascii="Arial" w:hAnsi="Arial" w:cs="Arial"/>
          <w:sz w:val="18"/>
          <w:szCs w:val="18"/>
        </w:rPr>
        <w:t xml:space="preserve"> in opreme</w:t>
      </w:r>
      <w:r w:rsidR="000D7900" w:rsidRPr="00542D52">
        <w:rPr>
          <w:rFonts w:ascii="Arial" w:hAnsi="Arial" w:cs="Arial"/>
          <w:sz w:val="18"/>
          <w:szCs w:val="18"/>
        </w:rPr>
        <w:t xml:space="preserve"> predložil projektantu in pooblaščenemu strokovnemu nadzoru vzorce le-teh na vpogled in</w:t>
      </w:r>
      <w:r w:rsidR="000D7900" w:rsidRPr="00B2736B">
        <w:rPr>
          <w:rFonts w:ascii="Arial" w:hAnsi="Arial" w:cs="Arial"/>
          <w:sz w:val="18"/>
          <w:szCs w:val="18"/>
        </w:rPr>
        <w:t xml:space="preserve"> </w:t>
      </w:r>
      <w:r w:rsidR="000D7900">
        <w:rPr>
          <w:rFonts w:ascii="Arial" w:hAnsi="Arial" w:cs="Arial"/>
          <w:sz w:val="18"/>
          <w:szCs w:val="18"/>
        </w:rPr>
        <w:t>tehnično dokumentacijo opreme vse skupaj v</w:t>
      </w:r>
      <w:r w:rsidR="000D7900" w:rsidRPr="00542D52">
        <w:rPr>
          <w:rFonts w:ascii="Arial" w:hAnsi="Arial" w:cs="Arial"/>
          <w:sz w:val="18"/>
          <w:szCs w:val="18"/>
        </w:rPr>
        <w:t xml:space="preserve"> odobritev</w:t>
      </w:r>
      <w:r w:rsidR="000D7900">
        <w:rPr>
          <w:rFonts w:ascii="Arial" w:hAnsi="Arial" w:cs="Arial"/>
          <w:sz w:val="18"/>
          <w:szCs w:val="18"/>
        </w:rPr>
        <w:t xml:space="preserve"> in potrditev</w:t>
      </w:r>
      <w:r w:rsidR="000D7900" w:rsidRPr="00542D52">
        <w:rPr>
          <w:rFonts w:ascii="Arial" w:hAnsi="Arial" w:cs="Arial"/>
          <w:sz w:val="18"/>
          <w:szCs w:val="18"/>
        </w:rPr>
        <w:t xml:space="preserve">; </w:t>
      </w:r>
    </w:p>
    <w:p w14:paraId="19032ACB" w14:textId="124142E2" w:rsidR="000D7900" w:rsidRPr="000D7900" w:rsidRDefault="00B8355B" w:rsidP="000D7900">
      <w:pPr>
        <w:spacing w:before="224" w:after="224" w:line="240" w:lineRule="auto"/>
        <w:jc w:val="both"/>
        <w:outlineLvl w:val="1"/>
        <w:rPr>
          <w:rFonts w:ascii="Arial" w:hAnsi="Arial" w:cs="Arial"/>
          <w:color w:val="000000" w:themeColor="text1"/>
          <w:sz w:val="18"/>
          <w:szCs w:val="18"/>
        </w:rPr>
      </w:pPr>
      <w:r>
        <w:rPr>
          <w:rFonts w:ascii="Arial" w:hAnsi="Arial" w:cs="Arial"/>
          <w:color w:val="000000" w:themeColor="text1"/>
          <w:sz w:val="18"/>
          <w:szCs w:val="18"/>
        </w:rPr>
        <w:t>9</w:t>
      </w:r>
      <w:r w:rsidR="000D7900" w:rsidRPr="000D7900">
        <w:rPr>
          <w:rFonts w:ascii="Arial" w:hAnsi="Arial" w:cs="Arial"/>
          <w:color w:val="000000" w:themeColor="text1"/>
          <w:sz w:val="18"/>
          <w:szCs w:val="18"/>
        </w:rPr>
        <w:t xml:space="preserve">. (velja za vse sklope) da bo med izvedbo del sproti vnašal vse spremembe v izvod PZI ter le-tega pravočasno predal naročniku za potrebe izdelave PID-a; </w:t>
      </w:r>
    </w:p>
    <w:p w14:paraId="298D5B4E" w14:textId="271CEC55" w:rsidR="000D7900" w:rsidRDefault="000D7900" w:rsidP="000D7900">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B8355B">
        <w:rPr>
          <w:rFonts w:ascii="Arial" w:hAnsi="Arial" w:cs="Arial"/>
          <w:sz w:val="18"/>
          <w:szCs w:val="18"/>
        </w:rPr>
        <w:t>0</w:t>
      </w:r>
      <w:r w:rsidRPr="00542D52">
        <w:rPr>
          <w:rFonts w:ascii="Arial" w:hAnsi="Arial" w:cs="Arial"/>
          <w:sz w:val="18"/>
          <w:szCs w:val="18"/>
        </w:rPr>
        <w:t xml:space="preserve">. da bo omogočil drugim izvajalcem, ki bodo imeli sklenjene pogodbe z naročnikom za izvedbo del na istem objektu (dobavitelji opreme …), sočasno izvedbo del na objektu s ciljem čim hitrejšega zaključka celotne investicije; </w:t>
      </w:r>
    </w:p>
    <w:p w14:paraId="6352E9B1" w14:textId="6364319E" w:rsidR="000D7900" w:rsidRDefault="000D7900" w:rsidP="000D7900">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B8355B">
        <w:rPr>
          <w:rFonts w:ascii="Arial" w:hAnsi="Arial" w:cs="Arial"/>
          <w:sz w:val="18"/>
          <w:szCs w:val="18"/>
        </w:rPr>
        <w:t>1</w:t>
      </w:r>
      <w:r w:rsidRPr="00542D52">
        <w:rPr>
          <w:rFonts w:ascii="Arial" w:hAnsi="Arial" w:cs="Arial"/>
          <w:sz w:val="18"/>
          <w:szCs w:val="18"/>
        </w:rPr>
        <w:t xml:space="preserve">. da bo ob dokončanju del še pred tehničnim pregledom, predal vso predpisano dokumentacijo o kvaliteti izvedenih del (atesti, certifikati, garancijski listi ...), navodila za obratovanje in vzdrževanje objekta ter naprav; </w:t>
      </w:r>
    </w:p>
    <w:p w14:paraId="7EDC2727" w14:textId="777E1453" w:rsidR="000D7900" w:rsidRDefault="000D7900" w:rsidP="000D7900">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B8355B">
        <w:rPr>
          <w:rFonts w:ascii="Arial" w:hAnsi="Arial" w:cs="Arial"/>
          <w:sz w:val="18"/>
          <w:szCs w:val="18"/>
        </w:rPr>
        <w:t>2</w:t>
      </w:r>
      <w:r w:rsidRPr="00542D52">
        <w:rPr>
          <w:rFonts w:ascii="Arial" w:hAnsi="Arial" w:cs="Arial"/>
          <w:sz w:val="18"/>
          <w:szCs w:val="18"/>
        </w:rPr>
        <w:t xml:space="preserve">. da bo še pred primopredajo objekta naročniku predal vso potrebno predpisano dokumentacijo o kvaliteti izvedenih del (atesti, certifikati, garantni listi ...); </w:t>
      </w:r>
    </w:p>
    <w:p w14:paraId="5ED70D09" w14:textId="0BC863AC" w:rsidR="000D7900" w:rsidRDefault="000D7900" w:rsidP="000D7900">
      <w:pPr>
        <w:spacing w:before="224" w:after="224" w:line="240" w:lineRule="auto"/>
        <w:jc w:val="both"/>
        <w:outlineLvl w:val="1"/>
        <w:rPr>
          <w:rFonts w:ascii="Arial" w:hAnsi="Arial" w:cs="Arial"/>
          <w:sz w:val="18"/>
          <w:szCs w:val="18"/>
        </w:rPr>
      </w:pPr>
      <w:r w:rsidRPr="00542D52">
        <w:rPr>
          <w:rFonts w:ascii="Arial" w:hAnsi="Arial" w:cs="Arial"/>
          <w:sz w:val="18"/>
          <w:szCs w:val="18"/>
        </w:rPr>
        <w:t>1</w:t>
      </w:r>
      <w:r w:rsidR="00B8355B">
        <w:rPr>
          <w:rFonts w:ascii="Arial" w:hAnsi="Arial" w:cs="Arial"/>
          <w:sz w:val="18"/>
          <w:szCs w:val="18"/>
        </w:rPr>
        <w:t>3</w:t>
      </w:r>
      <w:r w:rsidRPr="00542D52">
        <w:rPr>
          <w:rFonts w:ascii="Arial" w:hAnsi="Arial" w:cs="Arial"/>
          <w:sz w:val="18"/>
          <w:szCs w:val="18"/>
        </w:rPr>
        <w:t xml:space="preserve">. da bo ob dokončanju del seznanil uporabnika z obratovanjem objekta in ga uvedel v delo z vgrajenimi napravami; </w:t>
      </w:r>
    </w:p>
    <w:p w14:paraId="7B1BF47F" w14:textId="3DAAF23C"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1</w:t>
      </w:r>
      <w:r w:rsidR="00B8355B">
        <w:rPr>
          <w:rFonts w:ascii="Arial" w:hAnsi="Arial" w:cs="Arial"/>
          <w:sz w:val="18"/>
          <w:szCs w:val="18"/>
        </w:rPr>
        <w:t>4</w:t>
      </w:r>
      <w:r w:rsidRPr="00542D52">
        <w:rPr>
          <w:rFonts w:ascii="Arial" w:hAnsi="Arial" w:cs="Arial"/>
          <w:sz w:val="18"/>
          <w:szCs w:val="18"/>
        </w:rPr>
        <w:t xml:space="preserve">. da bo med izvajanjem pogodbenih del samostojno poskrbel za vse potrebne ukrepe varstva pri delu, varstva okolja in varstva pred požarom ter za izvajanje teh ukrepov, za posledice njihove morebitne opustitve pa prevzema polno odgovornost; </w:t>
      </w:r>
    </w:p>
    <w:p w14:paraId="7A7FB15B" w14:textId="5FE8A47A" w:rsidR="000D7900" w:rsidRPr="006557CF" w:rsidRDefault="000D7900" w:rsidP="000D7900">
      <w:pPr>
        <w:spacing w:before="224" w:after="224" w:line="240" w:lineRule="auto"/>
        <w:jc w:val="both"/>
        <w:outlineLvl w:val="1"/>
        <w:rPr>
          <w:rFonts w:ascii="Arial" w:hAnsi="Arial" w:cs="Arial"/>
          <w:color w:val="BFBFBF" w:themeColor="background1" w:themeShade="BF"/>
          <w:sz w:val="18"/>
          <w:szCs w:val="18"/>
        </w:rPr>
      </w:pPr>
      <w:r>
        <w:rPr>
          <w:rFonts w:ascii="Arial" w:hAnsi="Arial" w:cs="Arial"/>
          <w:sz w:val="18"/>
          <w:szCs w:val="18"/>
        </w:rPr>
        <w:t>1</w:t>
      </w:r>
      <w:r w:rsidR="00B8355B">
        <w:rPr>
          <w:rFonts w:ascii="Arial" w:hAnsi="Arial" w:cs="Arial"/>
          <w:sz w:val="18"/>
          <w:szCs w:val="18"/>
        </w:rPr>
        <w:t>5</w:t>
      </w:r>
      <w:r w:rsidRPr="00542D52">
        <w:rPr>
          <w:rFonts w:ascii="Arial" w:hAnsi="Arial" w:cs="Arial"/>
          <w:sz w:val="18"/>
          <w:szCs w:val="18"/>
        </w:rPr>
        <w:t xml:space="preserve">. da bo izvršil zavarovanje objekta, delavcev ter materiala na gradbišču v času izvajanja del, od začetka del do končne primopredaje objekta naročniku. Zavarovanje mora biti sklenjeno pri zavarovalnici, izvajalec mora kopijo police za vrednost pogodbenih del dostaviti naročniku, najkasneje v roku 15 dni po podpisu pogodbe; </w:t>
      </w:r>
    </w:p>
    <w:p w14:paraId="6AAB8EAC" w14:textId="024D107D"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1</w:t>
      </w:r>
      <w:r w:rsidR="00B8355B">
        <w:rPr>
          <w:rFonts w:ascii="Arial" w:hAnsi="Arial" w:cs="Arial"/>
          <w:sz w:val="18"/>
          <w:szCs w:val="18"/>
        </w:rPr>
        <w:t>6</w:t>
      </w:r>
      <w:r w:rsidRPr="00542D52">
        <w:rPr>
          <w:rFonts w:ascii="Arial" w:hAnsi="Arial" w:cs="Arial"/>
          <w:sz w:val="18"/>
          <w:szCs w:val="18"/>
        </w:rPr>
        <w:t xml:space="preserve">. da bo upošteval kvalitetnejšo rešitev, v kolikor pride v projektni dokumentaciji do nasprotij (n.pr. popis - grafična rešitev), in sicer v okviru pogodbene cene; </w:t>
      </w:r>
    </w:p>
    <w:p w14:paraId="528D4289" w14:textId="435C1AD9"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1</w:t>
      </w:r>
      <w:r w:rsidR="00B8355B">
        <w:rPr>
          <w:rFonts w:ascii="Arial" w:hAnsi="Arial" w:cs="Arial"/>
          <w:sz w:val="18"/>
          <w:szCs w:val="18"/>
        </w:rPr>
        <w:t>7</w:t>
      </w:r>
      <w:r w:rsidRPr="00542D52">
        <w:rPr>
          <w:rFonts w:ascii="Arial" w:hAnsi="Arial" w:cs="Arial"/>
          <w:sz w:val="18"/>
          <w:szCs w:val="18"/>
        </w:rPr>
        <w:t xml:space="preserve">. da bo odstopil svoje terjatve do naročnika v korist dobaviteljev blaga, podizvajalcev in kooperantov za izkazane in potrjene terjatve dobaviteljev, podizvajalcev in kooperantov do izvajalca del; </w:t>
      </w:r>
    </w:p>
    <w:p w14:paraId="103E6ABF" w14:textId="7F37AC78" w:rsidR="000D7900" w:rsidRDefault="00B8355B" w:rsidP="000D7900">
      <w:pPr>
        <w:spacing w:before="224" w:after="224" w:line="240" w:lineRule="auto"/>
        <w:jc w:val="both"/>
        <w:outlineLvl w:val="1"/>
        <w:rPr>
          <w:rFonts w:ascii="Arial" w:hAnsi="Arial" w:cs="Arial"/>
          <w:sz w:val="18"/>
          <w:szCs w:val="18"/>
        </w:rPr>
      </w:pPr>
      <w:r>
        <w:rPr>
          <w:rFonts w:ascii="Arial" w:hAnsi="Arial" w:cs="Arial"/>
          <w:sz w:val="18"/>
          <w:szCs w:val="18"/>
        </w:rPr>
        <w:t>18</w:t>
      </w:r>
      <w:r w:rsidR="000D7900" w:rsidRPr="00542D52">
        <w:rPr>
          <w:rFonts w:ascii="Arial" w:hAnsi="Arial" w:cs="Arial"/>
          <w:sz w:val="18"/>
          <w:szCs w:val="18"/>
        </w:rPr>
        <w:t xml:space="preserve">. da bo za poplačevanje obveznosti do svojih dobaviteljev blaga, podizvajalcem in kooperantov, uporabljal enake roke plačil, kot so določeni v pogodbi z naročnikom o prevzemu del javnega naročila; </w:t>
      </w:r>
    </w:p>
    <w:p w14:paraId="4591E738" w14:textId="6E0A0171" w:rsidR="000D7900" w:rsidRDefault="00B8355B" w:rsidP="000D7900">
      <w:pPr>
        <w:spacing w:before="224" w:after="224" w:line="240" w:lineRule="auto"/>
        <w:jc w:val="both"/>
        <w:outlineLvl w:val="1"/>
        <w:rPr>
          <w:rFonts w:ascii="Arial" w:hAnsi="Arial" w:cs="Arial"/>
          <w:sz w:val="18"/>
          <w:szCs w:val="18"/>
        </w:rPr>
      </w:pPr>
      <w:r>
        <w:rPr>
          <w:rFonts w:ascii="Arial" w:hAnsi="Arial" w:cs="Arial"/>
          <w:sz w:val="18"/>
          <w:szCs w:val="18"/>
        </w:rPr>
        <w:t>19</w:t>
      </w:r>
      <w:r w:rsidR="000D7900" w:rsidRPr="00542D52">
        <w:rPr>
          <w:rFonts w:ascii="Arial" w:hAnsi="Arial" w:cs="Arial"/>
          <w:sz w:val="18"/>
          <w:szCs w:val="18"/>
        </w:rPr>
        <w:t xml:space="preserve">. da bo priznal, obračunal in plačal svojim dobaviteljem blaga, podizvajalcem in kooperantom zapadle obveznosti po izstavljenih računih za opravljene storitve podizvajalcev in kooperantov oz. za dobavljeno blago dobaviteljev blaga, skladno s prilivi po tej pogodbi; </w:t>
      </w:r>
    </w:p>
    <w:p w14:paraId="09603447" w14:textId="6BCC2505" w:rsidR="000D7900" w:rsidRDefault="000D7900" w:rsidP="000D7900">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B8355B">
        <w:rPr>
          <w:rFonts w:ascii="Arial" w:hAnsi="Arial" w:cs="Arial"/>
          <w:sz w:val="18"/>
          <w:szCs w:val="18"/>
        </w:rPr>
        <w:t>0</w:t>
      </w:r>
      <w:r w:rsidRPr="00542D52">
        <w:rPr>
          <w:rFonts w:ascii="Arial" w:hAnsi="Arial" w:cs="Arial"/>
          <w:sz w:val="18"/>
          <w:szCs w:val="18"/>
        </w:rPr>
        <w:t>. da bo naročniku predal očiščen objekt, v katerega bo možna takojšnja vselitev</w:t>
      </w:r>
      <w:r>
        <w:rPr>
          <w:rFonts w:ascii="Arial" w:hAnsi="Arial" w:cs="Arial"/>
          <w:sz w:val="18"/>
          <w:szCs w:val="18"/>
        </w:rPr>
        <w:t>. Vsak izmed izvajalcev mora čiščenje za seboj opraviti sam. V kolikor tega ne stori, finalno čiščenje izvede izvajalec del v okviru sklopa 1 in sicer na stroške izvajalca del, ki čiščenja ni opravil</w:t>
      </w:r>
      <w:r w:rsidRPr="00542D52">
        <w:rPr>
          <w:rFonts w:ascii="Arial" w:hAnsi="Arial" w:cs="Arial"/>
          <w:sz w:val="18"/>
          <w:szCs w:val="18"/>
        </w:rPr>
        <w:t xml:space="preserve">; </w:t>
      </w:r>
    </w:p>
    <w:p w14:paraId="4AC22E9B" w14:textId="6B8028AB" w:rsidR="000D7900" w:rsidRDefault="000D7900" w:rsidP="000D7900">
      <w:pPr>
        <w:spacing w:before="224" w:after="224" w:line="240" w:lineRule="auto"/>
        <w:jc w:val="both"/>
        <w:outlineLvl w:val="1"/>
        <w:rPr>
          <w:rFonts w:ascii="Arial" w:hAnsi="Arial" w:cs="Arial"/>
          <w:sz w:val="18"/>
          <w:szCs w:val="18"/>
        </w:rPr>
      </w:pPr>
      <w:r w:rsidRPr="00542D52">
        <w:rPr>
          <w:rFonts w:ascii="Arial" w:hAnsi="Arial" w:cs="Arial"/>
          <w:sz w:val="18"/>
          <w:szCs w:val="18"/>
        </w:rPr>
        <w:t>2</w:t>
      </w:r>
      <w:r w:rsidR="00B8355B">
        <w:rPr>
          <w:rFonts w:ascii="Arial" w:hAnsi="Arial" w:cs="Arial"/>
          <w:sz w:val="18"/>
          <w:szCs w:val="18"/>
        </w:rPr>
        <w:t>1</w:t>
      </w:r>
      <w:r w:rsidRPr="00542D52">
        <w:rPr>
          <w:rFonts w:ascii="Arial" w:hAnsi="Arial" w:cs="Arial"/>
          <w:sz w:val="18"/>
          <w:szCs w:val="18"/>
        </w:rPr>
        <w:t>. da bo dnevno očistil del objekta po katerem se bo gibal in ga pri delu onesnažil</w:t>
      </w:r>
      <w:r>
        <w:rPr>
          <w:rFonts w:ascii="Arial" w:hAnsi="Arial" w:cs="Arial"/>
          <w:sz w:val="18"/>
          <w:szCs w:val="18"/>
        </w:rPr>
        <w:t xml:space="preserve"> Vsak izmed izvajalcev mora čiščenje za seboj opraviti sam. V kolikor tega ne stori, čiščenje izvede izvajalec del v okviru sklopa 1 in sicer na stroške izvajalca del, ki čiščenja ni opravil</w:t>
      </w:r>
      <w:r w:rsidRPr="00542D52">
        <w:rPr>
          <w:rFonts w:ascii="Arial" w:hAnsi="Arial" w:cs="Arial"/>
          <w:sz w:val="18"/>
          <w:szCs w:val="18"/>
        </w:rPr>
        <w:t xml:space="preserve">; ; </w:t>
      </w:r>
    </w:p>
    <w:p w14:paraId="1682CD99" w14:textId="0CCD1ABC" w:rsidR="000D7900" w:rsidRPr="00015919" w:rsidRDefault="000D7900" w:rsidP="000D7900">
      <w:pPr>
        <w:spacing w:before="224" w:after="224" w:line="240" w:lineRule="auto"/>
        <w:jc w:val="both"/>
        <w:outlineLvl w:val="1"/>
        <w:rPr>
          <w:rFonts w:ascii="Arial" w:hAnsi="Arial" w:cs="Arial"/>
          <w:i/>
          <w:iCs/>
          <w:color w:val="BFBFBF" w:themeColor="background1" w:themeShade="BF"/>
          <w:sz w:val="18"/>
          <w:szCs w:val="18"/>
        </w:rPr>
      </w:pPr>
      <w:r w:rsidRPr="000D7900">
        <w:rPr>
          <w:rFonts w:ascii="Arial" w:hAnsi="Arial" w:cs="Arial"/>
          <w:color w:val="000000" w:themeColor="text1"/>
          <w:sz w:val="18"/>
          <w:szCs w:val="18"/>
        </w:rPr>
        <w:t>2</w:t>
      </w:r>
      <w:r w:rsidR="00B8355B">
        <w:rPr>
          <w:rFonts w:ascii="Arial" w:hAnsi="Arial" w:cs="Arial"/>
          <w:color w:val="000000" w:themeColor="text1"/>
          <w:sz w:val="18"/>
          <w:szCs w:val="18"/>
        </w:rPr>
        <w:t>2</w:t>
      </w:r>
      <w:r w:rsidRPr="000D7900">
        <w:rPr>
          <w:rFonts w:ascii="Arial" w:hAnsi="Arial" w:cs="Arial"/>
          <w:color w:val="000000" w:themeColor="text1"/>
          <w:sz w:val="18"/>
          <w:szCs w:val="18"/>
        </w:rPr>
        <w:t>.</w:t>
      </w:r>
      <w:r w:rsidRPr="000D7900">
        <w:rPr>
          <w:rFonts w:ascii="Arial" w:hAnsi="Arial" w:cs="Arial"/>
          <w:i/>
          <w:iCs/>
          <w:color w:val="000000" w:themeColor="text1"/>
          <w:sz w:val="18"/>
          <w:szCs w:val="18"/>
        </w:rPr>
        <w:t xml:space="preserve"> </w:t>
      </w:r>
      <w:r w:rsidRPr="006557CF">
        <w:rPr>
          <w:rFonts w:ascii="Arial" w:hAnsi="Arial" w:cs="Arial"/>
          <w:color w:val="000000" w:themeColor="text1"/>
          <w:sz w:val="18"/>
          <w:szCs w:val="18"/>
        </w:rPr>
        <w:t>Odpadni</w:t>
      </w:r>
      <w:r>
        <w:rPr>
          <w:rFonts w:ascii="Arial" w:hAnsi="Arial" w:cs="Arial"/>
          <w:color w:val="000000" w:themeColor="text1"/>
          <w:sz w:val="18"/>
          <w:szCs w:val="18"/>
        </w:rPr>
        <w:t xml:space="preserve"> material, kot na primer embalaže opreme in materialov odvaža vsak izvajalec sam, v kolikor tega ne stori, to stori izvajalec del v okviru sklopa 1 na stroške izvajalca, ki teh del ni opravil;</w:t>
      </w:r>
      <w:r w:rsidRPr="006557CF">
        <w:rPr>
          <w:rFonts w:ascii="Arial" w:hAnsi="Arial" w:cs="Arial"/>
          <w:i/>
          <w:iCs/>
          <w:color w:val="000000" w:themeColor="text1"/>
          <w:sz w:val="18"/>
          <w:szCs w:val="18"/>
        </w:rPr>
        <w:t xml:space="preserve"> </w:t>
      </w:r>
    </w:p>
    <w:p w14:paraId="33161F87" w14:textId="687B948F" w:rsidR="000D7900" w:rsidRPr="00542D52"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2</w:t>
      </w:r>
      <w:r w:rsidR="00B8355B">
        <w:rPr>
          <w:rFonts w:ascii="Arial" w:hAnsi="Arial" w:cs="Arial"/>
          <w:sz w:val="18"/>
          <w:szCs w:val="18"/>
        </w:rPr>
        <w:t>3</w:t>
      </w:r>
      <w:r w:rsidRPr="00542D52">
        <w:rPr>
          <w:rFonts w:ascii="Arial" w:hAnsi="Arial" w:cs="Arial"/>
          <w:sz w:val="18"/>
          <w:szCs w:val="18"/>
        </w:rPr>
        <w:t xml:space="preserve">. da ne bo zamenjal katerega od v ponudbi navedenih podizvajalcev brez predhodnega pisnega obvestila naročniku in brez predhodnega pisnega soglasja naročnika; </w:t>
      </w:r>
    </w:p>
    <w:p w14:paraId="72C459AD" w14:textId="3FF264DB"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2</w:t>
      </w:r>
      <w:r w:rsidR="00B8355B">
        <w:rPr>
          <w:rFonts w:ascii="Arial" w:hAnsi="Arial" w:cs="Arial"/>
          <w:sz w:val="18"/>
          <w:szCs w:val="18"/>
        </w:rPr>
        <w:t>4</w:t>
      </w:r>
      <w:r w:rsidRPr="00542D52">
        <w:rPr>
          <w:rFonts w:ascii="Arial" w:hAnsi="Arial" w:cs="Arial"/>
          <w:sz w:val="18"/>
          <w:szCs w:val="18"/>
        </w:rPr>
        <w:t xml:space="preserve">. da bo dela, ki so predmet te pogodbe izvajal po predhodnem dogovoru z vodstvom šole tako, da bočim manj motil dejavnosti oziroma pouk v šoli in okolici ter da bo dela izvajal v skladu s predpisi, ki urejajo izvajanje del v bivanjskem okolju; </w:t>
      </w:r>
    </w:p>
    <w:p w14:paraId="71B147AB" w14:textId="0581F184"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2</w:t>
      </w:r>
      <w:r w:rsidR="00B8355B">
        <w:rPr>
          <w:rFonts w:ascii="Arial" w:hAnsi="Arial" w:cs="Arial"/>
          <w:sz w:val="18"/>
          <w:szCs w:val="18"/>
        </w:rPr>
        <w:t>5</w:t>
      </w:r>
      <w:r w:rsidRPr="00542D52">
        <w:rPr>
          <w:rFonts w:ascii="Arial" w:hAnsi="Arial" w:cs="Arial"/>
          <w:sz w:val="18"/>
          <w:szCs w:val="18"/>
        </w:rPr>
        <w:t xml:space="preserve">. da bo zagotovil stalno prisotnost odgovornega vodje del na gradbišču oziroma objektu, v primeru njegove začasne odsotnosti (bolezen, dopust ipd.) pa ga bo nadomestil z drugo strokovno osebo, ki izpolnjuje zakonske pogoje za vodjo del; novega začasnega vodjo del mora predhodno potrditi naročnik in mora biti uveden v delo. </w:t>
      </w:r>
    </w:p>
    <w:p w14:paraId="391754D8" w14:textId="5B8EF991"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lastRenderedPageBreak/>
        <w:t>2</w:t>
      </w:r>
      <w:r w:rsidR="00B8355B">
        <w:rPr>
          <w:rFonts w:ascii="Arial" w:hAnsi="Arial" w:cs="Arial"/>
          <w:sz w:val="18"/>
          <w:szCs w:val="18"/>
        </w:rPr>
        <w:t>6</w:t>
      </w:r>
      <w:r>
        <w:rPr>
          <w:rFonts w:ascii="Arial" w:hAnsi="Arial" w:cs="Arial"/>
          <w:sz w:val="18"/>
          <w:szCs w:val="18"/>
        </w:rPr>
        <w:t xml:space="preserve">. </w:t>
      </w:r>
      <w:r w:rsidRPr="00542D52">
        <w:rPr>
          <w:rFonts w:ascii="Arial" w:hAnsi="Arial" w:cs="Arial"/>
          <w:sz w:val="18"/>
          <w:szCs w:val="18"/>
        </w:rPr>
        <w:t xml:space="preserve">Izvajalec se zavezuje, da bo v obsegu kot je to skladno s predmetom te pogodbe, spoštoval določbe Uredbe o zelenem javnem naročanju (Uradni list RS, št. 51/17) in: </w:t>
      </w:r>
    </w:p>
    <w:p w14:paraId="4F1EC7B2" w14:textId="77777777" w:rsidR="000D7900" w:rsidRDefault="000D7900" w:rsidP="000D7900">
      <w:pPr>
        <w:spacing w:before="224" w:after="224" w:line="240" w:lineRule="auto"/>
        <w:ind w:left="708"/>
        <w:jc w:val="both"/>
        <w:outlineLvl w:val="1"/>
        <w:rPr>
          <w:rFonts w:ascii="Arial" w:hAnsi="Arial" w:cs="Arial"/>
          <w:sz w:val="18"/>
          <w:szCs w:val="18"/>
        </w:rPr>
      </w:pPr>
      <w:r w:rsidRPr="00542D52">
        <w:rPr>
          <w:rFonts w:ascii="Arial" w:hAnsi="Arial" w:cs="Arial"/>
          <w:sz w:val="18"/>
          <w:szCs w:val="18"/>
        </w:rPr>
        <w:t xml:space="preserve">- 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 </w:t>
      </w:r>
    </w:p>
    <w:p w14:paraId="6ADFE0B6" w14:textId="77777777" w:rsidR="000D7900" w:rsidRDefault="000D7900" w:rsidP="000D7900">
      <w:pPr>
        <w:spacing w:before="224" w:after="224" w:line="240" w:lineRule="auto"/>
        <w:ind w:left="708"/>
        <w:jc w:val="both"/>
        <w:outlineLvl w:val="1"/>
        <w:rPr>
          <w:rFonts w:ascii="Arial" w:hAnsi="Arial" w:cs="Arial"/>
          <w:sz w:val="18"/>
          <w:szCs w:val="18"/>
        </w:rPr>
      </w:pPr>
      <w:r w:rsidRPr="00542D52">
        <w:rPr>
          <w:rFonts w:ascii="Arial" w:hAnsi="Arial" w:cs="Arial"/>
          <w:sz w:val="18"/>
          <w:szCs w:val="18"/>
        </w:rPr>
        <w:t xml:space="preserve">- najkasneje pri primopredaji objekta naročniku posredoval tehnično dokumentacijo proizvajalca (dokazilo o zanesljivosti in podobno), iz katere izhaja, da uporabljeni gradbeni proizvodi izpolnjujejo naročnikove zahteve; </w:t>
      </w:r>
    </w:p>
    <w:p w14:paraId="4351400A" w14:textId="77777777" w:rsidR="000D7900" w:rsidRDefault="000D7900" w:rsidP="000D7900">
      <w:pPr>
        <w:spacing w:before="224" w:after="224" w:line="240" w:lineRule="auto"/>
        <w:jc w:val="both"/>
        <w:outlineLvl w:val="1"/>
        <w:rPr>
          <w:rFonts w:ascii="Arial" w:hAnsi="Arial" w:cs="Arial"/>
          <w:sz w:val="18"/>
          <w:szCs w:val="18"/>
        </w:rPr>
      </w:pPr>
      <w:r w:rsidRPr="00542D52">
        <w:rPr>
          <w:rFonts w:ascii="Arial" w:hAnsi="Arial" w:cs="Arial"/>
          <w:sz w:val="18"/>
          <w:szCs w:val="18"/>
        </w:rPr>
        <w:t>V primeru, da izvajalec ne izpolnjuje pogodbenih obveznosti na način, predviden v pogodbi o izvedbi javnega naročila, lahko začne naročnik ustrezne postopke za njeno prekinitev.</w:t>
      </w:r>
    </w:p>
    <w:p w14:paraId="1F129427" w14:textId="77777777" w:rsidR="000D7900" w:rsidRPr="00934318" w:rsidRDefault="000D7900" w:rsidP="000D7900">
      <w:pPr>
        <w:spacing w:before="224" w:after="224" w:line="240" w:lineRule="auto"/>
        <w:jc w:val="both"/>
        <w:outlineLvl w:val="1"/>
        <w:rPr>
          <w:rFonts w:ascii="Arial" w:hAnsi="Arial" w:cs="Arial"/>
          <w:b/>
          <w:sz w:val="18"/>
          <w:szCs w:val="18"/>
        </w:rPr>
      </w:pPr>
      <w:r w:rsidRPr="00934318">
        <w:rPr>
          <w:rFonts w:ascii="Arial" w:hAnsi="Arial" w:cs="Arial"/>
          <w:b/>
          <w:sz w:val="18"/>
          <w:szCs w:val="18"/>
        </w:rPr>
        <w:t>VII. OBVEZNOSTI NAROČNIKA</w:t>
      </w:r>
    </w:p>
    <w:p w14:paraId="26CA71D0"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12. člen</w:t>
      </w:r>
    </w:p>
    <w:p w14:paraId="3F7D03A4" w14:textId="77777777" w:rsidR="000D7900" w:rsidRDefault="000D7900" w:rsidP="000D7900">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Naročnik se zaveže: </w:t>
      </w:r>
    </w:p>
    <w:p w14:paraId="3A018491" w14:textId="77777777" w:rsidR="000D7900" w:rsidRDefault="000D7900" w:rsidP="000D7900">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1. dati na razpolago izvajalcu vso dokumentacijo in informacije, s katerimi razpolaga in so za prevzeti obseg del potrebne; </w:t>
      </w:r>
    </w:p>
    <w:p w14:paraId="67478E48" w14:textId="77777777" w:rsidR="000D7900" w:rsidRDefault="000D7900" w:rsidP="000D7900">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2. sodelovati z izvajalcem s ciljem, da se prevzeta dela izvršijo pravočasno in v obojestransko zadovoljstvo; </w:t>
      </w:r>
    </w:p>
    <w:p w14:paraId="3F2A57AB" w14:textId="77777777" w:rsidR="000D7900" w:rsidRDefault="000D7900" w:rsidP="000D7900">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3. tekoče obveščati izvajalca o vseh spremembah in novo nastalih situacijah, ki bi lahko imele vpliv na izvršitev prevzetih del; </w:t>
      </w:r>
    </w:p>
    <w:p w14:paraId="56720A18" w14:textId="77777777" w:rsidR="000D7900" w:rsidRDefault="000D7900" w:rsidP="000D7900">
      <w:pPr>
        <w:spacing w:before="224" w:after="224" w:line="240" w:lineRule="auto"/>
        <w:jc w:val="both"/>
        <w:outlineLvl w:val="1"/>
        <w:rPr>
          <w:rFonts w:ascii="Arial" w:hAnsi="Arial" w:cs="Arial"/>
          <w:sz w:val="18"/>
          <w:szCs w:val="18"/>
        </w:rPr>
      </w:pPr>
      <w:r w:rsidRPr="00934318">
        <w:rPr>
          <w:rFonts w:ascii="Arial" w:hAnsi="Arial" w:cs="Arial"/>
          <w:sz w:val="18"/>
          <w:szCs w:val="18"/>
        </w:rPr>
        <w:t xml:space="preserve">4. da bo sam ali po pooblaščenem strokovnem nadzoru potrjeval vzorce opreme in materialov najkasneje v roku 10 delovnih dni od predložitve le-teh, vključno s tehničnimi podatki in atestno dokumentacijo; </w:t>
      </w:r>
    </w:p>
    <w:p w14:paraId="6FFA25CA" w14:textId="77777777" w:rsidR="000D7900" w:rsidRDefault="000D7900" w:rsidP="000D7900">
      <w:pPr>
        <w:spacing w:before="224" w:after="224" w:line="240" w:lineRule="auto"/>
        <w:jc w:val="both"/>
        <w:outlineLvl w:val="1"/>
        <w:rPr>
          <w:rFonts w:ascii="Arial" w:hAnsi="Arial" w:cs="Arial"/>
          <w:sz w:val="18"/>
          <w:szCs w:val="18"/>
        </w:rPr>
      </w:pPr>
      <w:r w:rsidRPr="00934318">
        <w:rPr>
          <w:rFonts w:ascii="Arial" w:hAnsi="Arial" w:cs="Arial"/>
          <w:sz w:val="18"/>
          <w:szCs w:val="18"/>
        </w:rPr>
        <w:t>5. urediti plačilne obveze, izhajajoč iz pogodbe;</w:t>
      </w:r>
    </w:p>
    <w:p w14:paraId="6A88A5E0" w14:textId="77777777" w:rsidR="000D7900" w:rsidRDefault="000D7900" w:rsidP="000D7900">
      <w:pPr>
        <w:spacing w:before="224" w:after="224" w:line="240" w:lineRule="auto"/>
        <w:jc w:val="both"/>
        <w:outlineLvl w:val="1"/>
        <w:rPr>
          <w:rFonts w:ascii="Arial" w:hAnsi="Arial" w:cs="Arial"/>
          <w:sz w:val="18"/>
          <w:szCs w:val="18"/>
        </w:rPr>
      </w:pPr>
      <w:r w:rsidRPr="00934318">
        <w:rPr>
          <w:rFonts w:ascii="Arial" w:hAnsi="Arial" w:cs="Arial"/>
          <w:sz w:val="18"/>
          <w:szCs w:val="18"/>
        </w:rPr>
        <w:t>6. prijaviti začetek del pri pristojni inšpekciji za delo.</w:t>
      </w:r>
    </w:p>
    <w:p w14:paraId="17506702" w14:textId="77777777" w:rsidR="000D7900" w:rsidRDefault="000D7900" w:rsidP="000D7900">
      <w:pPr>
        <w:spacing w:before="224" w:after="224" w:line="240" w:lineRule="auto"/>
        <w:outlineLvl w:val="1"/>
        <w:rPr>
          <w:rFonts w:ascii="Arial" w:hAnsi="Arial" w:cs="Arial"/>
          <w:sz w:val="18"/>
          <w:szCs w:val="18"/>
        </w:rPr>
      </w:pPr>
    </w:p>
    <w:p w14:paraId="028C6909" w14:textId="77777777" w:rsidR="000D7900" w:rsidRPr="00986C08" w:rsidRDefault="000D7900" w:rsidP="000D7900">
      <w:pPr>
        <w:spacing w:before="224" w:after="224" w:line="240" w:lineRule="auto"/>
        <w:outlineLvl w:val="1"/>
        <w:rPr>
          <w:rFonts w:ascii="Arial" w:hAnsi="Arial" w:cs="Arial"/>
          <w:b/>
          <w:sz w:val="18"/>
          <w:szCs w:val="18"/>
        </w:rPr>
      </w:pPr>
      <w:r w:rsidRPr="00934318">
        <w:rPr>
          <w:rFonts w:ascii="Arial" w:hAnsi="Arial" w:cs="Arial"/>
          <w:b/>
          <w:sz w:val="18"/>
          <w:szCs w:val="18"/>
        </w:rPr>
        <w:t>VIII. SPLOŠNE OBVENOSTI</w:t>
      </w:r>
    </w:p>
    <w:p w14:paraId="5FA61F50"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13. člen</w:t>
      </w:r>
    </w:p>
    <w:p w14:paraId="030C1DE1" w14:textId="77777777" w:rsidR="000D7900" w:rsidRDefault="000D7900" w:rsidP="000D7900">
      <w:pPr>
        <w:spacing w:before="224" w:after="224" w:line="240" w:lineRule="auto"/>
        <w:outlineLvl w:val="1"/>
        <w:rPr>
          <w:rFonts w:ascii="Arial" w:hAnsi="Arial" w:cs="Arial"/>
          <w:sz w:val="18"/>
          <w:szCs w:val="18"/>
        </w:rPr>
      </w:pPr>
      <w:r w:rsidRPr="004F4275">
        <w:rPr>
          <w:rFonts w:ascii="Arial" w:hAnsi="Arial" w:cs="Arial"/>
          <w:sz w:val="18"/>
          <w:szCs w:val="18"/>
        </w:rPr>
        <w:t xml:space="preserve">Kvalitetni pregled pogodbenih del ter kvalitetni in količinski pregled opreme opravijo predstavniki naročnika, strokovnega nadzora, uporabnika objekta in izvajalca v 8. dneh po pisnem obvestilu izvajalca o dokončanju del. </w:t>
      </w:r>
    </w:p>
    <w:p w14:paraId="02E2F4BE" w14:textId="77777777" w:rsidR="000D7900" w:rsidRDefault="000D7900" w:rsidP="000D7900">
      <w:pPr>
        <w:spacing w:before="224" w:after="224" w:line="240" w:lineRule="auto"/>
        <w:outlineLvl w:val="1"/>
        <w:rPr>
          <w:rFonts w:ascii="Arial" w:hAnsi="Arial" w:cs="Arial"/>
          <w:sz w:val="18"/>
          <w:szCs w:val="18"/>
        </w:rPr>
      </w:pPr>
      <w:r w:rsidRPr="004F4275">
        <w:rPr>
          <w:rFonts w:ascii="Arial" w:hAnsi="Arial" w:cs="Arial"/>
          <w:sz w:val="18"/>
          <w:szCs w:val="18"/>
        </w:rPr>
        <w:t xml:space="preserve">Pogoji za primopredajo bodo izpolnjeni, ko bo izvajalec: </w:t>
      </w:r>
    </w:p>
    <w:p w14:paraId="57D3D2C0" w14:textId="77777777" w:rsidR="000D7900" w:rsidRDefault="000D7900" w:rsidP="000D7900">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 xml:space="preserve">izvršil vsa pogodbeno dogovorjena dela, </w:t>
      </w:r>
    </w:p>
    <w:p w14:paraId="7448E34A" w14:textId="10E98B55" w:rsidR="000D7900" w:rsidRPr="008A03F2" w:rsidRDefault="000D7900" w:rsidP="000D7900">
      <w:pPr>
        <w:pStyle w:val="ListParagraph"/>
        <w:numPr>
          <w:ilvl w:val="0"/>
          <w:numId w:val="41"/>
        </w:numPr>
        <w:spacing w:before="224" w:after="224" w:line="240" w:lineRule="auto"/>
        <w:outlineLvl w:val="1"/>
        <w:rPr>
          <w:rFonts w:ascii="Arial" w:hAnsi="Arial" w:cs="Arial"/>
          <w:sz w:val="18"/>
          <w:szCs w:val="18"/>
        </w:rPr>
      </w:pPr>
      <w:r w:rsidRPr="008A03F2">
        <w:rPr>
          <w:rFonts w:ascii="Arial" w:hAnsi="Arial" w:cs="Arial"/>
          <w:sz w:val="18"/>
          <w:szCs w:val="18"/>
        </w:rPr>
        <w:t xml:space="preserve">odpravil vse pomanjkljivosti s tehničnega in kvalitetnega pregleda, </w:t>
      </w:r>
    </w:p>
    <w:p w14:paraId="6A92E3E3" w14:textId="25651BFB" w:rsidR="000D7900" w:rsidRPr="008A03F2" w:rsidRDefault="000D7900" w:rsidP="000D7900">
      <w:pPr>
        <w:pStyle w:val="ListParagraph"/>
        <w:numPr>
          <w:ilvl w:val="0"/>
          <w:numId w:val="41"/>
        </w:numPr>
        <w:spacing w:before="224" w:after="224" w:line="240" w:lineRule="auto"/>
        <w:outlineLvl w:val="1"/>
        <w:rPr>
          <w:rFonts w:ascii="Arial" w:hAnsi="Arial" w:cs="Arial"/>
          <w:sz w:val="18"/>
          <w:szCs w:val="18"/>
        </w:rPr>
      </w:pPr>
      <w:r w:rsidRPr="008A03F2">
        <w:rPr>
          <w:rFonts w:ascii="Arial" w:hAnsi="Arial" w:cs="Arial"/>
          <w:sz w:val="18"/>
          <w:szCs w:val="18"/>
        </w:rPr>
        <w:t>sodeloval z izvajalcem izbranim v okviru sklopa 1 pri pridobivanju uporabnega dovoljenja in drugih potrebnih dovoljenj,</w:t>
      </w:r>
    </w:p>
    <w:p w14:paraId="7C31C005" w14:textId="77777777" w:rsidR="000D7900" w:rsidRDefault="000D7900" w:rsidP="000D7900">
      <w:pPr>
        <w:pStyle w:val="ListParagraph"/>
        <w:numPr>
          <w:ilvl w:val="0"/>
          <w:numId w:val="41"/>
        </w:numPr>
        <w:spacing w:before="224" w:after="224" w:line="240" w:lineRule="auto"/>
        <w:outlineLvl w:val="1"/>
        <w:rPr>
          <w:rFonts w:ascii="Arial" w:hAnsi="Arial" w:cs="Arial"/>
          <w:sz w:val="18"/>
          <w:szCs w:val="18"/>
        </w:rPr>
      </w:pPr>
      <w:r w:rsidRPr="008A03F2">
        <w:rPr>
          <w:rFonts w:ascii="Arial" w:hAnsi="Arial" w:cs="Arial"/>
          <w:sz w:val="18"/>
          <w:szCs w:val="18"/>
        </w:rPr>
        <w:t>predal naročniku vso</w:t>
      </w:r>
      <w:r w:rsidRPr="00015919">
        <w:rPr>
          <w:rFonts w:ascii="Arial" w:hAnsi="Arial" w:cs="Arial"/>
          <w:sz w:val="18"/>
          <w:szCs w:val="18"/>
        </w:rPr>
        <w:t xml:space="preserve"> potrebno dokumentacijo</w:t>
      </w:r>
      <w:r>
        <w:rPr>
          <w:rFonts w:ascii="Arial" w:hAnsi="Arial" w:cs="Arial"/>
          <w:sz w:val="18"/>
          <w:szCs w:val="18"/>
        </w:rPr>
        <w:t xml:space="preserve"> (knjiga izmer, gradbeni dnevnik, PID) v tiskani in elektronski obliki ter BIM metodi</w:t>
      </w:r>
      <w:r w:rsidRPr="00015919">
        <w:rPr>
          <w:rFonts w:ascii="Arial" w:hAnsi="Arial" w:cs="Arial"/>
          <w:sz w:val="18"/>
          <w:szCs w:val="18"/>
        </w:rPr>
        <w:t xml:space="preserve">, </w:t>
      </w:r>
    </w:p>
    <w:p w14:paraId="1BA079A7" w14:textId="77777777" w:rsidR="000D7900" w:rsidRPr="00015919" w:rsidRDefault="000D7900" w:rsidP="000D7900">
      <w:pPr>
        <w:pStyle w:val="ListParagraph"/>
        <w:numPr>
          <w:ilvl w:val="0"/>
          <w:numId w:val="41"/>
        </w:numPr>
        <w:spacing w:before="224" w:after="224" w:line="240" w:lineRule="auto"/>
        <w:outlineLvl w:val="1"/>
        <w:rPr>
          <w:rFonts w:ascii="Arial" w:hAnsi="Arial" w:cs="Arial"/>
          <w:sz w:val="18"/>
          <w:szCs w:val="18"/>
        </w:rPr>
      </w:pPr>
      <w:r w:rsidRPr="00015919">
        <w:rPr>
          <w:rFonts w:ascii="Arial" w:hAnsi="Arial" w:cs="Arial"/>
          <w:sz w:val="18"/>
          <w:szCs w:val="18"/>
        </w:rPr>
        <w:t xml:space="preserve">predložil naročniku finančno zavarovanje za odpravo napak v garancijski dobi. </w:t>
      </w:r>
    </w:p>
    <w:p w14:paraId="7667BCA1" w14:textId="77777777" w:rsidR="000D7900" w:rsidRPr="004F4275"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Pred potekom garancijske dobe bosta pogodbeni stranki izvršili pregled morebitnih še odprtih reklamacij ter po potrebi dogovorili podaljšanje finančnega zavarovanja za odpravo napak v garancijski dobi. V primeru odprave vseh pomanjkljivosti </w:t>
      </w:r>
      <w:r>
        <w:rPr>
          <w:rFonts w:ascii="Arial" w:hAnsi="Arial" w:cs="Arial"/>
          <w:sz w:val="18"/>
          <w:szCs w:val="18"/>
        </w:rPr>
        <w:t xml:space="preserve">in izpolnitvi pogojev iz predhodnega odstavka tega člena </w:t>
      </w:r>
      <w:r w:rsidRPr="00251E3D">
        <w:rPr>
          <w:rFonts w:ascii="Arial" w:hAnsi="Arial" w:cs="Arial"/>
          <w:sz w:val="18"/>
          <w:szCs w:val="18"/>
        </w:rPr>
        <w:t>se opravi dokončna predaja objekta (superkolavdacija).</w:t>
      </w:r>
    </w:p>
    <w:p w14:paraId="04BC58D7" w14:textId="77777777" w:rsidR="000D7900" w:rsidRPr="00C72B4F" w:rsidRDefault="000D7900" w:rsidP="000D7900">
      <w:pPr>
        <w:spacing w:before="224" w:after="224" w:line="240" w:lineRule="auto"/>
        <w:jc w:val="both"/>
        <w:outlineLvl w:val="1"/>
        <w:rPr>
          <w:rFonts w:ascii="Arial" w:hAnsi="Arial" w:cs="Arial"/>
          <w:sz w:val="18"/>
          <w:szCs w:val="18"/>
        </w:rPr>
      </w:pPr>
      <w:r w:rsidRPr="004F4275">
        <w:rPr>
          <w:rFonts w:ascii="Arial" w:hAnsi="Arial" w:cs="Arial"/>
          <w:sz w:val="18"/>
          <w:szCs w:val="18"/>
        </w:rPr>
        <w:t>Po izpolnitvi zgoraj navedenih pogojev opravijo predstavniki naročnika, strokovnega nadzora in izvajalca primopredajo.  S primopredajo izvršenih del so izpolnjeni tudi pogoji za izstavitev končne situacije.</w:t>
      </w:r>
    </w:p>
    <w:p w14:paraId="48A8D665"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lastRenderedPageBreak/>
        <w:t>14. člen</w:t>
      </w:r>
    </w:p>
    <w:p w14:paraId="1035B391"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in naročnik se najkasneje </w:t>
      </w:r>
      <w:r>
        <w:rPr>
          <w:rFonts w:ascii="Arial" w:hAnsi="Arial" w:cs="Arial"/>
          <w:sz w:val="18"/>
          <w:szCs w:val="18"/>
        </w:rPr>
        <w:t>15</w:t>
      </w:r>
      <w:r w:rsidRPr="00DD1BA2">
        <w:rPr>
          <w:rFonts w:ascii="Arial" w:hAnsi="Arial" w:cs="Arial"/>
          <w:sz w:val="18"/>
          <w:szCs w:val="18"/>
        </w:rPr>
        <w:t xml:space="preserve"> dni pred </w:t>
      </w:r>
      <w:r>
        <w:rPr>
          <w:rFonts w:ascii="Arial" w:hAnsi="Arial" w:cs="Arial"/>
          <w:sz w:val="18"/>
          <w:szCs w:val="18"/>
        </w:rPr>
        <w:t xml:space="preserve">primopredajo objekta </w:t>
      </w:r>
      <w:r w:rsidRPr="00DD1BA2">
        <w:rPr>
          <w:rFonts w:ascii="Arial" w:hAnsi="Arial" w:cs="Arial"/>
          <w:sz w:val="18"/>
          <w:szCs w:val="18"/>
        </w:rPr>
        <w:t xml:space="preserve">dogovorita o protokolu odprave </w:t>
      </w:r>
      <w:r>
        <w:rPr>
          <w:rFonts w:ascii="Arial" w:hAnsi="Arial" w:cs="Arial"/>
          <w:sz w:val="18"/>
          <w:szCs w:val="18"/>
        </w:rPr>
        <w:t xml:space="preserve">ugotovljenih </w:t>
      </w:r>
      <w:r w:rsidRPr="00DD1BA2">
        <w:rPr>
          <w:rFonts w:ascii="Arial" w:hAnsi="Arial" w:cs="Arial"/>
          <w:sz w:val="18"/>
          <w:szCs w:val="18"/>
        </w:rPr>
        <w:t>napak</w:t>
      </w:r>
      <w:r>
        <w:rPr>
          <w:rFonts w:ascii="Arial" w:hAnsi="Arial" w:cs="Arial"/>
          <w:sz w:val="18"/>
          <w:szCs w:val="18"/>
        </w:rPr>
        <w:t>.</w:t>
      </w:r>
    </w:p>
    <w:p w14:paraId="7736711A" w14:textId="32EF34CA"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Predmetni protokol pripravi izvajalec</w:t>
      </w:r>
      <w:r>
        <w:rPr>
          <w:rFonts w:ascii="Arial" w:hAnsi="Arial" w:cs="Arial"/>
          <w:sz w:val="18"/>
          <w:szCs w:val="18"/>
        </w:rPr>
        <w:t xml:space="preserve"> vsakega posameznega sklopa, </w:t>
      </w:r>
      <w:r w:rsidRPr="00DD1BA2">
        <w:rPr>
          <w:rFonts w:ascii="Arial" w:hAnsi="Arial" w:cs="Arial"/>
          <w:sz w:val="18"/>
          <w:szCs w:val="18"/>
        </w:rPr>
        <w:t xml:space="preserve">potrdi pa naročnik. </w:t>
      </w:r>
    </w:p>
    <w:p w14:paraId="7E9DF1D2"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Do naročnikove potrditve končne, usklajene verzije navedenega protokola, </w:t>
      </w:r>
      <w:r>
        <w:rPr>
          <w:rFonts w:ascii="Arial" w:hAnsi="Arial" w:cs="Arial"/>
          <w:sz w:val="18"/>
          <w:szCs w:val="18"/>
        </w:rPr>
        <w:t>se primopredaja objekta ne izvede kljub izpolnjenem pogoju predhodne pridobitve uporabnega dovoljenja.</w:t>
      </w:r>
    </w:p>
    <w:p w14:paraId="0C52FD67"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15. člen</w:t>
      </w:r>
    </w:p>
    <w:p w14:paraId="66D0127C"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Vsa dokumentacija, povezana z izvedbo projekta, mora biti hranjena na način, da zagotavlja revizijsko sled izvedbe projekta. </w:t>
      </w:r>
    </w:p>
    <w:p w14:paraId="5762167B"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Izvajalci morajo tako za potrebe bodočih kontrol hraniti vso dokumentacijo, povezano z izvajanjem projekta v skladu z veljavno zakonodajo oziroma še najmanj 10 let po izpolnitvi pogodbenih obveznosti. 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 </w:t>
      </w:r>
    </w:p>
    <w:p w14:paraId="69055B0D"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 </w:t>
      </w:r>
    </w:p>
    <w:p w14:paraId="0D82F0EB"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14:paraId="73613020"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Informacije, ki jih revizijska sled vključuje, morajo biti takšne, da dokazujejo neoporečnost shranjene informacije. Njihov nastanek in hramba morata zagotavljati njihovo neoporečnost in uporabnost v vsem času hranjenja informacij. </w:t>
      </w:r>
    </w:p>
    <w:p w14:paraId="728023C6"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Izvajalec mora zagotoviti tudi izdelavo in postavitev t.i. gradbiščnih</w:t>
      </w:r>
      <w:r>
        <w:rPr>
          <w:rFonts w:ascii="Arial" w:hAnsi="Arial" w:cs="Arial"/>
          <w:sz w:val="18"/>
          <w:szCs w:val="18"/>
        </w:rPr>
        <w:t xml:space="preserve"> tabel</w:t>
      </w:r>
      <w:r w:rsidRPr="00DD1BA2">
        <w:rPr>
          <w:rFonts w:ascii="Arial" w:hAnsi="Arial" w:cs="Arial"/>
          <w:sz w:val="18"/>
          <w:szCs w:val="18"/>
        </w:rPr>
        <w:t xml:space="preserve"> in </w:t>
      </w:r>
      <w:r>
        <w:rPr>
          <w:rFonts w:ascii="Arial" w:hAnsi="Arial" w:cs="Arial"/>
          <w:sz w:val="18"/>
          <w:szCs w:val="18"/>
        </w:rPr>
        <w:t>začasnih panojev oz. stalnih panojev ali plošč</w:t>
      </w:r>
      <w:r w:rsidRPr="00DD1BA2">
        <w:rPr>
          <w:rFonts w:ascii="Arial" w:hAnsi="Arial" w:cs="Arial"/>
          <w:sz w:val="18"/>
          <w:szCs w:val="18"/>
        </w:rPr>
        <w:t xml:space="preserve"> skladno z zakonodajo</w:t>
      </w:r>
      <w:r>
        <w:rPr>
          <w:rFonts w:ascii="Arial" w:hAnsi="Arial" w:cs="Arial"/>
          <w:sz w:val="18"/>
          <w:szCs w:val="18"/>
        </w:rPr>
        <w:t xml:space="preserve"> in predpisi</w:t>
      </w:r>
      <w:r w:rsidRPr="00DD1BA2">
        <w:rPr>
          <w:rFonts w:ascii="Arial" w:hAnsi="Arial" w:cs="Arial"/>
          <w:sz w:val="18"/>
          <w:szCs w:val="18"/>
        </w:rPr>
        <w:t>, ki velja</w:t>
      </w:r>
      <w:r>
        <w:rPr>
          <w:rFonts w:ascii="Arial" w:hAnsi="Arial" w:cs="Arial"/>
          <w:sz w:val="18"/>
          <w:szCs w:val="18"/>
        </w:rPr>
        <w:t>jo</w:t>
      </w:r>
      <w:r w:rsidRPr="00DD1BA2">
        <w:rPr>
          <w:rFonts w:ascii="Arial" w:hAnsi="Arial" w:cs="Arial"/>
          <w:sz w:val="18"/>
          <w:szCs w:val="18"/>
        </w:rPr>
        <w:t xml:space="preserve"> v trenutku izvajanja del. </w:t>
      </w:r>
    </w:p>
    <w:p w14:paraId="6996033D" w14:textId="77777777" w:rsidR="000D7900" w:rsidRPr="00DD1BA2" w:rsidRDefault="000D7900" w:rsidP="000D7900">
      <w:pPr>
        <w:spacing w:before="224" w:after="224" w:line="240" w:lineRule="auto"/>
        <w:jc w:val="both"/>
        <w:outlineLvl w:val="1"/>
        <w:rPr>
          <w:rFonts w:ascii="Arial" w:hAnsi="Arial" w:cs="Arial"/>
          <w:sz w:val="18"/>
          <w:szCs w:val="18"/>
        </w:rPr>
      </w:pPr>
      <w:r>
        <w:rPr>
          <w:rFonts w:ascii="Arial" w:hAnsi="Arial" w:cs="Arial"/>
          <w:b/>
          <w:sz w:val="18"/>
          <w:szCs w:val="18"/>
        </w:rPr>
        <w:t>IX</w:t>
      </w:r>
      <w:r w:rsidRPr="00DD1BA2">
        <w:rPr>
          <w:rFonts w:ascii="Arial" w:hAnsi="Arial" w:cs="Arial"/>
          <w:b/>
          <w:sz w:val="18"/>
          <w:szCs w:val="18"/>
        </w:rPr>
        <w:t>. POOBLAŠČENE OSEBE</w:t>
      </w:r>
    </w:p>
    <w:p w14:paraId="3B07294E"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16. člen</w:t>
      </w:r>
    </w:p>
    <w:p w14:paraId="1CC86FA1"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Pooblaščen</w:t>
      </w:r>
      <w:r>
        <w:rPr>
          <w:rFonts w:ascii="Arial" w:hAnsi="Arial" w:cs="Arial"/>
          <w:sz w:val="18"/>
          <w:szCs w:val="18"/>
        </w:rPr>
        <w:t>a</w:t>
      </w:r>
      <w:r w:rsidRPr="00DD1BA2">
        <w:rPr>
          <w:rFonts w:ascii="Arial" w:hAnsi="Arial" w:cs="Arial"/>
          <w:sz w:val="18"/>
          <w:szCs w:val="18"/>
        </w:rPr>
        <w:t xml:space="preserve"> predstavnik</w:t>
      </w:r>
      <w:r>
        <w:rPr>
          <w:rFonts w:ascii="Arial" w:hAnsi="Arial" w:cs="Arial"/>
          <w:sz w:val="18"/>
          <w:szCs w:val="18"/>
        </w:rPr>
        <w:t>a</w:t>
      </w:r>
      <w:r w:rsidRPr="00DD1BA2">
        <w:rPr>
          <w:rFonts w:ascii="Arial" w:hAnsi="Arial" w:cs="Arial"/>
          <w:sz w:val="18"/>
          <w:szCs w:val="18"/>
        </w:rPr>
        <w:t xml:space="preserve"> naročnika </w:t>
      </w:r>
      <w:r>
        <w:rPr>
          <w:rFonts w:ascii="Arial" w:hAnsi="Arial" w:cs="Arial"/>
          <w:sz w:val="18"/>
          <w:szCs w:val="18"/>
        </w:rPr>
        <w:t>sta Martin Mikuž (skrbnik projekta) in Janez Topolovec (vodja projekta na Ministrstvu za izobraževanje, znanost in šport)</w:t>
      </w:r>
      <w:r w:rsidRPr="00DD1BA2">
        <w:rPr>
          <w:rFonts w:ascii="Arial" w:hAnsi="Arial" w:cs="Arial"/>
          <w:sz w:val="18"/>
          <w:szCs w:val="18"/>
        </w:rPr>
        <w:t xml:space="preserve">. </w:t>
      </w:r>
    </w:p>
    <w:p w14:paraId="506F223E"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Pooblaščeni predstavnik izvajalca je ____________________________________.</w:t>
      </w:r>
    </w:p>
    <w:p w14:paraId="52818B8D"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Nadzornik del po tej pogodbi je podjetje ____________________________________,</w:t>
      </w:r>
      <w:r>
        <w:rPr>
          <w:rFonts w:ascii="Arial" w:hAnsi="Arial" w:cs="Arial"/>
          <w:sz w:val="18"/>
          <w:szCs w:val="18"/>
        </w:rPr>
        <w:t xml:space="preserve"> </w:t>
      </w:r>
      <w:r w:rsidRPr="00DD1BA2">
        <w:rPr>
          <w:rFonts w:ascii="Arial" w:hAnsi="Arial" w:cs="Arial"/>
          <w:sz w:val="18"/>
          <w:szCs w:val="18"/>
        </w:rPr>
        <w:t xml:space="preserve">ki za </w:t>
      </w:r>
      <w:r>
        <w:rPr>
          <w:rFonts w:ascii="Arial" w:hAnsi="Arial" w:cs="Arial"/>
          <w:sz w:val="18"/>
          <w:szCs w:val="18"/>
        </w:rPr>
        <w:t>vodjo nadzora</w:t>
      </w:r>
      <w:r w:rsidRPr="00DD1BA2">
        <w:rPr>
          <w:rFonts w:ascii="Arial" w:hAnsi="Arial" w:cs="Arial"/>
          <w:sz w:val="18"/>
          <w:szCs w:val="18"/>
        </w:rPr>
        <w:t xml:space="preserve"> imenuje ____________________________________.</w:t>
      </w:r>
    </w:p>
    <w:p w14:paraId="4ED370B2" w14:textId="57051C67" w:rsidR="000D7900" w:rsidRPr="00DD1BA2"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Vodja</w:t>
      </w:r>
      <w:r w:rsidRPr="00DD1BA2">
        <w:rPr>
          <w:rFonts w:ascii="Arial" w:hAnsi="Arial" w:cs="Arial"/>
          <w:sz w:val="18"/>
          <w:szCs w:val="18"/>
        </w:rPr>
        <w:t xml:space="preserve"> del s strani izvajalca je ____________________________________</w:t>
      </w:r>
      <w:r>
        <w:rPr>
          <w:rFonts w:ascii="Arial" w:hAnsi="Arial" w:cs="Arial"/>
          <w:sz w:val="18"/>
          <w:szCs w:val="18"/>
        </w:rPr>
        <w:t>, namestnik</w:t>
      </w:r>
      <w:r w:rsidR="00A84105">
        <w:rPr>
          <w:rFonts w:ascii="Arial" w:hAnsi="Arial" w:cs="Arial"/>
          <w:sz w:val="18"/>
          <w:szCs w:val="18"/>
        </w:rPr>
        <w:t>__________________</w:t>
      </w:r>
      <w:r w:rsidRPr="00DD1BA2">
        <w:rPr>
          <w:rFonts w:ascii="Arial" w:hAnsi="Arial" w:cs="Arial"/>
          <w:sz w:val="18"/>
          <w:szCs w:val="18"/>
        </w:rPr>
        <w:t>.</w:t>
      </w:r>
    </w:p>
    <w:p w14:paraId="209739A7" w14:textId="7A1F8763"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V</w:t>
      </w:r>
      <w:r w:rsidRPr="00DD1BA2">
        <w:rPr>
          <w:rFonts w:ascii="Arial" w:hAnsi="Arial" w:cs="Arial"/>
          <w:sz w:val="18"/>
          <w:szCs w:val="18"/>
        </w:rPr>
        <w:t xml:space="preserve">odja </w:t>
      </w:r>
      <w:r>
        <w:rPr>
          <w:rFonts w:ascii="Arial" w:hAnsi="Arial" w:cs="Arial"/>
          <w:sz w:val="18"/>
          <w:szCs w:val="18"/>
        </w:rPr>
        <w:t xml:space="preserve">del za področje gradbeništva </w:t>
      </w:r>
      <w:r w:rsidRPr="00DD1BA2">
        <w:rPr>
          <w:rFonts w:ascii="Arial" w:hAnsi="Arial" w:cs="Arial"/>
          <w:sz w:val="18"/>
          <w:szCs w:val="18"/>
        </w:rPr>
        <w:t>s strani izvajalca je ____________________________________</w:t>
      </w:r>
      <w:r>
        <w:rPr>
          <w:rFonts w:ascii="Arial" w:hAnsi="Arial" w:cs="Arial"/>
          <w:sz w:val="18"/>
          <w:szCs w:val="18"/>
        </w:rPr>
        <w:t>, namestnik</w:t>
      </w:r>
      <w:r w:rsidR="00A84105">
        <w:rPr>
          <w:rFonts w:ascii="Arial" w:hAnsi="Arial" w:cs="Arial"/>
          <w:sz w:val="18"/>
          <w:szCs w:val="18"/>
        </w:rPr>
        <w:t>___________________________</w:t>
      </w:r>
      <w:r w:rsidRPr="00DD1BA2">
        <w:rPr>
          <w:rFonts w:ascii="Arial" w:hAnsi="Arial" w:cs="Arial"/>
          <w:sz w:val="18"/>
          <w:szCs w:val="18"/>
        </w:rPr>
        <w:t>.</w:t>
      </w:r>
    </w:p>
    <w:p w14:paraId="648B7F1A" w14:textId="397C2F07"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Vodja</w:t>
      </w:r>
      <w:r w:rsidRPr="00DD1BA2">
        <w:rPr>
          <w:rFonts w:ascii="Arial" w:hAnsi="Arial" w:cs="Arial"/>
          <w:sz w:val="18"/>
          <w:szCs w:val="18"/>
        </w:rPr>
        <w:t xml:space="preserve"> </w:t>
      </w:r>
      <w:r>
        <w:rPr>
          <w:rFonts w:ascii="Arial" w:hAnsi="Arial" w:cs="Arial"/>
          <w:sz w:val="18"/>
          <w:szCs w:val="18"/>
        </w:rPr>
        <w:t xml:space="preserve">del za področje strojništva </w:t>
      </w:r>
      <w:r w:rsidRPr="00DD1BA2">
        <w:rPr>
          <w:rFonts w:ascii="Arial" w:hAnsi="Arial" w:cs="Arial"/>
          <w:sz w:val="18"/>
          <w:szCs w:val="18"/>
        </w:rPr>
        <w:t>s strani izvajalca je</w:t>
      </w:r>
      <w:r w:rsidR="00A84105">
        <w:rPr>
          <w:rFonts w:ascii="Arial" w:hAnsi="Arial" w:cs="Arial"/>
          <w:sz w:val="18"/>
          <w:szCs w:val="18"/>
        </w:rPr>
        <w:t xml:space="preserve"> </w:t>
      </w:r>
      <w:r w:rsidRPr="00DD1BA2">
        <w:rPr>
          <w:rFonts w:ascii="Arial" w:hAnsi="Arial" w:cs="Arial"/>
          <w:sz w:val="18"/>
          <w:szCs w:val="18"/>
        </w:rPr>
        <w:t>____________________________________</w:t>
      </w:r>
      <w:r w:rsidR="00A84105">
        <w:rPr>
          <w:rFonts w:ascii="Arial" w:hAnsi="Arial" w:cs="Arial"/>
          <w:sz w:val="18"/>
          <w:szCs w:val="18"/>
        </w:rPr>
        <w:t xml:space="preserve"> </w:t>
      </w:r>
      <w:r>
        <w:rPr>
          <w:rFonts w:ascii="Arial" w:hAnsi="Arial" w:cs="Arial"/>
          <w:sz w:val="18"/>
          <w:szCs w:val="18"/>
        </w:rPr>
        <w:t>namestnik</w:t>
      </w:r>
      <w:r w:rsidR="00A84105">
        <w:rPr>
          <w:rFonts w:ascii="Arial" w:hAnsi="Arial" w:cs="Arial"/>
          <w:sz w:val="18"/>
          <w:szCs w:val="18"/>
        </w:rPr>
        <w:t>____________________________</w:t>
      </w:r>
      <w:r>
        <w:rPr>
          <w:rFonts w:ascii="Arial" w:hAnsi="Arial" w:cs="Arial"/>
          <w:sz w:val="18"/>
          <w:szCs w:val="18"/>
        </w:rPr>
        <w:t xml:space="preserve">, </w:t>
      </w:r>
      <w:r w:rsidRPr="00DD1BA2">
        <w:rPr>
          <w:rFonts w:ascii="Arial" w:hAnsi="Arial" w:cs="Arial"/>
          <w:sz w:val="18"/>
          <w:szCs w:val="18"/>
        </w:rPr>
        <w:t>.</w:t>
      </w:r>
    </w:p>
    <w:p w14:paraId="5697F491" w14:textId="6C24FA34"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Vodja del za področje</w:t>
      </w:r>
      <w:r w:rsidRPr="00DD1BA2">
        <w:rPr>
          <w:rFonts w:ascii="Arial" w:hAnsi="Arial" w:cs="Arial"/>
          <w:sz w:val="18"/>
          <w:szCs w:val="18"/>
        </w:rPr>
        <w:t xml:space="preserve"> </w:t>
      </w:r>
      <w:r>
        <w:rPr>
          <w:rFonts w:ascii="Arial" w:hAnsi="Arial" w:cs="Arial"/>
          <w:sz w:val="18"/>
          <w:szCs w:val="18"/>
        </w:rPr>
        <w:t xml:space="preserve">elektrotehnike </w:t>
      </w:r>
      <w:r w:rsidRPr="00DD1BA2">
        <w:rPr>
          <w:rFonts w:ascii="Arial" w:hAnsi="Arial" w:cs="Arial"/>
          <w:sz w:val="18"/>
          <w:szCs w:val="18"/>
        </w:rPr>
        <w:t>s strani izvajalca je ____________________________________</w:t>
      </w:r>
      <w:r>
        <w:rPr>
          <w:rFonts w:ascii="Arial" w:hAnsi="Arial" w:cs="Arial"/>
          <w:sz w:val="18"/>
          <w:szCs w:val="18"/>
        </w:rPr>
        <w:t xml:space="preserve"> namestnik</w:t>
      </w:r>
      <w:r w:rsidR="00A84105">
        <w:rPr>
          <w:rFonts w:ascii="Arial" w:hAnsi="Arial" w:cs="Arial"/>
          <w:sz w:val="18"/>
          <w:szCs w:val="18"/>
        </w:rPr>
        <w:t>____________________</w:t>
      </w:r>
      <w:r w:rsidRPr="00DD1BA2">
        <w:rPr>
          <w:rFonts w:ascii="Arial" w:hAnsi="Arial" w:cs="Arial"/>
          <w:sz w:val="18"/>
          <w:szCs w:val="18"/>
        </w:rPr>
        <w:t>.</w:t>
      </w:r>
    </w:p>
    <w:p w14:paraId="1E8E3CA3" w14:textId="619F94D9"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lastRenderedPageBreak/>
        <w:t xml:space="preserve">Vodja gradnje s strani izvajalca je </w:t>
      </w:r>
      <w:r w:rsidRPr="00DD1BA2">
        <w:rPr>
          <w:rFonts w:ascii="Arial" w:hAnsi="Arial" w:cs="Arial"/>
          <w:sz w:val="18"/>
          <w:szCs w:val="18"/>
        </w:rPr>
        <w:t>____________________________________</w:t>
      </w:r>
      <w:r>
        <w:rPr>
          <w:rFonts w:ascii="Arial" w:hAnsi="Arial" w:cs="Arial"/>
          <w:sz w:val="18"/>
          <w:szCs w:val="18"/>
        </w:rPr>
        <w:t>, namestnik</w:t>
      </w:r>
      <w:r w:rsidR="00A84105">
        <w:rPr>
          <w:rFonts w:ascii="Arial" w:hAnsi="Arial" w:cs="Arial"/>
          <w:sz w:val="18"/>
          <w:szCs w:val="18"/>
        </w:rPr>
        <w:t>______________________</w:t>
      </w:r>
      <w:r w:rsidRPr="00DD1BA2">
        <w:rPr>
          <w:rFonts w:ascii="Arial" w:hAnsi="Arial" w:cs="Arial"/>
          <w:sz w:val="18"/>
          <w:szCs w:val="18"/>
        </w:rPr>
        <w:t>.</w:t>
      </w:r>
    </w:p>
    <w:p w14:paraId="51B90A83" w14:textId="77777777" w:rsidR="000D7900" w:rsidRPr="00DD1BA2" w:rsidRDefault="000D7900" w:rsidP="000D7900">
      <w:pPr>
        <w:spacing w:before="224" w:after="224" w:line="240" w:lineRule="auto"/>
        <w:jc w:val="both"/>
        <w:outlineLvl w:val="1"/>
        <w:rPr>
          <w:rFonts w:ascii="Arial" w:hAnsi="Arial" w:cs="Arial"/>
          <w:b/>
          <w:sz w:val="18"/>
          <w:szCs w:val="18"/>
        </w:rPr>
      </w:pPr>
    </w:p>
    <w:p w14:paraId="42D52080" w14:textId="77777777" w:rsidR="000D7900" w:rsidRDefault="000D7900" w:rsidP="000D7900">
      <w:pPr>
        <w:spacing w:before="224" w:after="224" w:line="240" w:lineRule="auto"/>
        <w:jc w:val="both"/>
        <w:outlineLvl w:val="1"/>
        <w:rPr>
          <w:rFonts w:ascii="Arial" w:hAnsi="Arial" w:cs="Arial"/>
          <w:b/>
          <w:sz w:val="18"/>
          <w:szCs w:val="18"/>
        </w:rPr>
      </w:pPr>
      <w:r>
        <w:rPr>
          <w:rFonts w:ascii="Arial" w:hAnsi="Arial" w:cs="Arial"/>
          <w:b/>
          <w:sz w:val="18"/>
          <w:szCs w:val="18"/>
        </w:rPr>
        <w:t>X</w:t>
      </w:r>
      <w:r w:rsidRPr="00DD1BA2">
        <w:rPr>
          <w:rFonts w:ascii="Arial" w:hAnsi="Arial" w:cs="Arial"/>
          <w:b/>
          <w:sz w:val="18"/>
          <w:szCs w:val="18"/>
        </w:rPr>
        <w:t xml:space="preserve">. </w:t>
      </w:r>
      <w:r>
        <w:rPr>
          <w:rFonts w:ascii="Arial" w:hAnsi="Arial" w:cs="Arial"/>
          <w:b/>
          <w:sz w:val="18"/>
          <w:szCs w:val="18"/>
        </w:rPr>
        <w:t>POGODBENE KAZNI</w:t>
      </w:r>
    </w:p>
    <w:p w14:paraId="054CB156"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17. člen</w:t>
      </w:r>
    </w:p>
    <w:p w14:paraId="6A3BD3C2" w14:textId="77777777"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 xml:space="preserve">Naročnik je upravičen, da izvajalcu obračuna pogodbeno kazen v primeru kršitve pogodbenih obveznosti. </w:t>
      </w:r>
    </w:p>
    <w:p w14:paraId="14379711" w14:textId="77777777"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 xml:space="preserve">Kot kršitev pogodbenih obveznosti, ki je vezana na naročnikovo možnost obračuna pogodbene kazni za konkretni primer, se šteje: </w:t>
      </w:r>
    </w:p>
    <w:p w14:paraId="33AB15A2" w14:textId="77777777" w:rsidR="000D7900" w:rsidRDefault="000D7900" w:rsidP="000D7900">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 xml:space="preserve">v kolikor dela na gradbišču izvaja subjekt, ki ni priglašeni skladno z veljavno zakonodajo in nima odobrene nominacije s strani naročnika, </w:t>
      </w:r>
    </w:p>
    <w:p w14:paraId="4569B301" w14:textId="77777777" w:rsidR="000D7900" w:rsidRDefault="000D7900" w:rsidP="000D7900">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 xml:space="preserve">v kolikor dela na katera je vezano izkazovanje referenčnih pogojev ne izvaja subjekt (pravna ali fizična oseba), ki je priglasil predmetne reference in je nominiran za opravljanje teh del/storitev, </w:t>
      </w:r>
    </w:p>
    <w:p w14:paraId="03050E53" w14:textId="77777777" w:rsidR="000D7900" w:rsidRDefault="000D7900" w:rsidP="000D7900">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 xml:space="preserve">v kolikor nominirani kadri ne zagotavljajo vsakodnevne prisotnosti na gradbišču v obsegu, ki omogoča kvalitetno, učinkovito in pravočasno izvajanje pogodbenih del, </w:t>
      </w:r>
    </w:p>
    <w:p w14:paraId="74033B46" w14:textId="77777777" w:rsidR="000D7900" w:rsidRDefault="000D7900" w:rsidP="000D7900">
      <w:pPr>
        <w:pStyle w:val="ListParagraph"/>
        <w:numPr>
          <w:ilvl w:val="0"/>
          <w:numId w:val="30"/>
        </w:numPr>
        <w:spacing w:before="224" w:after="224" w:line="240" w:lineRule="auto"/>
        <w:jc w:val="both"/>
        <w:outlineLvl w:val="1"/>
        <w:rPr>
          <w:rFonts w:ascii="Arial" w:hAnsi="Arial" w:cs="Arial"/>
          <w:sz w:val="18"/>
          <w:szCs w:val="18"/>
        </w:rPr>
      </w:pPr>
      <w:r>
        <w:rPr>
          <w:rFonts w:ascii="Arial" w:hAnsi="Arial" w:cs="Arial"/>
          <w:sz w:val="18"/>
          <w:szCs w:val="18"/>
        </w:rPr>
        <w:t>v kolikor so za več kot 8 dni prekoračeni vmesni roki iz potrjenega terminskega plana.</w:t>
      </w:r>
    </w:p>
    <w:p w14:paraId="3B05E451" w14:textId="77777777" w:rsidR="000D7900" w:rsidRDefault="000D7900" w:rsidP="000D7900">
      <w:pPr>
        <w:spacing w:before="224" w:after="224" w:line="240" w:lineRule="auto"/>
        <w:jc w:val="both"/>
        <w:outlineLvl w:val="1"/>
        <w:rPr>
          <w:rFonts w:ascii="Arial" w:hAnsi="Arial" w:cs="Arial"/>
          <w:sz w:val="18"/>
          <w:szCs w:val="18"/>
        </w:rPr>
      </w:pPr>
      <w:r>
        <w:rPr>
          <w:rFonts w:ascii="Arial" w:hAnsi="Arial" w:cs="Arial"/>
          <w:sz w:val="18"/>
          <w:szCs w:val="18"/>
        </w:rPr>
        <w:t>Za vsako od ugotovljenih kršitev, ki jo je naročnik izvajalcu naznanil in je ta kljub opozorilu ni odpravil v odrejenem roku oz. v kolikor je ponovno ugotovljena istovrstna kršitev na podlagi predhodno že danega opozorila, je naročnik vsakokrat upravičen do obračuna pavšalne pogodbene kazni v višini 5.000 EUR.</w:t>
      </w:r>
    </w:p>
    <w:p w14:paraId="6C14D9F4" w14:textId="77777777" w:rsidR="000D7900"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Vsota pogodbene kazni lahko znaša največ 10 % (deset odstotkov) od pogodbene</w:t>
      </w:r>
      <w:r>
        <w:rPr>
          <w:rFonts w:ascii="Arial" w:hAnsi="Arial" w:cs="Arial"/>
          <w:sz w:val="18"/>
          <w:szCs w:val="18"/>
        </w:rPr>
        <w:t xml:space="preserve"> cene (z DDV)</w:t>
      </w:r>
      <w:r w:rsidRPr="00251E3D">
        <w:rPr>
          <w:rFonts w:ascii="Arial" w:hAnsi="Arial" w:cs="Arial"/>
          <w:sz w:val="18"/>
          <w:szCs w:val="18"/>
        </w:rPr>
        <w:t>.</w:t>
      </w:r>
    </w:p>
    <w:p w14:paraId="76FA605F" w14:textId="77777777" w:rsidR="000D7900" w:rsidRPr="00251E3D"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7E500ABA" w14:textId="77777777" w:rsidR="000D7900" w:rsidRPr="00767885"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Izvajalec se prav tako zaveže poravnati naročniku vse stroške pooblaščenega inženiringa, strokovnega nadzora in projektantskega nadzora in morebitne druge stroške naročnika zaradi neupravičeno prekoračenega roka.</w:t>
      </w:r>
    </w:p>
    <w:p w14:paraId="5FB88944" w14:textId="77777777" w:rsidR="000D7900" w:rsidRPr="00DD1BA2" w:rsidRDefault="000D7900" w:rsidP="000D7900">
      <w:pPr>
        <w:spacing w:before="224" w:after="224" w:line="240" w:lineRule="auto"/>
        <w:jc w:val="both"/>
        <w:outlineLvl w:val="1"/>
        <w:rPr>
          <w:rFonts w:ascii="Arial" w:hAnsi="Arial" w:cs="Arial"/>
          <w:b/>
          <w:sz w:val="18"/>
          <w:szCs w:val="18"/>
        </w:rPr>
      </w:pPr>
      <w:r>
        <w:rPr>
          <w:rFonts w:ascii="Arial" w:hAnsi="Arial" w:cs="Arial"/>
          <w:b/>
          <w:sz w:val="18"/>
          <w:szCs w:val="18"/>
        </w:rPr>
        <w:t xml:space="preserve">XI. </w:t>
      </w:r>
      <w:r w:rsidRPr="00DD1BA2">
        <w:rPr>
          <w:rFonts w:ascii="Arial" w:hAnsi="Arial" w:cs="Arial"/>
          <w:b/>
          <w:sz w:val="18"/>
          <w:szCs w:val="18"/>
        </w:rPr>
        <w:t xml:space="preserve">REŠEVANJE SPOROV, PREPREČEVANJE KORUPCIJE in </w:t>
      </w:r>
      <w:r>
        <w:rPr>
          <w:rFonts w:ascii="Arial" w:hAnsi="Arial" w:cs="Arial"/>
          <w:b/>
          <w:sz w:val="18"/>
          <w:szCs w:val="18"/>
        </w:rPr>
        <w:t>RAZVEZNI POGOJ</w:t>
      </w:r>
      <w:r w:rsidRPr="00DD1BA2">
        <w:rPr>
          <w:rFonts w:ascii="Arial" w:hAnsi="Arial" w:cs="Arial"/>
          <w:b/>
          <w:sz w:val="18"/>
          <w:szCs w:val="18"/>
        </w:rPr>
        <w:t xml:space="preserve"> </w:t>
      </w:r>
    </w:p>
    <w:p w14:paraId="4576CDBE"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18. člen</w:t>
      </w:r>
    </w:p>
    <w:p w14:paraId="79BFDC45"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Morebitne spore v zvezi z izvajanjem te pogodbe bosta pogodbeni stranki skušali rešiti sporazumno v skladu s pogodbo. Če spornega vprašanja ne bo možno rešiti sporazumno, lahko vsaka pogodbena stranka sproži spor pri stvarno pristojnem sodišču v </w:t>
      </w:r>
      <w:r>
        <w:rPr>
          <w:rFonts w:ascii="Arial" w:hAnsi="Arial" w:cs="Arial"/>
          <w:sz w:val="18"/>
          <w:szCs w:val="18"/>
        </w:rPr>
        <w:t>Mariboru</w:t>
      </w:r>
      <w:r w:rsidRPr="00DD1BA2">
        <w:rPr>
          <w:rFonts w:ascii="Arial" w:hAnsi="Arial" w:cs="Arial"/>
          <w:sz w:val="18"/>
          <w:szCs w:val="18"/>
        </w:rPr>
        <w:t xml:space="preserve">. </w:t>
      </w:r>
    </w:p>
    <w:p w14:paraId="507232A2"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19. člen</w:t>
      </w:r>
    </w:p>
    <w:p w14:paraId="480D5C86"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43A35B31" w14:textId="77777777" w:rsidR="000D7900" w:rsidRPr="00DD1BA2"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t xml:space="preserve">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 </w:t>
      </w:r>
    </w:p>
    <w:p w14:paraId="6CEE50D2"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20. člen</w:t>
      </w:r>
    </w:p>
    <w:p w14:paraId="0D9F8952" w14:textId="77777777" w:rsidR="000D7900" w:rsidRDefault="000D7900" w:rsidP="000D7900">
      <w:pPr>
        <w:spacing w:before="225" w:after="225"/>
        <w:jc w:val="both"/>
      </w:pPr>
      <w:r>
        <w:rPr>
          <w:rFonts w:ascii="Arial" w:hAnsi="Arial" w:cs="Arial"/>
          <w:color w:val="000000"/>
          <w:sz w:val="18"/>
          <w:szCs w:val="18"/>
        </w:rPr>
        <w:lastRenderedPageBreak/>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C63BA2C" w14:textId="77777777" w:rsidR="000D7900" w:rsidRDefault="000D7900" w:rsidP="000D7900">
      <w:pPr>
        <w:spacing w:before="224" w:after="224" w:line="240" w:lineRule="auto"/>
        <w:jc w:val="both"/>
        <w:outlineLvl w:val="1"/>
        <w:rPr>
          <w:rFonts w:ascii="Arial" w:hAnsi="Arial" w:cs="Arial"/>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59B9C13" w14:textId="77777777" w:rsidR="000D7900" w:rsidRPr="00251E3D" w:rsidRDefault="000D7900" w:rsidP="000D7900">
      <w:pPr>
        <w:spacing w:before="224" w:after="224" w:line="240" w:lineRule="auto"/>
        <w:jc w:val="center"/>
        <w:outlineLvl w:val="1"/>
        <w:rPr>
          <w:rFonts w:ascii="Arial" w:hAnsi="Arial" w:cs="Arial"/>
          <w:b/>
          <w:color w:val="000000"/>
          <w:sz w:val="18"/>
          <w:szCs w:val="18"/>
        </w:rPr>
      </w:pPr>
      <w:r w:rsidRPr="00251E3D">
        <w:rPr>
          <w:rFonts w:ascii="Arial" w:hAnsi="Arial" w:cs="Arial"/>
          <w:b/>
          <w:color w:val="000000"/>
          <w:sz w:val="18"/>
          <w:szCs w:val="18"/>
        </w:rPr>
        <w:t>21. člen</w:t>
      </w:r>
    </w:p>
    <w:p w14:paraId="5DBF5107" w14:textId="77777777" w:rsidR="000D7900" w:rsidRPr="00251E3D"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w:t>
      </w:r>
    </w:p>
    <w:p w14:paraId="0F94685D" w14:textId="77777777" w:rsidR="000D7900" w:rsidRPr="00251E3D" w:rsidRDefault="000D7900" w:rsidP="000D7900">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14 dni po podpisu pogodbe naročniku ne predloži finančnega zavarovanja za kvalitetno in pravočasno izvedbo pogodbenih obveznosti, </w:t>
      </w:r>
    </w:p>
    <w:p w14:paraId="4B748410" w14:textId="16816308" w:rsidR="000D7900" w:rsidRDefault="000D7900" w:rsidP="000D7900">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14 dni po podpisu pogodbe naročniku ne predloži kopije zavarovalne police za </w:t>
      </w:r>
      <w:r w:rsidR="00175307">
        <w:rPr>
          <w:rFonts w:ascii="Arial" w:hAnsi="Arial" w:cs="Arial"/>
          <w:sz w:val="18"/>
          <w:szCs w:val="18"/>
        </w:rPr>
        <w:t>zavarovanje odgovornosti</w:t>
      </w:r>
      <w:r w:rsidRPr="00251E3D">
        <w:rPr>
          <w:rFonts w:ascii="Arial" w:hAnsi="Arial" w:cs="Arial"/>
          <w:sz w:val="18"/>
          <w:szCs w:val="18"/>
        </w:rPr>
        <w:t xml:space="preserve">, </w:t>
      </w:r>
    </w:p>
    <w:p w14:paraId="4FFB3034" w14:textId="77777777" w:rsidR="000D7900" w:rsidRPr="00251E3D" w:rsidRDefault="000D7900" w:rsidP="000D7900">
      <w:pPr>
        <w:pStyle w:val="ListParagraph"/>
        <w:numPr>
          <w:ilvl w:val="1"/>
          <w:numId w:val="34"/>
        </w:numPr>
        <w:spacing w:before="224" w:after="224" w:line="240" w:lineRule="auto"/>
        <w:jc w:val="both"/>
        <w:outlineLvl w:val="1"/>
        <w:rPr>
          <w:rFonts w:ascii="Arial" w:hAnsi="Arial" w:cs="Arial"/>
          <w:sz w:val="18"/>
          <w:szCs w:val="18"/>
        </w:rPr>
      </w:pPr>
      <w:r>
        <w:rPr>
          <w:rFonts w:ascii="Arial" w:hAnsi="Arial" w:cs="Arial"/>
          <w:sz w:val="18"/>
          <w:szCs w:val="18"/>
        </w:rPr>
        <w:t>v pogodbenem roku naročniku ne predloži zahtevanih zavarovanj;</w:t>
      </w:r>
    </w:p>
    <w:p w14:paraId="72752549" w14:textId="77777777" w:rsidR="000D7900" w:rsidRPr="00251E3D" w:rsidRDefault="000D7900" w:rsidP="000D7900">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roku 10 dni po podpisu pogodbe naročniku ne predloži podrobnega terminskega plana, </w:t>
      </w:r>
    </w:p>
    <w:p w14:paraId="13245F07" w14:textId="77777777" w:rsidR="000D7900" w:rsidRPr="00251E3D" w:rsidRDefault="000D7900" w:rsidP="000D7900">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postane nesolventen, če je v postopku prisilne poravnave, če je kot pravna oseba sprejela sklep o zapiranju gospodarske družbe (razen prostovoljne likvidacije zaradi združevanja ali prestrukturiranja), če je nad njim uveden stečajni postopek, </w:t>
      </w:r>
    </w:p>
    <w:p w14:paraId="755E4C9B" w14:textId="77777777" w:rsidR="000D7900" w:rsidRDefault="000D7900" w:rsidP="000D7900">
      <w:pPr>
        <w:pStyle w:val="ListParagraph"/>
        <w:numPr>
          <w:ilvl w:val="1"/>
          <w:numId w:val="34"/>
        </w:num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ne bi pričel z izvedbo pogodbeno dogovorjenih del v pogodbenem roku, niti v naknadnem roku, ki mu ga določi naročnik; </w:t>
      </w:r>
    </w:p>
    <w:p w14:paraId="3DADD7EF" w14:textId="77777777" w:rsidR="000D7900" w:rsidRPr="00251E3D"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lahko naročnik odstopi od te pogodbe in unovči finančno zavarovanje za resnost ponudbe. V tem primeru je izvajalec dolžan plačati tudi vso škodo, ki jo s svojim ravnanjem povzroči naročniku.  </w:t>
      </w:r>
    </w:p>
    <w:p w14:paraId="64AD4C64" w14:textId="1DC90399" w:rsidR="000D7900" w:rsidRPr="00251E3D"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 V primeru, da izvajalec: </w:t>
      </w:r>
    </w:p>
    <w:p w14:paraId="67588BCA" w14:textId="77777777" w:rsidR="000D7900" w:rsidRPr="001716A8" w:rsidRDefault="000D7900" w:rsidP="000D7900">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ne bi dosegal pogodbeno dogovorjene kvalitete in te ne bi vzpostavil niti v naknadnem roku, ki mu ga določi naročnik; </w:t>
      </w:r>
    </w:p>
    <w:p w14:paraId="4AF7C110" w14:textId="77777777" w:rsidR="000D7900" w:rsidRPr="001716A8" w:rsidRDefault="000D7900" w:rsidP="000D7900">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prekine z deli brez pisnega soglasja naročnika za več kot 5 dni; </w:t>
      </w:r>
    </w:p>
    <w:p w14:paraId="1DB6663F" w14:textId="77777777" w:rsidR="000D7900" w:rsidRPr="001716A8" w:rsidRDefault="000D7900" w:rsidP="000D7900">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zamuja s kritičnimi faznimi roki za več kot 10 dni in teh zamud ne bi nadoknadil niti v naknadnem roku, ki mu ga določi naročnik, </w:t>
      </w:r>
    </w:p>
    <w:p w14:paraId="797D33C8" w14:textId="77777777" w:rsidR="000D7900" w:rsidRPr="001716A8" w:rsidRDefault="000D7900" w:rsidP="000D7900">
      <w:pPr>
        <w:pStyle w:val="ListParagraph"/>
        <w:numPr>
          <w:ilvl w:val="0"/>
          <w:numId w:val="35"/>
        </w:numPr>
        <w:spacing w:before="224" w:after="224" w:line="240" w:lineRule="auto"/>
        <w:jc w:val="both"/>
        <w:outlineLvl w:val="1"/>
        <w:rPr>
          <w:rFonts w:ascii="Arial" w:hAnsi="Arial" w:cs="Arial"/>
          <w:sz w:val="18"/>
          <w:szCs w:val="18"/>
        </w:rPr>
      </w:pPr>
      <w:r w:rsidRPr="001716A8">
        <w:rPr>
          <w:rFonts w:ascii="Arial" w:hAnsi="Arial" w:cs="Arial"/>
          <w:sz w:val="18"/>
          <w:szCs w:val="18"/>
        </w:rPr>
        <w:t xml:space="preserve">ima blokiran katerikoli TRR, ki ga je navedel v ponudbi, več kot 5 dni, </w:t>
      </w:r>
    </w:p>
    <w:p w14:paraId="53388900" w14:textId="77777777" w:rsidR="000D7900"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lahko naročnik odstopi od te pogodbe. </w:t>
      </w:r>
    </w:p>
    <w:p w14:paraId="3AEC9CE4" w14:textId="77777777" w:rsidR="000D7900"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tem primeru je izvajalec dolžan plačati pogodbeno kazen v višini 10 % pogodbene cene (z DDV) in vso škodo. </w:t>
      </w:r>
    </w:p>
    <w:p w14:paraId="224BB324" w14:textId="77777777" w:rsidR="000D7900"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da izvajalec del ne poravna nastale škode, je naročnik upravičen zaseči njegov material na gradbišču in vsa njegova sredstva ter iz tega poplačati škodo, oz. unovčiti finančno zavarovanje za kvalitetno in pravočasno izvedbo del. </w:t>
      </w:r>
    </w:p>
    <w:p w14:paraId="4D243D86" w14:textId="77777777" w:rsidR="000D7900" w:rsidRDefault="000D7900" w:rsidP="000D7900">
      <w:pPr>
        <w:spacing w:before="224" w:after="224" w:line="240" w:lineRule="auto"/>
        <w:jc w:val="both"/>
        <w:outlineLvl w:val="1"/>
        <w:rPr>
          <w:rFonts w:ascii="Arial" w:hAnsi="Arial" w:cs="Arial"/>
          <w:sz w:val="18"/>
          <w:szCs w:val="18"/>
        </w:rPr>
      </w:pPr>
      <w:r w:rsidRPr="00251E3D">
        <w:rPr>
          <w:rFonts w:ascii="Arial" w:hAnsi="Arial" w:cs="Arial"/>
          <w:sz w:val="18"/>
          <w:szCs w:val="18"/>
        </w:rPr>
        <w:t xml:space="preserve">V primeru odstopa od pogodbe je izvajalec dolžan v roku 10 dni predati naročniku dokazilo o zanesljivosti vseh izvedenih del. Naročnik in izvajalec zapisniško izvedeta primopredajo in obračun izvedenih del v roku 30 dni. </w:t>
      </w:r>
    </w:p>
    <w:p w14:paraId="02592888" w14:textId="77777777" w:rsidR="000D7900" w:rsidRPr="00DD1BA2" w:rsidRDefault="000D7900" w:rsidP="000D7900">
      <w:pPr>
        <w:spacing w:before="224" w:after="224" w:line="240" w:lineRule="auto"/>
        <w:jc w:val="both"/>
        <w:outlineLvl w:val="1"/>
        <w:rPr>
          <w:rFonts w:ascii="Arial" w:hAnsi="Arial" w:cs="Arial"/>
          <w:b/>
          <w:sz w:val="18"/>
          <w:szCs w:val="18"/>
        </w:rPr>
      </w:pPr>
      <w:r w:rsidRPr="00DD1BA2">
        <w:rPr>
          <w:rFonts w:ascii="Arial" w:hAnsi="Arial" w:cs="Arial"/>
          <w:b/>
          <w:sz w:val="18"/>
          <w:szCs w:val="18"/>
        </w:rPr>
        <w:t>X</w:t>
      </w:r>
      <w:r>
        <w:rPr>
          <w:rFonts w:ascii="Arial" w:hAnsi="Arial" w:cs="Arial"/>
          <w:b/>
          <w:sz w:val="18"/>
          <w:szCs w:val="18"/>
        </w:rPr>
        <w:t>II</w:t>
      </w:r>
      <w:r w:rsidRPr="00DD1BA2">
        <w:rPr>
          <w:rFonts w:ascii="Arial" w:hAnsi="Arial" w:cs="Arial"/>
          <w:b/>
          <w:sz w:val="18"/>
          <w:szCs w:val="18"/>
        </w:rPr>
        <w:t xml:space="preserve">. KONČNE DOLOČBE </w:t>
      </w:r>
    </w:p>
    <w:p w14:paraId="31749DA2" w14:textId="77777777" w:rsidR="000D7900" w:rsidRPr="00986C08" w:rsidRDefault="000D7900" w:rsidP="000D7900">
      <w:pPr>
        <w:spacing w:before="224" w:after="224" w:line="240" w:lineRule="auto"/>
        <w:jc w:val="center"/>
        <w:outlineLvl w:val="1"/>
        <w:rPr>
          <w:rFonts w:ascii="Arial" w:hAnsi="Arial" w:cs="Arial"/>
          <w:b/>
          <w:sz w:val="18"/>
          <w:szCs w:val="18"/>
        </w:rPr>
      </w:pPr>
      <w:r w:rsidRPr="00986C08">
        <w:rPr>
          <w:rFonts w:ascii="Arial" w:hAnsi="Arial" w:cs="Arial"/>
          <w:b/>
          <w:sz w:val="18"/>
          <w:szCs w:val="18"/>
        </w:rPr>
        <w:t>2</w:t>
      </w:r>
      <w:r>
        <w:rPr>
          <w:rFonts w:ascii="Arial" w:hAnsi="Arial" w:cs="Arial"/>
          <w:b/>
          <w:sz w:val="18"/>
          <w:szCs w:val="18"/>
        </w:rPr>
        <w:t>2</w:t>
      </w:r>
      <w:r w:rsidRPr="00986C08">
        <w:rPr>
          <w:rFonts w:ascii="Arial" w:hAnsi="Arial" w:cs="Arial"/>
          <w:b/>
          <w:sz w:val="18"/>
          <w:szCs w:val="18"/>
        </w:rPr>
        <w:t>. člen</w:t>
      </w:r>
    </w:p>
    <w:p w14:paraId="61D01A7B" w14:textId="0BFD8D60" w:rsidR="000D7900" w:rsidRDefault="000D7900" w:rsidP="000D7900">
      <w:pPr>
        <w:spacing w:before="224" w:after="224" w:line="240" w:lineRule="auto"/>
        <w:jc w:val="both"/>
        <w:outlineLvl w:val="1"/>
        <w:rPr>
          <w:rFonts w:ascii="Arial" w:hAnsi="Arial" w:cs="Arial"/>
          <w:sz w:val="18"/>
          <w:szCs w:val="18"/>
        </w:rPr>
      </w:pPr>
      <w:r w:rsidRPr="00DD1BA2">
        <w:rPr>
          <w:rFonts w:ascii="Arial" w:hAnsi="Arial" w:cs="Arial"/>
          <w:sz w:val="18"/>
          <w:szCs w:val="18"/>
        </w:rPr>
        <w:lastRenderedPageBreak/>
        <w:t>Pogodba je sklenjena, ko jo podpiše</w:t>
      </w:r>
      <w:r>
        <w:rPr>
          <w:rFonts w:ascii="Arial" w:hAnsi="Arial" w:cs="Arial"/>
          <w:sz w:val="18"/>
          <w:szCs w:val="18"/>
        </w:rPr>
        <w:t>jo vse</w:t>
      </w:r>
      <w:r w:rsidRPr="00DD1BA2">
        <w:rPr>
          <w:rFonts w:ascii="Arial" w:hAnsi="Arial" w:cs="Arial"/>
          <w:sz w:val="18"/>
          <w:szCs w:val="18"/>
        </w:rPr>
        <w:t xml:space="preserve"> pogodben</w:t>
      </w:r>
      <w:r>
        <w:rPr>
          <w:rFonts w:ascii="Arial" w:hAnsi="Arial" w:cs="Arial"/>
          <w:sz w:val="18"/>
          <w:szCs w:val="18"/>
        </w:rPr>
        <w:t>e</w:t>
      </w:r>
      <w:r w:rsidRPr="00DD1BA2">
        <w:rPr>
          <w:rFonts w:ascii="Arial" w:hAnsi="Arial" w:cs="Arial"/>
          <w:sz w:val="18"/>
          <w:szCs w:val="18"/>
        </w:rPr>
        <w:t xml:space="preserve"> strank</w:t>
      </w:r>
      <w:r>
        <w:rPr>
          <w:rFonts w:ascii="Arial" w:hAnsi="Arial" w:cs="Arial"/>
          <w:sz w:val="18"/>
          <w:szCs w:val="18"/>
        </w:rPr>
        <w:t>e</w:t>
      </w:r>
      <w:r w:rsidRPr="00DD1BA2">
        <w:rPr>
          <w:rFonts w:ascii="Arial" w:hAnsi="Arial" w:cs="Arial"/>
          <w:sz w:val="18"/>
          <w:szCs w:val="18"/>
        </w:rPr>
        <w:t xml:space="preserve"> in prične veljati z dnem, ko izvajalec predloži naročniku zavarovanje za dobro i</w:t>
      </w:r>
      <w:r>
        <w:rPr>
          <w:rFonts w:ascii="Arial" w:hAnsi="Arial" w:cs="Arial"/>
          <w:sz w:val="18"/>
          <w:szCs w:val="18"/>
        </w:rPr>
        <w:t>zvedbo pogodbenih obveznosti in se izpolni odložni pogoj pridobitve sredstev sofinanciranja</w:t>
      </w:r>
      <w:r w:rsidR="00E73D52">
        <w:rPr>
          <w:rFonts w:ascii="Arial" w:hAnsi="Arial" w:cs="Arial"/>
          <w:sz w:val="18"/>
          <w:szCs w:val="18"/>
        </w:rPr>
        <w:t xml:space="preserve"> ter odložni pogoj </w:t>
      </w:r>
    </w:p>
    <w:p w14:paraId="0794CE3C" w14:textId="6085FE89" w:rsidR="000D7900" w:rsidRPr="003B0228" w:rsidRDefault="000D7900" w:rsidP="000D7900">
      <w:pPr>
        <w:spacing w:before="225" w:after="225" w:line="240" w:lineRule="auto"/>
        <w:jc w:val="both"/>
        <w:rPr>
          <w:rFonts w:ascii="Arial" w:hAnsi="Arial" w:cs="Arial"/>
          <w:color w:val="000000"/>
          <w:sz w:val="18"/>
          <w:szCs w:val="18"/>
        </w:rPr>
      </w:pPr>
      <w:r w:rsidRPr="003B0228">
        <w:rPr>
          <w:rFonts w:ascii="Arial" w:hAnsi="Arial" w:cs="Arial"/>
          <w:color w:val="000000"/>
          <w:sz w:val="18"/>
          <w:szCs w:val="18"/>
        </w:rPr>
        <w:t xml:space="preserve">Pogodba je sklenjena, ko jo podpišejo vse pogodbene stranke in </w:t>
      </w:r>
      <w:r w:rsidR="00D67CB7">
        <w:rPr>
          <w:rFonts w:ascii="Arial" w:hAnsi="Arial" w:cs="Arial"/>
          <w:color w:val="000000"/>
          <w:sz w:val="18"/>
          <w:szCs w:val="18"/>
        </w:rPr>
        <w:t>prične veljati z dnem, ko se izpolnejo sledeči odložni pogoji:</w:t>
      </w:r>
      <w:r w:rsidRPr="003B0228">
        <w:rPr>
          <w:rFonts w:ascii="Arial" w:hAnsi="Arial" w:cs="Arial"/>
          <w:color w:val="000000"/>
          <w:sz w:val="18"/>
          <w:szCs w:val="18"/>
        </w:rPr>
        <w:t xml:space="preserve"> </w:t>
      </w:r>
    </w:p>
    <w:p w14:paraId="72B87656" w14:textId="12FC2FE9" w:rsidR="000D7900" w:rsidRDefault="000D7900" w:rsidP="000D7900">
      <w:pPr>
        <w:pStyle w:val="ListParagraph"/>
        <w:numPr>
          <w:ilvl w:val="0"/>
          <w:numId w:val="57"/>
        </w:numPr>
        <w:spacing w:before="225" w:after="225" w:line="240" w:lineRule="auto"/>
        <w:jc w:val="both"/>
        <w:rPr>
          <w:rFonts w:ascii="Arial" w:hAnsi="Arial" w:cs="Arial"/>
          <w:sz w:val="18"/>
          <w:szCs w:val="18"/>
        </w:rPr>
      </w:pPr>
      <w:r w:rsidRPr="00F0065C">
        <w:rPr>
          <w:rFonts w:ascii="Arial" w:hAnsi="Arial" w:cs="Arial"/>
          <w:sz w:val="18"/>
          <w:szCs w:val="18"/>
        </w:rPr>
        <w:t>ponudnik</w:t>
      </w:r>
      <w:r w:rsidR="00D67CB7">
        <w:rPr>
          <w:rFonts w:ascii="Arial" w:hAnsi="Arial" w:cs="Arial"/>
          <w:sz w:val="18"/>
          <w:szCs w:val="18"/>
        </w:rPr>
        <w:t xml:space="preserve"> naročniku</w:t>
      </w:r>
      <w:r w:rsidRPr="00F0065C">
        <w:rPr>
          <w:rFonts w:ascii="Arial" w:hAnsi="Arial" w:cs="Arial"/>
          <w:sz w:val="18"/>
          <w:szCs w:val="18"/>
        </w:rPr>
        <w:t xml:space="preserve"> predloži zahtevano zavarovanje</w:t>
      </w:r>
      <w:r w:rsidR="00D67CB7">
        <w:rPr>
          <w:rFonts w:ascii="Arial" w:hAnsi="Arial" w:cs="Arial"/>
          <w:sz w:val="18"/>
          <w:szCs w:val="18"/>
        </w:rPr>
        <w:t xml:space="preserve"> zavarovanje za dobro izvedbo,</w:t>
      </w:r>
    </w:p>
    <w:p w14:paraId="6FC6BEC1" w14:textId="74E781B9" w:rsidR="00D67CB7" w:rsidRPr="00F0065C" w:rsidRDefault="00D67CB7" w:rsidP="000D7900">
      <w:pPr>
        <w:pStyle w:val="ListParagraph"/>
        <w:numPr>
          <w:ilvl w:val="0"/>
          <w:numId w:val="57"/>
        </w:numPr>
        <w:spacing w:before="225" w:after="225" w:line="240" w:lineRule="auto"/>
        <w:jc w:val="both"/>
        <w:rPr>
          <w:rFonts w:ascii="Arial" w:hAnsi="Arial" w:cs="Arial"/>
          <w:sz w:val="18"/>
          <w:szCs w:val="18"/>
        </w:rPr>
      </w:pPr>
      <w:r>
        <w:rPr>
          <w:rFonts w:ascii="Arial" w:hAnsi="Arial" w:cs="Arial"/>
          <w:sz w:val="18"/>
          <w:szCs w:val="18"/>
        </w:rPr>
        <w:t xml:space="preserve">sklenjena je pogodba z izbranim izvajalcem za sklop 1: </w:t>
      </w:r>
      <w:r w:rsidRPr="00D67CB7">
        <w:rPr>
          <w:rFonts w:ascii="Arial" w:hAnsi="Arial" w:cs="Arial"/>
          <w:sz w:val="18"/>
          <w:szCs w:val="18"/>
        </w:rPr>
        <w:t>Gradbena in obrtniška dela, vključno z zunanjo ureditvijo in projektom ter vodenjem celotnega projekta in koordinacijo ostalih izvajalcev</w:t>
      </w:r>
      <w:r>
        <w:rPr>
          <w:rFonts w:ascii="Arial" w:hAnsi="Arial" w:cs="Arial"/>
          <w:sz w:val="18"/>
          <w:szCs w:val="18"/>
        </w:rPr>
        <w:t xml:space="preserve"> in</w:t>
      </w:r>
    </w:p>
    <w:p w14:paraId="29A0B755" w14:textId="77777777" w:rsidR="000D7900" w:rsidRPr="00F0065C" w:rsidRDefault="000D7900" w:rsidP="000D7900">
      <w:pPr>
        <w:pStyle w:val="ListParagraph"/>
        <w:numPr>
          <w:ilvl w:val="0"/>
          <w:numId w:val="57"/>
        </w:numPr>
        <w:spacing w:before="225" w:after="225"/>
        <w:jc w:val="both"/>
        <w:rPr>
          <w:rFonts w:ascii="Arial" w:hAnsi="Arial" w:cs="Arial"/>
          <w:color w:val="000000" w:themeColor="text1"/>
          <w:sz w:val="18"/>
          <w:szCs w:val="18"/>
        </w:rPr>
      </w:pPr>
      <w:r w:rsidRPr="00F0065C">
        <w:rPr>
          <w:rFonts w:ascii="Arial" w:hAnsi="Arial" w:cs="Arial"/>
          <w:sz w:val="18"/>
          <w:szCs w:val="18"/>
        </w:rPr>
        <w:t xml:space="preserve">naročnik za izvedbo predmeta pogodbe pridobi sredstva in podpiše pogodbo za sofinanciranje energetske prenove stavb širšega javnega sektorja v lasti države v letih 2019, 2020 in 2021, v okviru </w:t>
      </w:r>
      <w:r w:rsidRPr="00F0065C">
        <w:rPr>
          <w:rFonts w:ascii="Arial" w:hAnsi="Arial" w:cs="Arial"/>
          <w:color w:val="000000" w:themeColor="text1"/>
          <w:sz w:val="18"/>
          <w:szCs w:val="18"/>
        </w:rPr>
        <w:t>»Operativnega programa Evropske kohezijske politike za obdobje 2014 – 2020«, prednostne osi 4 »Trajnostna raba in proizvodnja energije ter pametnega omrežja«, tematskega cilja 4 »Podpora prehodu na nizkoogljično gospodarstvo v vseh sektorjih«, prednostne naložbe 1 »Spodbujanje energetske učinkovitosti pametnega ravnanja z energijo in uporabo obnovljivih virov energije v javni infrastrukturi, vključno z javnimi stavbami in stanovanjskem sektorju«, specifičnega cilja 1 »Povečanje učinkovitosti rabe energije v javnem sektorju«.</w:t>
      </w:r>
    </w:p>
    <w:p w14:paraId="15A5F58C" w14:textId="77777777" w:rsidR="000D7900" w:rsidRPr="00DD1BA2" w:rsidRDefault="000D7900" w:rsidP="000D7900">
      <w:pPr>
        <w:spacing w:before="224" w:after="224" w:line="240" w:lineRule="auto"/>
        <w:jc w:val="both"/>
        <w:outlineLvl w:val="1"/>
        <w:rPr>
          <w:rFonts w:ascii="Arial" w:hAnsi="Arial" w:cs="Arial"/>
          <w:sz w:val="18"/>
          <w:szCs w:val="18"/>
        </w:rPr>
      </w:pPr>
    </w:p>
    <w:p w14:paraId="1AC9C225" w14:textId="77777777" w:rsidR="000D7900" w:rsidRPr="00986C08" w:rsidRDefault="000D7900" w:rsidP="000D7900">
      <w:pPr>
        <w:spacing w:before="224" w:after="224" w:line="240" w:lineRule="auto"/>
        <w:jc w:val="center"/>
        <w:outlineLvl w:val="1"/>
        <w:rPr>
          <w:rFonts w:ascii="Arial" w:hAnsi="Arial" w:cs="Arial"/>
          <w:b/>
          <w:sz w:val="18"/>
          <w:szCs w:val="18"/>
        </w:rPr>
      </w:pPr>
      <w:r>
        <w:rPr>
          <w:rFonts w:ascii="Arial" w:hAnsi="Arial" w:cs="Arial"/>
          <w:b/>
          <w:sz w:val="18"/>
          <w:szCs w:val="18"/>
        </w:rPr>
        <w:t>23</w:t>
      </w:r>
      <w:r w:rsidRPr="00986C08">
        <w:rPr>
          <w:rFonts w:ascii="Arial" w:hAnsi="Arial" w:cs="Arial"/>
          <w:b/>
          <w:sz w:val="18"/>
          <w:szCs w:val="18"/>
        </w:rPr>
        <w:t>. člen</w:t>
      </w:r>
    </w:p>
    <w:p w14:paraId="4929C774" w14:textId="77777777" w:rsidR="000D7900" w:rsidRPr="002F70A9" w:rsidRDefault="000D7900" w:rsidP="000D7900">
      <w:pPr>
        <w:spacing w:before="224" w:after="224" w:line="240" w:lineRule="auto"/>
        <w:jc w:val="both"/>
        <w:outlineLvl w:val="1"/>
        <w:rPr>
          <w:rFonts w:ascii="Arial" w:hAnsi="Arial" w:cs="Arial"/>
          <w:sz w:val="18"/>
          <w:szCs w:val="18"/>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DD1BA2">
        <w:rPr>
          <w:rFonts w:ascii="Arial" w:hAnsi="Arial" w:cs="Arial"/>
          <w:sz w:val="18"/>
          <w:szCs w:val="18"/>
        </w:rPr>
        <w:t xml:space="preserve">Ta pogodba je napisana v štirih enakih izvodih, od katerih vsaka pogodbena stranka prejme po dva izvoda. </w:t>
      </w:r>
    </w:p>
    <w:p w14:paraId="62D587F4" w14:textId="77777777" w:rsidR="000D7900" w:rsidRPr="00DD1BA2" w:rsidRDefault="000D7900" w:rsidP="000D7900">
      <w:pPr>
        <w:spacing w:after="0" w:line="240" w:lineRule="auto"/>
        <w:jc w:val="both"/>
        <w:rPr>
          <w:rFonts w:ascii="Arial" w:hAnsi="Arial" w:cs="Arial"/>
          <w:color w:val="000000"/>
          <w:sz w:val="18"/>
          <w:szCs w:val="18"/>
        </w:rPr>
      </w:pPr>
    </w:p>
    <w:p w14:paraId="34CD7B2D" w14:textId="77777777" w:rsidR="000D7900" w:rsidRPr="00DD1BA2" w:rsidRDefault="000D7900" w:rsidP="000D7900">
      <w:pPr>
        <w:spacing w:after="0" w:line="240" w:lineRule="auto"/>
        <w:jc w:val="both"/>
        <w:rPr>
          <w:rFonts w:ascii="Arial" w:hAnsi="Arial" w:cs="Arial"/>
          <w:color w:val="000000"/>
          <w:sz w:val="18"/>
          <w:szCs w:val="18"/>
        </w:rPr>
      </w:pPr>
    </w:p>
    <w:p w14:paraId="49FB3787" w14:textId="77777777" w:rsidR="000D7900" w:rsidRPr="00DD1BA2" w:rsidRDefault="000D7900" w:rsidP="000D7900">
      <w:pPr>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458E0923" w14:textId="77777777" w:rsidR="000D7900" w:rsidRPr="00DD1BA2" w:rsidRDefault="000D7900" w:rsidP="000D7900">
      <w:pPr>
        <w:spacing w:after="0" w:line="240" w:lineRule="auto"/>
        <w:jc w:val="both"/>
        <w:rPr>
          <w:rFonts w:ascii="Arial" w:hAnsi="Arial" w:cs="Arial"/>
          <w:color w:val="000000"/>
          <w:sz w:val="18"/>
          <w:szCs w:val="18"/>
        </w:rPr>
      </w:pPr>
    </w:p>
    <w:p w14:paraId="75016E69" w14:textId="77777777" w:rsidR="000D7900" w:rsidRPr="00DD1BA2" w:rsidRDefault="000D7900" w:rsidP="000D7900">
      <w:pPr>
        <w:spacing w:after="0" w:line="240" w:lineRule="auto"/>
        <w:jc w:val="both"/>
        <w:rPr>
          <w:rFonts w:ascii="Arial" w:hAnsi="Arial" w:cs="Arial"/>
          <w:color w:val="000000"/>
          <w:sz w:val="18"/>
          <w:szCs w:val="18"/>
        </w:rPr>
      </w:pPr>
    </w:p>
    <w:p w14:paraId="52F5A529" w14:textId="77777777" w:rsidR="000D7900" w:rsidRPr="00DD1BA2" w:rsidRDefault="000D7900" w:rsidP="000D7900">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D7900" w:rsidRPr="00DD1BA2" w14:paraId="3D79858B" w14:textId="77777777" w:rsidTr="0029000E">
        <w:tc>
          <w:tcPr>
            <w:tcW w:w="4530" w:type="dxa"/>
          </w:tcPr>
          <w:p w14:paraId="34CDE8D7" w14:textId="77777777" w:rsidR="000D7900" w:rsidRPr="00DD1BA2" w:rsidRDefault="000D7900" w:rsidP="0029000E">
            <w:pPr>
              <w:jc w:val="both"/>
              <w:rPr>
                <w:rFonts w:ascii="Arial" w:hAnsi="Arial" w:cs="Arial"/>
                <w:color w:val="000000"/>
                <w:sz w:val="18"/>
                <w:szCs w:val="18"/>
              </w:rPr>
            </w:pPr>
            <w:r w:rsidRPr="00DD1BA2">
              <w:rPr>
                <w:rFonts w:ascii="Arial" w:hAnsi="Arial" w:cs="Arial"/>
                <w:color w:val="000000"/>
                <w:sz w:val="18"/>
                <w:szCs w:val="18"/>
              </w:rPr>
              <w:t>Izvajalec:</w:t>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r w:rsidRPr="00DD1BA2">
              <w:rPr>
                <w:rFonts w:ascii="Arial" w:hAnsi="Arial" w:cs="Arial"/>
                <w:color w:val="000000"/>
                <w:sz w:val="18"/>
                <w:szCs w:val="18"/>
              </w:rPr>
              <w:tab/>
            </w:r>
          </w:p>
        </w:tc>
        <w:tc>
          <w:tcPr>
            <w:tcW w:w="4530" w:type="dxa"/>
          </w:tcPr>
          <w:p w14:paraId="5A6A5CDE" w14:textId="77777777" w:rsidR="000D7900" w:rsidRPr="00DD1BA2" w:rsidRDefault="000D7900" w:rsidP="0029000E">
            <w:pPr>
              <w:jc w:val="both"/>
              <w:rPr>
                <w:rFonts w:ascii="Arial" w:hAnsi="Arial" w:cs="Arial"/>
                <w:color w:val="000000"/>
                <w:sz w:val="18"/>
                <w:szCs w:val="18"/>
              </w:rPr>
            </w:pPr>
            <w:r w:rsidRPr="00DD1BA2">
              <w:rPr>
                <w:rFonts w:ascii="Arial" w:hAnsi="Arial" w:cs="Arial"/>
                <w:color w:val="000000"/>
                <w:sz w:val="18"/>
                <w:szCs w:val="18"/>
              </w:rPr>
              <w:t>Naročnik:</w:t>
            </w:r>
          </w:p>
        </w:tc>
      </w:tr>
    </w:tbl>
    <w:p w14:paraId="7A04F79D" w14:textId="77777777" w:rsidR="000D7900" w:rsidRDefault="000D7900" w:rsidP="000D7900">
      <w:pPr>
        <w:spacing w:before="225" w:after="225" w:line="240" w:lineRule="auto"/>
        <w:jc w:val="both"/>
      </w:pPr>
    </w:p>
    <w:p w14:paraId="3128B147" w14:textId="77777777" w:rsidR="00E53E34" w:rsidRDefault="00E53E34" w:rsidP="00A5615B">
      <w:pPr>
        <w:spacing w:before="225" w:after="225" w:line="240" w:lineRule="auto"/>
        <w:jc w:val="both"/>
      </w:pPr>
    </w:p>
    <w:sectPr w:rsidR="00E53E3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E72CA" w14:textId="77777777" w:rsidR="0097633C" w:rsidRDefault="0097633C" w:rsidP="006975C6">
      <w:pPr>
        <w:spacing w:after="0" w:line="240" w:lineRule="auto"/>
      </w:pPr>
      <w:r>
        <w:separator/>
      </w:r>
    </w:p>
  </w:endnote>
  <w:endnote w:type="continuationSeparator" w:id="0">
    <w:p w14:paraId="4D41EEC2" w14:textId="77777777" w:rsidR="0097633C" w:rsidRDefault="0097633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C5187" w14:textId="77777777" w:rsidR="00E04F2A" w:rsidRPr="00330F78" w:rsidRDefault="0097633C" w:rsidP="002742B5">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706693363"/>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57</w:t>
        </w:r>
        <w:r w:rsidR="00E04F2A" w:rsidRPr="00330F78">
          <w:rPr>
            <w:rFonts w:ascii="Arial" w:hAnsi="Arial" w:cs="Arial"/>
            <w:noProof/>
            <w:sz w:val="18"/>
            <w:szCs w:val="18"/>
          </w:rPr>
          <w:fldChar w:fldCharType="end"/>
        </w:r>
      </w:sdtContent>
    </w:sdt>
  </w:p>
  <w:p w14:paraId="62C093B7" w14:textId="77777777" w:rsidR="00E04F2A" w:rsidRDefault="00E04F2A" w:rsidP="002742B5">
    <w:pPr>
      <w:pStyle w:val="Footer"/>
      <w:spacing w:after="120"/>
      <w:jc w:val="center"/>
      <w:rPr>
        <w:rFonts w:ascii="Arial" w:hAnsi="Arial" w:cs="Arial"/>
        <w:sz w:val="18"/>
        <w:szCs w:val="18"/>
      </w:rPr>
    </w:pPr>
    <w:r>
      <w:rPr>
        <w:rFonts w:ascii="Arial" w:hAnsi="Arial" w:cs="Arial"/>
        <w:sz w:val="18"/>
        <w:szCs w:val="18"/>
      </w:rPr>
      <w:t>Razpisna dokumentacija</w:t>
    </w:r>
  </w:p>
  <w:p w14:paraId="0469FFC0" w14:textId="55F5B32B" w:rsidR="00E04F2A" w:rsidRPr="002742B5" w:rsidRDefault="00E04F2A" w:rsidP="002742B5">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13FAE"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699745088"/>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78</w:t>
        </w:r>
        <w:r w:rsidR="00E04F2A" w:rsidRPr="00330F78">
          <w:rPr>
            <w:rFonts w:ascii="Arial" w:hAnsi="Arial" w:cs="Arial"/>
            <w:noProof/>
            <w:sz w:val="18"/>
            <w:szCs w:val="18"/>
          </w:rPr>
          <w:fldChar w:fldCharType="end"/>
        </w:r>
      </w:sdtContent>
    </w:sdt>
  </w:p>
  <w:p w14:paraId="0A74DD8A"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78B2DF54" w14:textId="4D5AF466"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2832"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790780733"/>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79</w:t>
        </w:r>
        <w:r w:rsidR="00E04F2A" w:rsidRPr="00330F78">
          <w:rPr>
            <w:rFonts w:ascii="Arial" w:hAnsi="Arial" w:cs="Arial"/>
            <w:noProof/>
            <w:sz w:val="18"/>
            <w:szCs w:val="18"/>
          </w:rPr>
          <w:fldChar w:fldCharType="end"/>
        </w:r>
      </w:sdtContent>
    </w:sdt>
  </w:p>
  <w:p w14:paraId="179E0552"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7261C9E2" w14:textId="19E60815"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10B6"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369562190"/>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80</w:t>
        </w:r>
        <w:r w:rsidR="00E04F2A" w:rsidRPr="00330F78">
          <w:rPr>
            <w:rFonts w:ascii="Arial" w:hAnsi="Arial" w:cs="Arial"/>
            <w:noProof/>
            <w:sz w:val="18"/>
            <w:szCs w:val="18"/>
          </w:rPr>
          <w:fldChar w:fldCharType="end"/>
        </w:r>
      </w:sdtContent>
    </w:sdt>
  </w:p>
  <w:p w14:paraId="2387C83F"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658CF813" w14:textId="1ABB9B30"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4A2F9"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82661255"/>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81</w:t>
        </w:r>
        <w:r w:rsidR="00E04F2A" w:rsidRPr="00330F78">
          <w:rPr>
            <w:rFonts w:ascii="Arial" w:hAnsi="Arial" w:cs="Arial"/>
            <w:noProof/>
            <w:sz w:val="18"/>
            <w:szCs w:val="18"/>
          </w:rPr>
          <w:fldChar w:fldCharType="end"/>
        </w:r>
      </w:sdtContent>
    </w:sdt>
  </w:p>
  <w:p w14:paraId="395D28C9"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1C1B00AC" w14:textId="04B6390B"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3B58A"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150441438"/>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92</w:t>
        </w:r>
        <w:r w:rsidR="00E04F2A" w:rsidRPr="00330F78">
          <w:rPr>
            <w:rFonts w:ascii="Arial" w:hAnsi="Arial" w:cs="Arial"/>
            <w:noProof/>
            <w:sz w:val="18"/>
            <w:szCs w:val="18"/>
          </w:rPr>
          <w:fldChar w:fldCharType="end"/>
        </w:r>
      </w:sdtContent>
    </w:sdt>
  </w:p>
  <w:p w14:paraId="5A2844B3"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2E54A40A" w14:textId="1E6F199D"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A9407"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596552683"/>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59</w:t>
        </w:r>
        <w:r w:rsidR="00E04F2A" w:rsidRPr="00330F78">
          <w:rPr>
            <w:rFonts w:ascii="Arial" w:hAnsi="Arial" w:cs="Arial"/>
            <w:noProof/>
            <w:sz w:val="18"/>
            <w:szCs w:val="18"/>
          </w:rPr>
          <w:fldChar w:fldCharType="end"/>
        </w:r>
      </w:sdtContent>
    </w:sdt>
  </w:p>
  <w:p w14:paraId="7A5DBD8F"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1D11124B" w14:textId="5FB191FA"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CC96A5"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502335029"/>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60</w:t>
        </w:r>
        <w:r w:rsidR="00E04F2A" w:rsidRPr="00330F78">
          <w:rPr>
            <w:rFonts w:ascii="Arial" w:hAnsi="Arial" w:cs="Arial"/>
            <w:noProof/>
            <w:sz w:val="18"/>
            <w:szCs w:val="18"/>
          </w:rPr>
          <w:fldChar w:fldCharType="end"/>
        </w:r>
      </w:sdtContent>
    </w:sdt>
  </w:p>
  <w:p w14:paraId="27BC080B"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5D3CC515" w14:textId="1187DD6B"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86B63"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217093573"/>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62</w:t>
        </w:r>
        <w:r w:rsidR="00E04F2A" w:rsidRPr="00330F78">
          <w:rPr>
            <w:rFonts w:ascii="Arial" w:hAnsi="Arial" w:cs="Arial"/>
            <w:noProof/>
            <w:sz w:val="18"/>
            <w:szCs w:val="18"/>
          </w:rPr>
          <w:fldChar w:fldCharType="end"/>
        </w:r>
      </w:sdtContent>
    </w:sdt>
  </w:p>
  <w:p w14:paraId="513C8D61"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5E37CE85" w14:textId="3646E6B2"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87A7F"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306933742"/>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64</w:t>
        </w:r>
        <w:r w:rsidR="00E04F2A" w:rsidRPr="00330F78">
          <w:rPr>
            <w:rFonts w:ascii="Arial" w:hAnsi="Arial" w:cs="Arial"/>
            <w:noProof/>
            <w:sz w:val="18"/>
            <w:szCs w:val="18"/>
          </w:rPr>
          <w:fldChar w:fldCharType="end"/>
        </w:r>
      </w:sdtContent>
    </w:sdt>
  </w:p>
  <w:p w14:paraId="0540176F"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36D6850F" w14:textId="665755D1"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21818"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2131204878"/>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69</w:t>
        </w:r>
        <w:r w:rsidR="00E04F2A" w:rsidRPr="00330F78">
          <w:rPr>
            <w:rFonts w:ascii="Arial" w:hAnsi="Arial" w:cs="Arial"/>
            <w:noProof/>
            <w:sz w:val="18"/>
            <w:szCs w:val="18"/>
          </w:rPr>
          <w:fldChar w:fldCharType="end"/>
        </w:r>
      </w:sdtContent>
    </w:sdt>
  </w:p>
  <w:p w14:paraId="645340CF"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57E09F6E" w14:textId="7CEE63AD"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3DE7A"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058774874"/>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71</w:t>
        </w:r>
        <w:r w:rsidR="00E04F2A" w:rsidRPr="00330F78">
          <w:rPr>
            <w:rFonts w:ascii="Arial" w:hAnsi="Arial" w:cs="Arial"/>
            <w:noProof/>
            <w:sz w:val="18"/>
            <w:szCs w:val="18"/>
          </w:rPr>
          <w:fldChar w:fldCharType="end"/>
        </w:r>
      </w:sdtContent>
    </w:sdt>
  </w:p>
  <w:p w14:paraId="542AB7F9"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0D922D78" w14:textId="195FA1AF"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AEB2C"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60747368"/>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72</w:t>
        </w:r>
        <w:r w:rsidR="00E04F2A" w:rsidRPr="00330F78">
          <w:rPr>
            <w:rFonts w:ascii="Arial" w:hAnsi="Arial" w:cs="Arial"/>
            <w:noProof/>
            <w:sz w:val="18"/>
            <w:szCs w:val="18"/>
          </w:rPr>
          <w:fldChar w:fldCharType="end"/>
        </w:r>
      </w:sdtContent>
    </w:sdt>
  </w:p>
  <w:p w14:paraId="766CC2E2"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2B60D2DD" w14:textId="74B459E0"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75F7D" w14:textId="77777777" w:rsidR="00E04F2A" w:rsidRPr="00330F78" w:rsidRDefault="0097633C" w:rsidP="00B25739">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1949227930"/>
        <w:docPartObj>
          <w:docPartGallery w:val="Page Numbers (Bottom of Page)"/>
          <w:docPartUnique/>
        </w:docPartObj>
      </w:sdtPr>
      <w:sdtEndPr>
        <w:rPr>
          <w:noProof/>
        </w:rPr>
      </w:sdtEndPr>
      <w:sdtContent>
        <w:r w:rsidR="00E04F2A" w:rsidRPr="00330F78">
          <w:rPr>
            <w:rFonts w:ascii="Arial" w:hAnsi="Arial" w:cs="Arial"/>
            <w:sz w:val="18"/>
            <w:szCs w:val="18"/>
          </w:rPr>
          <w:fldChar w:fldCharType="begin"/>
        </w:r>
        <w:r w:rsidR="00E04F2A" w:rsidRPr="00330F78">
          <w:rPr>
            <w:rFonts w:ascii="Arial" w:hAnsi="Arial" w:cs="Arial"/>
            <w:sz w:val="18"/>
            <w:szCs w:val="18"/>
          </w:rPr>
          <w:instrText xml:space="preserve"> PAGE   \* MERGEFORMAT </w:instrText>
        </w:r>
        <w:r w:rsidR="00E04F2A" w:rsidRPr="00330F78">
          <w:rPr>
            <w:rFonts w:ascii="Arial" w:hAnsi="Arial" w:cs="Arial"/>
            <w:sz w:val="18"/>
            <w:szCs w:val="18"/>
          </w:rPr>
          <w:fldChar w:fldCharType="separate"/>
        </w:r>
        <w:r w:rsidR="00E04F2A">
          <w:rPr>
            <w:rFonts w:ascii="Arial" w:hAnsi="Arial" w:cs="Arial"/>
            <w:noProof/>
            <w:sz w:val="18"/>
            <w:szCs w:val="18"/>
          </w:rPr>
          <w:t>76</w:t>
        </w:r>
        <w:r w:rsidR="00E04F2A" w:rsidRPr="00330F78">
          <w:rPr>
            <w:rFonts w:ascii="Arial" w:hAnsi="Arial" w:cs="Arial"/>
            <w:noProof/>
            <w:sz w:val="18"/>
            <w:szCs w:val="18"/>
          </w:rPr>
          <w:fldChar w:fldCharType="end"/>
        </w:r>
      </w:sdtContent>
    </w:sdt>
  </w:p>
  <w:p w14:paraId="373713E7" w14:textId="77777777" w:rsidR="00E04F2A" w:rsidRDefault="00E04F2A" w:rsidP="00B25739">
    <w:pPr>
      <w:pStyle w:val="Footer"/>
      <w:spacing w:after="120"/>
      <w:jc w:val="center"/>
      <w:rPr>
        <w:rFonts w:ascii="Arial" w:hAnsi="Arial" w:cs="Arial"/>
        <w:sz w:val="18"/>
        <w:szCs w:val="18"/>
      </w:rPr>
    </w:pPr>
    <w:r>
      <w:rPr>
        <w:rFonts w:ascii="Arial" w:hAnsi="Arial" w:cs="Arial"/>
        <w:sz w:val="18"/>
        <w:szCs w:val="18"/>
      </w:rPr>
      <w:t>Razpisna dokumentacija</w:t>
    </w:r>
  </w:p>
  <w:p w14:paraId="0541DBB3" w14:textId="38C9D977" w:rsidR="00E04F2A" w:rsidRPr="00B25739" w:rsidRDefault="00E04F2A" w:rsidP="00B25739">
    <w:pPr>
      <w:pStyle w:val="Footer"/>
      <w:jc w:val="center"/>
      <w:rPr>
        <w:rFonts w:ascii="Arial" w:hAnsi="Arial" w:cs="Arial"/>
        <w:b/>
        <w:bCs/>
        <w:sz w:val="18"/>
        <w:szCs w:val="18"/>
      </w:rPr>
    </w:pPr>
    <w:r w:rsidRPr="00E2742D">
      <w:rPr>
        <w:rFonts w:ascii="Arial" w:hAnsi="Arial" w:cs="Arial"/>
        <w:b/>
        <w:bCs/>
        <w:sz w:val="18"/>
        <w:szCs w:val="18"/>
      </w:rPr>
      <w:t xml:space="preserve">Rekonstrukcija, prizidava, statična in energetska sanacija objekta na Cankarjevi ulici 5 v Mariboru – </w:t>
    </w:r>
    <w:r>
      <w:rPr>
        <w:rFonts w:ascii="Arial" w:hAnsi="Arial" w:cs="Arial"/>
        <w:b/>
        <w:bCs/>
        <w:sz w:val="18"/>
        <w:szCs w:val="18"/>
      </w:rPr>
      <w:t xml:space="preserve">druga </w:t>
    </w:r>
    <w:r w:rsidRPr="00E2742D">
      <w:rPr>
        <w:rFonts w:ascii="Arial" w:hAnsi="Arial" w:cs="Arial"/>
        <w:b/>
        <w:bCs/>
        <w:sz w:val="18"/>
        <w:szCs w:val="18"/>
      </w:rPr>
      <w:t>ponovitev postopka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56C67" w14:textId="77777777" w:rsidR="0097633C" w:rsidRDefault="0097633C" w:rsidP="006975C6">
      <w:pPr>
        <w:spacing w:after="0" w:line="240" w:lineRule="auto"/>
      </w:pPr>
      <w:r>
        <w:separator/>
      </w:r>
    </w:p>
  </w:footnote>
  <w:footnote w:type="continuationSeparator" w:id="0">
    <w:p w14:paraId="46CCA73D" w14:textId="77777777" w:rsidR="0097633C" w:rsidRDefault="0097633C" w:rsidP="006975C6">
      <w:pPr>
        <w:spacing w:after="0" w:line="240" w:lineRule="auto"/>
      </w:pPr>
      <w:r>
        <w:continuationSeparator/>
      </w:r>
    </w:p>
  </w:footnote>
  <w:footnote w:id="1">
    <w:p w14:paraId="3A69E170" w14:textId="35810BE8" w:rsidR="00E04F2A" w:rsidRPr="00861056" w:rsidRDefault="00E04F2A" w:rsidP="00861056">
      <w:pPr>
        <w:pStyle w:val="FootnoteText"/>
        <w:jc w:val="both"/>
        <w:rPr>
          <w:rFonts w:ascii="Arial" w:hAnsi="Arial" w:cs="Arial"/>
          <w:sz w:val="16"/>
          <w:szCs w:val="16"/>
        </w:rPr>
      </w:pPr>
      <w:r w:rsidRPr="00861056">
        <w:rPr>
          <w:rStyle w:val="FootnoteReference"/>
          <w:rFonts w:ascii="Arial" w:hAnsi="Arial" w:cs="Arial"/>
          <w:sz w:val="16"/>
          <w:szCs w:val="16"/>
        </w:rPr>
        <w:footnoteRef/>
      </w:r>
      <w:r w:rsidRPr="00861056">
        <w:rPr>
          <w:rFonts w:ascii="Arial" w:hAnsi="Arial" w:cs="Arial"/>
          <w:sz w:val="16"/>
          <w:szCs w:val="16"/>
        </w:rPr>
        <w:t xml:space="preserve"> Iz opisa vrste</w:t>
      </w:r>
      <w:r>
        <w:rPr>
          <w:rFonts w:ascii="Arial" w:hAnsi="Arial" w:cs="Arial"/>
          <w:sz w:val="16"/>
          <w:szCs w:val="16"/>
        </w:rPr>
        <w:t xml:space="preserve"> del mora jasno in nedvoumno izhajati, ali ponudnik izpolnjuje pogoje Tehnične usposobljenosti »Reference za gradnje« za sklop za katerega se oddaja ponudba (ponudnik torej navede ali so bila izvedena gradbena in obrtniška dela, fasaderska dela, strojne ali elektro inštalacije, krovska dela itn.).</w:t>
      </w:r>
    </w:p>
  </w:footnote>
  <w:footnote w:id="2">
    <w:p w14:paraId="01DDD31E" w14:textId="50761544" w:rsidR="00E04F2A" w:rsidRPr="002A2F1D" w:rsidRDefault="00E04F2A" w:rsidP="002A2F1D">
      <w:pPr>
        <w:pStyle w:val="FootnoteText"/>
        <w:jc w:val="both"/>
        <w:rPr>
          <w:rFonts w:ascii="Arial" w:hAnsi="Arial" w:cs="Arial"/>
          <w:i/>
          <w:sz w:val="18"/>
          <w:szCs w:val="18"/>
        </w:rPr>
      </w:pPr>
      <w:r>
        <w:rPr>
          <w:rFonts w:ascii="Arial" w:hAnsi="Arial" w:cs="Arial"/>
          <w:i/>
          <w:sz w:val="18"/>
          <w:szCs w:val="18"/>
        </w:rPr>
        <w:t xml:space="preserve"> </w:t>
      </w:r>
      <w:r w:rsidRPr="002A2F1D">
        <w:rPr>
          <w:rStyle w:val="FootnoteReference"/>
          <w:rFonts w:ascii="Arial" w:hAnsi="Arial" w:cs="Arial"/>
          <w:i/>
          <w:sz w:val="18"/>
          <w:szCs w:val="18"/>
        </w:rPr>
        <w:footnoteRef/>
      </w:r>
      <w:r w:rsidRPr="002A2F1D">
        <w:rPr>
          <w:rFonts w:ascii="Arial" w:hAnsi="Arial" w:cs="Arial"/>
          <w:i/>
          <w:sz w:val="18"/>
          <w:szCs w:val="18"/>
        </w:rPr>
        <w:t xml:space="preserve"> Izpolnijo se relevantni deli obrazca, ki se nanašajo na posamičen referenčni posel</w:t>
      </w:r>
    </w:p>
  </w:footnote>
  <w:footnote w:id="3">
    <w:p w14:paraId="35F8CAB0" w14:textId="77777777" w:rsidR="00E04F2A" w:rsidRDefault="00E04F2A" w:rsidP="004814CA">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2484A2E6" w14:textId="1940E69B" w:rsidR="00E04F2A" w:rsidRDefault="00E04F2A" w:rsidP="004814CA">
      <w:pPr>
        <w:pStyle w:val="FootnoteText"/>
        <w:jc w:val="both"/>
        <w:rPr>
          <w:rFonts w:ascii="Arial" w:hAnsi="Arial" w:cs="Arial"/>
          <w:sz w:val="18"/>
          <w:szCs w:val="18"/>
        </w:rPr>
      </w:pPr>
      <w:r>
        <w:rPr>
          <w:rFonts w:ascii="Arial" w:hAnsi="Arial" w:cs="Arial"/>
          <w:b/>
          <w:sz w:val="18"/>
          <w:szCs w:val="18"/>
        </w:rPr>
        <w:t>O</w:t>
      </w:r>
      <w:r w:rsidRPr="004814CA">
        <w:rPr>
          <w:rFonts w:ascii="Arial" w:hAnsi="Arial" w:cs="Arial"/>
          <w:b/>
          <w:sz w:val="18"/>
          <w:szCs w:val="18"/>
        </w:rPr>
        <w:t>cena 5 pomeni</w:t>
      </w:r>
      <w:r>
        <w:rPr>
          <w:rFonts w:ascii="Arial" w:hAnsi="Arial" w:cs="Arial"/>
          <w:sz w:val="18"/>
          <w:szCs w:val="18"/>
        </w:rPr>
        <w:t>, da je bil referenčni posel izveden odlično v relaciji z zagotovljeno kakovostjo, učinkovitostjo in uspešnostjo ter da so bila pogodbena dela zaključena pravočasno oz. skladno s pogodbenimi roki.</w:t>
      </w:r>
    </w:p>
    <w:p w14:paraId="0F6A1DAF" w14:textId="77777777" w:rsidR="00E04F2A" w:rsidRDefault="00E04F2A" w:rsidP="004814CA">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bil referenčni posel izveden dobro z zagotovljeno kakovostjo in da so bila pogodbena dela zaključena pravočasno oz. skladno s pogodbenimi roki</w:t>
      </w:r>
    </w:p>
    <w:p w14:paraId="75018B07" w14:textId="77777777" w:rsidR="00E04F2A" w:rsidRDefault="00E04F2A" w:rsidP="004814CA">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bil referenčni posel izveden zadostno, skladno z minimalnimi zahtevami pogodbe ter da so bila pogodbena dela zaključena pravočasno oz. skladno s pogodbenimi roki.</w:t>
      </w:r>
    </w:p>
    <w:p w14:paraId="573F7E2F" w14:textId="77777777" w:rsidR="00E04F2A" w:rsidRDefault="00E04F2A" w:rsidP="004814CA">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da referenčni posel ni bil izveden kakovostno, so pa bila dela izvedena pravočasno oz. skladno s pogodbenimi rok.</w:t>
      </w:r>
    </w:p>
    <w:p w14:paraId="39D8A79E" w14:textId="77777777" w:rsidR="00E04F2A" w:rsidRPr="004814CA" w:rsidRDefault="00E04F2A" w:rsidP="004814CA">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referenčni posel ni bil izveden kakovostno in dela niso bila zaključena pravočasno oz. skladno s pogodbenimi roki.</w:t>
      </w:r>
    </w:p>
  </w:footnote>
  <w:footnote w:id="4">
    <w:p w14:paraId="3F785C51" w14:textId="77777777" w:rsidR="00E04F2A" w:rsidRPr="00861056" w:rsidRDefault="00E04F2A" w:rsidP="0082439A">
      <w:pPr>
        <w:pStyle w:val="FootnoteText"/>
        <w:jc w:val="both"/>
        <w:rPr>
          <w:rFonts w:ascii="Arial" w:hAnsi="Arial" w:cs="Arial"/>
          <w:sz w:val="16"/>
          <w:szCs w:val="16"/>
        </w:rPr>
      </w:pPr>
      <w:r w:rsidRPr="00861056">
        <w:rPr>
          <w:rStyle w:val="FootnoteReference"/>
          <w:rFonts w:ascii="Arial" w:hAnsi="Arial" w:cs="Arial"/>
          <w:sz w:val="16"/>
          <w:szCs w:val="16"/>
        </w:rPr>
        <w:footnoteRef/>
      </w:r>
      <w:r w:rsidRPr="00861056">
        <w:rPr>
          <w:rFonts w:ascii="Arial" w:hAnsi="Arial" w:cs="Arial"/>
          <w:sz w:val="16"/>
          <w:szCs w:val="16"/>
        </w:rPr>
        <w:t xml:space="preserve"> Iz opisa vrste</w:t>
      </w:r>
      <w:r>
        <w:rPr>
          <w:rFonts w:ascii="Arial" w:hAnsi="Arial" w:cs="Arial"/>
          <w:sz w:val="16"/>
          <w:szCs w:val="16"/>
        </w:rPr>
        <w:t xml:space="preserve"> del mora jasno in nedvoumno izhajati, ali ponudnik izpolnjuje pogoje Tehnične usposobljenosti »Reference za gradnje« za sklop za katerega se oddaja ponudba (ponudnik torej navede ali so bila izvedena gradbena in obrtniška dela, fasaderska dela, strojne ali elektro inštalacije, krovska dela itn.).</w:t>
      </w:r>
    </w:p>
  </w:footnote>
  <w:footnote w:id="5">
    <w:p w14:paraId="47A32A5F" w14:textId="77777777" w:rsidR="00E04F2A" w:rsidRDefault="00E04F2A" w:rsidP="004814CA">
      <w:pPr>
        <w:pStyle w:val="FootnoteText"/>
        <w:jc w:val="both"/>
        <w:rPr>
          <w:rFonts w:ascii="Arial" w:hAnsi="Arial" w:cs="Arial"/>
          <w:sz w:val="18"/>
          <w:szCs w:val="18"/>
        </w:rPr>
      </w:pPr>
      <w:r w:rsidRPr="004814CA">
        <w:rPr>
          <w:rStyle w:val="FootnoteReference"/>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dela: </w:t>
      </w:r>
    </w:p>
    <w:p w14:paraId="599D4D69" w14:textId="69DB91E3" w:rsidR="00E04F2A" w:rsidRDefault="00E04F2A" w:rsidP="004814CA">
      <w:pPr>
        <w:pStyle w:val="FootnoteText"/>
        <w:jc w:val="both"/>
        <w:rPr>
          <w:rFonts w:ascii="Arial" w:hAnsi="Arial" w:cs="Arial"/>
          <w:sz w:val="18"/>
          <w:szCs w:val="18"/>
        </w:rPr>
      </w:pPr>
      <w:r>
        <w:rPr>
          <w:rFonts w:ascii="Arial" w:hAnsi="Arial" w:cs="Arial"/>
          <w:b/>
          <w:sz w:val="18"/>
          <w:szCs w:val="18"/>
        </w:rPr>
        <w:t>O</w:t>
      </w:r>
      <w:r w:rsidRPr="004814CA">
        <w:rPr>
          <w:rFonts w:ascii="Arial" w:hAnsi="Arial" w:cs="Arial"/>
          <w:b/>
          <w:sz w:val="18"/>
          <w:szCs w:val="18"/>
        </w:rPr>
        <w:t>cena 5 pomeni</w:t>
      </w:r>
      <w:r>
        <w:rPr>
          <w:rFonts w:ascii="Arial" w:hAnsi="Arial" w:cs="Arial"/>
          <w:sz w:val="18"/>
          <w:szCs w:val="18"/>
        </w:rPr>
        <w:t>, da je nominiran kader delo izvedel odlično, da je zagotavljal potrebno prisotnost na gradbišču in v okviru svoje pristojnosti in funkcije omogočil, da so se dela izvajala kakovostno, učinkovito in uspešno ter da so bila pogodbena dela zaključena pravočasno oz. skladno s pogodbenimi roki.</w:t>
      </w:r>
    </w:p>
    <w:p w14:paraId="02AF9941" w14:textId="77777777" w:rsidR="00E04F2A" w:rsidRDefault="00E04F2A" w:rsidP="004814CA">
      <w:pPr>
        <w:pStyle w:val="FootnoteText"/>
        <w:jc w:val="both"/>
        <w:rPr>
          <w:rFonts w:ascii="Arial" w:hAnsi="Arial" w:cs="Arial"/>
          <w:sz w:val="18"/>
          <w:szCs w:val="18"/>
        </w:rPr>
      </w:pPr>
      <w:r w:rsidRPr="004814CA">
        <w:rPr>
          <w:rFonts w:ascii="Arial" w:hAnsi="Arial" w:cs="Arial"/>
          <w:b/>
          <w:sz w:val="18"/>
          <w:szCs w:val="18"/>
        </w:rPr>
        <w:t>Ocena 4 pomeni</w:t>
      </w:r>
      <w:r>
        <w:rPr>
          <w:rFonts w:ascii="Arial" w:hAnsi="Arial" w:cs="Arial"/>
          <w:sz w:val="18"/>
          <w:szCs w:val="18"/>
        </w:rPr>
        <w:t>, da je nominiran kader delo izvedel dobro, da je zagotavljal potrebno prisotnost na gradbišču in v okviru svoje pristojnosti in funkcije omogočil, da so se dela izvajala kakovostno, učinkovito in uspešno ter da so bila pogodbena dela zaključena pravočasno oz. skladno s pogodbenimi roki.</w:t>
      </w:r>
    </w:p>
    <w:p w14:paraId="2596F981" w14:textId="77777777" w:rsidR="00E04F2A" w:rsidRDefault="00E04F2A" w:rsidP="004814CA">
      <w:pPr>
        <w:pStyle w:val="FootnoteText"/>
        <w:jc w:val="both"/>
        <w:rPr>
          <w:rFonts w:ascii="Arial" w:hAnsi="Arial" w:cs="Arial"/>
          <w:sz w:val="18"/>
          <w:szCs w:val="18"/>
        </w:rPr>
      </w:pPr>
      <w:r w:rsidRPr="004814CA">
        <w:rPr>
          <w:rFonts w:ascii="Arial" w:hAnsi="Arial" w:cs="Arial"/>
          <w:b/>
          <w:sz w:val="18"/>
          <w:szCs w:val="18"/>
        </w:rPr>
        <w:t>Ocena 3 pomeni</w:t>
      </w:r>
      <w:r>
        <w:rPr>
          <w:rFonts w:ascii="Arial" w:hAnsi="Arial" w:cs="Arial"/>
          <w:sz w:val="18"/>
          <w:szCs w:val="18"/>
        </w:rPr>
        <w:t>, da je nominiran kader v okviru svoje pristojnosti in funkcije omogočil, da so se dela izvajala skladno s pogodbenimi določili z minimalno stopnjo zahtevane kvalitete ter, da so bila pogodbena dela zaključena pravočasno oz. skladno s pogodbenimi roki.</w:t>
      </w:r>
    </w:p>
    <w:p w14:paraId="2BEE87C2" w14:textId="77777777" w:rsidR="00E04F2A" w:rsidRDefault="00E04F2A" w:rsidP="004814CA">
      <w:pPr>
        <w:pStyle w:val="FootnoteText"/>
        <w:jc w:val="both"/>
        <w:rPr>
          <w:rFonts w:ascii="Arial" w:hAnsi="Arial" w:cs="Arial"/>
          <w:sz w:val="18"/>
          <w:szCs w:val="18"/>
        </w:rPr>
      </w:pPr>
      <w:r w:rsidRPr="004814CA">
        <w:rPr>
          <w:rFonts w:ascii="Arial" w:hAnsi="Arial" w:cs="Arial"/>
          <w:b/>
          <w:sz w:val="18"/>
          <w:szCs w:val="18"/>
        </w:rPr>
        <w:t>Ocena 2 pomeni</w:t>
      </w:r>
      <w:r>
        <w:rPr>
          <w:rFonts w:ascii="Arial" w:hAnsi="Arial" w:cs="Arial"/>
          <w:sz w:val="18"/>
          <w:szCs w:val="18"/>
        </w:rPr>
        <w:t xml:space="preserve">, da nominiran kader ni zagotavljal potrebne prisotnosti na gradbišču in s svojim delom ni prispeval h kvalitetni, uspešni in učinkoviti izvedbi referenčnega posla, pri čemer se je ta ne glede na to zaključil v okviru pogodbenih rokov. </w:t>
      </w:r>
    </w:p>
    <w:p w14:paraId="78DAE94D" w14:textId="77777777" w:rsidR="00E04F2A" w:rsidRPr="004814CA" w:rsidRDefault="00E04F2A" w:rsidP="004814CA">
      <w:pPr>
        <w:pStyle w:val="FootnoteText"/>
        <w:jc w:val="both"/>
        <w:rPr>
          <w:rFonts w:ascii="Arial" w:hAnsi="Arial" w:cs="Arial"/>
          <w:sz w:val="18"/>
          <w:szCs w:val="18"/>
        </w:rPr>
      </w:pPr>
      <w:r w:rsidRPr="004814CA">
        <w:rPr>
          <w:rFonts w:ascii="Arial" w:hAnsi="Arial" w:cs="Arial"/>
          <w:b/>
          <w:sz w:val="18"/>
          <w:szCs w:val="18"/>
        </w:rPr>
        <w:t>Ocena 1 pomeni</w:t>
      </w:r>
      <w:r>
        <w:rPr>
          <w:rFonts w:ascii="Arial" w:hAnsi="Arial" w:cs="Arial"/>
          <w:sz w:val="18"/>
          <w:szCs w:val="18"/>
        </w:rPr>
        <w:t>, da nominiran kader ni zagotavljal potrebne prisotnosti na gradbišču in s svojim delom ni prispeval h kvalitetni, uspešni in učinkoviti izvedbi referenčnega posla, pri čemer se referenčni posel ni zaključil v okviru pogodbenih rokov.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59CD" w14:textId="77777777" w:rsidR="00E04F2A" w:rsidRDefault="00E04F2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7FA3E" w14:textId="77777777" w:rsidR="00E04F2A" w:rsidRDefault="00E04F2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37770A87" w14:textId="77777777" w:rsidTr="006557CF">
      <w:trPr>
        <w:trHeight w:val="1268"/>
      </w:trPr>
      <w:tc>
        <w:tcPr>
          <w:tcW w:w="1384" w:type="dxa"/>
        </w:tcPr>
        <w:p w14:paraId="778E0D45"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79232" behindDoc="0" locked="0" layoutInCell="1" allowOverlap="1" wp14:anchorId="3FF61C76" wp14:editId="5FAEABDD">
                <wp:simplePos x="0" y="0"/>
                <wp:positionH relativeFrom="page">
                  <wp:posOffset>162826</wp:posOffset>
                </wp:positionH>
                <wp:positionV relativeFrom="paragraph">
                  <wp:posOffset>-127496</wp:posOffset>
                </wp:positionV>
                <wp:extent cx="637953" cy="848413"/>
                <wp:effectExtent l="0" t="0" r="0" b="2540"/>
                <wp:wrapNone/>
                <wp:docPr id="22"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1FA0063B"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591BCA24"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1A26B693"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5A36E3AB"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06C8EECA"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657D82CA"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78208" behindDoc="1" locked="0" layoutInCell="1" allowOverlap="1" wp14:anchorId="4B0424B0" wp14:editId="790040E3">
                <wp:simplePos x="0" y="0"/>
                <wp:positionH relativeFrom="column">
                  <wp:posOffset>430530</wp:posOffset>
                </wp:positionH>
                <wp:positionV relativeFrom="paragraph">
                  <wp:posOffset>-328295</wp:posOffset>
                </wp:positionV>
                <wp:extent cx="2880360" cy="1393825"/>
                <wp:effectExtent l="0" t="0" r="2540" b="3175"/>
                <wp:wrapNone/>
                <wp:docPr id="23" name="Picture 23"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1B0F5D32" w14:textId="77777777" w:rsidR="00E04F2A" w:rsidRPr="006F1DA5" w:rsidRDefault="00E04F2A" w:rsidP="00B25739">
          <w:pPr>
            <w:pStyle w:val="Header"/>
            <w:rPr>
              <w:rFonts w:ascii="Arial" w:hAnsi="Arial" w:cs="Arial"/>
              <w:b/>
              <w:color w:val="000000" w:themeColor="text1"/>
            </w:rPr>
          </w:pPr>
        </w:p>
      </w:tc>
    </w:tr>
  </w:tbl>
  <w:p w14:paraId="29E45888" w14:textId="2E047CC0" w:rsidR="00E04F2A" w:rsidRPr="00B25739" w:rsidRDefault="00E04F2A" w:rsidP="00B25739">
    <w:pPr>
      <w:pStyle w:val="Header"/>
      <w:tabs>
        <w:tab w:val="clear" w:pos="4536"/>
        <w:tab w:val="clear" w:pos="9072"/>
        <w:tab w:val="left" w:pos="1168"/>
      </w:tabs>
      <w:rPr>
        <w:rFonts w:ascii="Arial" w:hAnsi="Arial" w:cs="Arial"/>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1540A" w14:textId="77777777" w:rsidR="00E04F2A" w:rsidRDefault="00E04F2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9FFF0" w14:textId="77777777" w:rsidR="00E04F2A" w:rsidRDefault="00E04F2A">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305EFBD9" w14:textId="77777777" w:rsidTr="006557CF">
      <w:trPr>
        <w:trHeight w:val="1268"/>
      </w:trPr>
      <w:tc>
        <w:tcPr>
          <w:tcW w:w="1384" w:type="dxa"/>
        </w:tcPr>
        <w:p w14:paraId="03C9B1AA"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83328" behindDoc="0" locked="0" layoutInCell="1" allowOverlap="1" wp14:anchorId="1258B51D" wp14:editId="7028C750">
                <wp:simplePos x="0" y="0"/>
                <wp:positionH relativeFrom="page">
                  <wp:posOffset>162826</wp:posOffset>
                </wp:positionH>
                <wp:positionV relativeFrom="paragraph">
                  <wp:posOffset>-127496</wp:posOffset>
                </wp:positionV>
                <wp:extent cx="637953" cy="848413"/>
                <wp:effectExtent l="0" t="0" r="0" b="2540"/>
                <wp:wrapNone/>
                <wp:docPr id="25"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6BB16EEB"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10F91500"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3EA75C92"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35971007"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7F4E9EDA"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063107E3"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82304" behindDoc="1" locked="0" layoutInCell="1" allowOverlap="1" wp14:anchorId="67734797" wp14:editId="4C8E4BB0">
                <wp:simplePos x="0" y="0"/>
                <wp:positionH relativeFrom="column">
                  <wp:posOffset>430530</wp:posOffset>
                </wp:positionH>
                <wp:positionV relativeFrom="paragraph">
                  <wp:posOffset>-328295</wp:posOffset>
                </wp:positionV>
                <wp:extent cx="2880360" cy="1393825"/>
                <wp:effectExtent l="0" t="0" r="2540" b="3175"/>
                <wp:wrapNone/>
                <wp:docPr id="26" name="Picture 26"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22083827" w14:textId="77777777" w:rsidR="00E04F2A" w:rsidRPr="006F1DA5" w:rsidRDefault="00E04F2A" w:rsidP="00B25739">
          <w:pPr>
            <w:pStyle w:val="Header"/>
            <w:rPr>
              <w:rFonts w:ascii="Arial" w:hAnsi="Arial" w:cs="Arial"/>
              <w:b/>
              <w:color w:val="000000" w:themeColor="text1"/>
            </w:rPr>
          </w:pPr>
        </w:p>
      </w:tc>
    </w:tr>
  </w:tbl>
  <w:p w14:paraId="6E8C67E3" w14:textId="5CF56BFF" w:rsidR="00E04F2A" w:rsidRPr="00B25739" w:rsidRDefault="00E04F2A" w:rsidP="00B25739">
    <w:pPr>
      <w:pStyle w:val="Header"/>
      <w:tabs>
        <w:tab w:val="clear" w:pos="4536"/>
        <w:tab w:val="clear" w:pos="9072"/>
        <w:tab w:val="left" w:pos="1168"/>
      </w:tabs>
      <w:rPr>
        <w:rFonts w:ascii="Arial" w:hAnsi="Arial" w:cs="Arial"/>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F0074" w14:textId="77777777" w:rsidR="00E04F2A" w:rsidRDefault="00E04F2A">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2624B" w14:textId="77777777" w:rsidR="00E04F2A" w:rsidRDefault="00E04F2A">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7D0F96B8" w14:textId="77777777" w:rsidTr="006557CF">
      <w:trPr>
        <w:trHeight w:val="1268"/>
      </w:trPr>
      <w:tc>
        <w:tcPr>
          <w:tcW w:w="1384" w:type="dxa"/>
        </w:tcPr>
        <w:p w14:paraId="043C9933"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87424" behindDoc="0" locked="0" layoutInCell="1" allowOverlap="1" wp14:anchorId="18966DC5" wp14:editId="5DFDD078">
                <wp:simplePos x="0" y="0"/>
                <wp:positionH relativeFrom="page">
                  <wp:posOffset>162826</wp:posOffset>
                </wp:positionH>
                <wp:positionV relativeFrom="paragraph">
                  <wp:posOffset>-127496</wp:posOffset>
                </wp:positionV>
                <wp:extent cx="637953" cy="848413"/>
                <wp:effectExtent l="0" t="0" r="0" b="2540"/>
                <wp:wrapNone/>
                <wp:docPr id="28"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23CDF2A0"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2EE1A756"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21DD6576"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458A23D4"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5F8D4C30"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4AB0B4EA"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86400" behindDoc="1" locked="0" layoutInCell="1" allowOverlap="1" wp14:anchorId="6D336462" wp14:editId="679EE6CE">
                <wp:simplePos x="0" y="0"/>
                <wp:positionH relativeFrom="column">
                  <wp:posOffset>430530</wp:posOffset>
                </wp:positionH>
                <wp:positionV relativeFrom="paragraph">
                  <wp:posOffset>-328295</wp:posOffset>
                </wp:positionV>
                <wp:extent cx="2880360" cy="1393825"/>
                <wp:effectExtent l="0" t="0" r="2540" b="3175"/>
                <wp:wrapNone/>
                <wp:docPr id="29" name="Picture 29"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781948ED" w14:textId="77777777" w:rsidR="00E04F2A" w:rsidRPr="006F1DA5" w:rsidRDefault="00E04F2A" w:rsidP="00B25739">
          <w:pPr>
            <w:pStyle w:val="Header"/>
            <w:rPr>
              <w:rFonts w:ascii="Arial" w:hAnsi="Arial" w:cs="Arial"/>
              <w:b/>
              <w:color w:val="000000" w:themeColor="text1"/>
            </w:rPr>
          </w:pPr>
        </w:p>
      </w:tc>
    </w:tr>
  </w:tbl>
  <w:p w14:paraId="13117F4D" w14:textId="22995ABB" w:rsidR="00E04F2A" w:rsidRPr="00B25739" w:rsidRDefault="00E04F2A" w:rsidP="00B25739">
    <w:pPr>
      <w:pStyle w:val="Header"/>
      <w:tabs>
        <w:tab w:val="clear" w:pos="4536"/>
        <w:tab w:val="clear" w:pos="9072"/>
        <w:tab w:val="left" w:pos="1168"/>
      </w:tabs>
      <w:rPr>
        <w:rFonts w:ascii="Arial" w:hAnsi="Arial" w:cs="Aria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7432F" w14:textId="77777777" w:rsidR="00E04F2A" w:rsidRDefault="00E04F2A">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8AF74" w14:textId="77777777" w:rsidR="00E04F2A" w:rsidRDefault="00E04F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3471AB0D" w14:textId="77777777" w:rsidTr="006557CF">
      <w:trPr>
        <w:trHeight w:val="1268"/>
      </w:trPr>
      <w:tc>
        <w:tcPr>
          <w:tcW w:w="1384" w:type="dxa"/>
        </w:tcPr>
        <w:p w14:paraId="22B38AFB" w14:textId="77777777" w:rsidR="00E04F2A" w:rsidRPr="006F1DA5" w:rsidRDefault="00E04F2A" w:rsidP="002742B5">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6944" behindDoc="0" locked="0" layoutInCell="1" allowOverlap="1" wp14:anchorId="4FC73F4B" wp14:editId="29D40421">
                <wp:simplePos x="0" y="0"/>
                <wp:positionH relativeFrom="page">
                  <wp:posOffset>162826</wp:posOffset>
                </wp:positionH>
                <wp:positionV relativeFrom="paragraph">
                  <wp:posOffset>-127496</wp:posOffset>
                </wp:positionV>
                <wp:extent cx="637953" cy="848413"/>
                <wp:effectExtent l="0" t="0" r="0" b="2540"/>
                <wp:wrapNone/>
                <wp:docPr id="13"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5CE796EC" w14:textId="77777777" w:rsidR="00E04F2A" w:rsidRPr="006F1DA5" w:rsidRDefault="00E04F2A" w:rsidP="002742B5">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3B95D079" w14:textId="77777777" w:rsidR="00E04F2A" w:rsidRPr="006F1DA5" w:rsidRDefault="00E04F2A" w:rsidP="002742B5">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7D6B8BA5" w14:textId="77777777" w:rsidR="00E04F2A" w:rsidRPr="006F1DA5" w:rsidRDefault="00E04F2A" w:rsidP="002742B5">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21D9230B" w14:textId="77777777" w:rsidR="00E04F2A" w:rsidRPr="006F1DA5" w:rsidRDefault="00E04F2A" w:rsidP="002742B5">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22221844" w14:textId="77777777" w:rsidR="00E04F2A" w:rsidRPr="006F1DA5" w:rsidRDefault="00E04F2A" w:rsidP="002742B5">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1109B62F" w14:textId="77777777" w:rsidR="00E04F2A" w:rsidRPr="006F1DA5" w:rsidRDefault="00E04F2A" w:rsidP="002742B5">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65920" behindDoc="1" locked="0" layoutInCell="1" allowOverlap="1" wp14:anchorId="45AF1E56" wp14:editId="6A2B937E">
                <wp:simplePos x="0" y="0"/>
                <wp:positionH relativeFrom="column">
                  <wp:posOffset>430530</wp:posOffset>
                </wp:positionH>
                <wp:positionV relativeFrom="paragraph">
                  <wp:posOffset>-328295</wp:posOffset>
                </wp:positionV>
                <wp:extent cx="2880360" cy="1393825"/>
                <wp:effectExtent l="0" t="0" r="2540" b="3175"/>
                <wp:wrapNone/>
                <wp:docPr id="14" name="Picture 14"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3C9ED582" w14:textId="77777777" w:rsidR="00E04F2A" w:rsidRPr="006F1DA5" w:rsidRDefault="00E04F2A" w:rsidP="002742B5">
          <w:pPr>
            <w:pStyle w:val="Header"/>
            <w:rPr>
              <w:rFonts w:ascii="Arial" w:hAnsi="Arial" w:cs="Arial"/>
              <w:b/>
              <w:color w:val="000000" w:themeColor="text1"/>
            </w:rPr>
          </w:pPr>
        </w:p>
      </w:tc>
    </w:tr>
  </w:tbl>
  <w:p w14:paraId="08E7CA76" w14:textId="10691413" w:rsidR="00E04F2A" w:rsidRPr="002742B5" w:rsidRDefault="00E04F2A" w:rsidP="002742B5">
    <w:pPr>
      <w:pStyle w:val="Header"/>
      <w:tabs>
        <w:tab w:val="clear" w:pos="4536"/>
        <w:tab w:val="clear" w:pos="9072"/>
        <w:tab w:val="left" w:pos="1168"/>
      </w:tabs>
      <w:rPr>
        <w:rFonts w:ascii="Arial" w:hAnsi="Arial" w:cs="Aria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750E6C1B" w14:textId="77777777" w:rsidTr="006557CF">
      <w:trPr>
        <w:trHeight w:val="1268"/>
      </w:trPr>
      <w:tc>
        <w:tcPr>
          <w:tcW w:w="1384" w:type="dxa"/>
        </w:tcPr>
        <w:p w14:paraId="34709538"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91520" behindDoc="0" locked="0" layoutInCell="1" allowOverlap="1" wp14:anchorId="16F370D9" wp14:editId="143CE6BD">
                <wp:simplePos x="0" y="0"/>
                <wp:positionH relativeFrom="page">
                  <wp:posOffset>162826</wp:posOffset>
                </wp:positionH>
                <wp:positionV relativeFrom="paragraph">
                  <wp:posOffset>-127496</wp:posOffset>
                </wp:positionV>
                <wp:extent cx="637953" cy="848413"/>
                <wp:effectExtent l="0" t="0" r="0" b="2540"/>
                <wp:wrapNone/>
                <wp:docPr id="3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5E196447"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0F28D6F5"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2CCB1C58"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070B1D4F"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50702229"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78DB5D27"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90496" behindDoc="1" locked="0" layoutInCell="1" allowOverlap="1" wp14:anchorId="7F6C9315" wp14:editId="03539634">
                <wp:simplePos x="0" y="0"/>
                <wp:positionH relativeFrom="column">
                  <wp:posOffset>430530</wp:posOffset>
                </wp:positionH>
                <wp:positionV relativeFrom="paragraph">
                  <wp:posOffset>-328295</wp:posOffset>
                </wp:positionV>
                <wp:extent cx="2880360" cy="1393825"/>
                <wp:effectExtent l="0" t="0" r="2540" b="3175"/>
                <wp:wrapNone/>
                <wp:docPr id="32" name="Picture 32"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12918E57" w14:textId="77777777" w:rsidR="00E04F2A" w:rsidRPr="006F1DA5" w:rsidRDefault="00E04F2A" w:rsidP="00B25739">
          <w:pPr>
            <w:pStyle w:val="Header"/>
            <w:rPr>
              <w:rFonts w:ascii="Arial" w:hAnsi="Arial" w:cs="Arial"/>
              <w:b/>
              <w:color w:val="000000" w:themeColor="text1"/>
            </w:rPr>
          </w:pPr>
        </w:p>
      </w:tc>
    </w:tr>
  </w:tbl>
  <w:p w14:paraId="6EFD9282" w14:textId="35483E6A" w:rsidR="00E04F2A" w:rsidRPr="00B25739" w:rsidRDefault="00E04F2A" w:rsidP="00B25739">
    <w:pPr>
      <w:pStyle w:val="Header"/>
      <w:tabs>
        <w:tab w:val="clear" w:pos="4536"/>
        <w:tab w:val="clear" w:pos="9072"/>
        <w:tab w:val="left" w:pos="1168"/>
      </w:tabs>
      <w:rPr>
        <w:rFonts w:ascii="Arial" w:hAnsi="Arial" w:cs="Arial"/>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D5E81" w14:textId="77777777" w:rsidR="00E04F2A" w:rsidRDefault="00E04F2A">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47E17" w14:textId="77777777" w:rsidR="00E04F2A" w:rsidRDefault="00E04F2A">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238AF8A4" w14:textId="77777777" w:rsidTr="006557CF">
      <w:trPr>
        <w:trHeight w:val="1268"/>
      </w:trPr>
      <w:tc>
        <w:tcPr>
          <w:tcW w:w="1384" w:type="dxa"/>
        </w:tcPr>
        <w:p w14:paraId="7D757F62"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95616" behindDoc="0" locked="0" layoutInCell="1" allowOverlap="1" wp14:anchorId="0D3B0104" wp14:editId="2BA2A309">
                <wp:simplePos x="0" y="0"/>
                <wp:positionH relativeFrom="page">
                  <wp:posOffset>162826</wp:posOffset>
                </wp:positionH>
                <wp:positionV relativeFrom="paragraph">
                  <wp:posOffset>-127496</wp:posOffset>
                </wp:positionV>
                <wp:extent cx="637953" cy="848413"/>
                <wp:effectExtent l="0" t="0" r="0" b="2540"/>
                <wp:wrapNone/>
                <wp:docPr id="34"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1FA4D787"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11ED1283"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4EEBF578"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4D34DA2E"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7FA2EB87"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28328B90"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94592" behindDoc="1" locked="0" layoutInCell="1" allowOverlap="1" wp14:anchorId="19556D09" wp14:editId="7D44A0CC">
                <wp:simplePos x="0" y="0"/>
                <wp:positionH relativeFrom="column">
                  <wp:posOffset>430530</wp:posOffset>
                </wp:positionH>
                <wp:positionV relativeFrom="paragraph">
                  <wp:posOffset>-328295</wp:posOffset>
                </wp:positionV>
                <wp:extent cx="2880360" cy="1393825"/>
                <wp:effectExtent l="0" t="0" r="2540" b="3175"/>
                <wp:wrapNone/>
                <wp:docPr id="35" name="Picture 35"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3620CDFB" w14:textId="77777777" w:rsidR="00E04F2A" w:rsidRPr="006F1DA5" w:rsidRDefault="00E04F2A" w:rsidP="00B25739">
          <w:pPr>
            <w:pStyle w:val="Header"/>
            <w:rPr>
              <w:rFonts w:ascii="Arial" w:hAnsi="Arial" w:cs="Arial"/>
              <w:b/>
              <w:color w:val="000000" w:themeColor="text1"/>
            </w:rPr>
          </w:pPr>
        </w:p>
      </w:tc>
    </w:tr>
  </w:tbl>
  <w:p w14:paraId="4DE36ADA" w14:textId="205D8D9D" w:rsidR="00E04F2A" w:rsidRPr="00B25739" w:rsidRDefault="00E04F2A" w:rsidP="00B25739">
    <w:pPr>
      <w:pStyle w:val="Header"/>
      <w:tabs>
        <w:tab w:val="clear" w:pos="4536"/>
        <w:tab w:val="clear" w:pos="9072"/>
        <w:tab w:val="left" w:pos="1168"/>
      </w:tabs>
      <w:rPr>
        <w:rFonts w:ascii="Arial" w:hAnsi="Arial" w:cs="Arial"/>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1EF8B" w14:textId="77777777" w:rsidR="00E04F2A" w:rsidRDefault="00E04F2A">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E77C0" w14:textId="77777777" w:rsidR="00E04F2A" w:rsidRDefault="00E04F2A">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2A94EBF7" w14:textId="77777777" w:rsidTr="006557CF">
      <w:trPr>
        <w:trHeight w:val="1268"/>
      </w:trPr>
      <w:tc>
        <w:tcPr>
          <w:tcW w:w="1384" w:type="dxa"/>
        </w:tcPr>
        <w:p w14:paraId="1A83EAE4"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99712" behindDoc="0" locked="0" layoutInCell="1" allowOverlap="1" wp14:anchorId="189BFD29" wp14:editId="334BDC32">
                <wp:simplePos x="0" y="0"/>
                <wp:positionH relativeFrom="page">
                  <wp:posOffset>162826</wp:posOffset>
                </wp:positionH>
                <wp:positionV relativeFrom="paragraph">
                  <wp:posOffset>-127496</wp:posOffset>
                </wp:positionV>
                <wp:extent cx="637953" cy="848413"/>
                <wp:effectExtent l="0" t="0" r="0" b="2540"/>
                <wp:wrapNone/>
                <wp:docPr id="37"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51D6F3A2"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3E4D80A4"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3E4CF7E8"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29CF6170"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13D9DD95"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28165314"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98688" behindDoc="1" locked="0" layoutInCell="1" allowOverlap="1" wp14:anchorId="004B3CE4" wp14:editId="616B9852">
                <wp:simplePos x="0" y="0"/>
                <wp:positionH relativeFrom="column">
                  <wp:posOffset>430530</wp:posOffset>
                </wp:positionH>
                <wp:positionV relativeFrom="paragraph">
                  <wp:posOffset>-328295</wp:posOffset>
                </wp:positionV>
                <wp:extent cx="2880360" cy="1393825"/>
                <wp:effectExtent l="0" t="0" r="2540" b="3175"/>
                <wp:wrapNone/>
                <wp:docPr id="38" name="Picture 38"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7B7DF7B6" w14:textId="77777777" w:rsidR="00E04F2A" w:rsidRPr="006F1DA5" w:rsidRDefault="00E04F2A" w:rsidP="00B25739">
          <w:pPr>
            <w:pStyle w:val="Header"/>
            <w:rPr>
              <w:rFonts w:ascii="Arial" w:hAnsi="Arial" w:cs="Arial"/>
              <w:b/>
              <w:color w:val="000000" w:themeColor="text1"/>
            </w:rPr>
          </w:pPr>
        </w:p>
      </w:tc>
    </w:tr>
  </w:tbl>
  <w:p w14:paraId="578817A6" w14:textId="6F6383A0" w:rsidR="00E04F2A" w:rsidRPr="00B25739" w:rsidRDefault="00E04F2A" w:rsidP="00B25739">
    <w:pPr>
      <w:pStyle w:val="Header"/>
      <w:tabs>
        <w:tab w:val="clear" w:pos="4536"/>
        <w:tab w:val="clear" w:pos="9072"/>
        <w:tab w:val="left" w:pos="1168"/>
      </w:tabs>
      <w:rPr>
        <w:rFonts w:ascii="Arial" w:hAnsi="Arial" w:cs="Arial"/>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DE9BA" w14:textId="77777777" w:rsidR="00E04F2A" w:rsidRDefault="00E04F2A">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FE77B" w14:textId="77777777" w:rsidR="00E04F2A" w:rsidRDefault="00E04F2A">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12D2B5EA" w14:textId="77777777" w:rsidTr="006557CF">
      <w:trPr>
        <w:trHeight w:val="1268"/>
      </w:trPr>
      <w:tc>
        <w:tcPr>
          <w:tcW w:w="1384" w:type="dxa"/>
        </w:tcPr>
        <w:p w14:paraId="726FA08F"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703808" behindDoc="0" locked="0" layoutInCell="1" allowOverlap="1" wp14:anchorId="783D6E34" wp14:editId="67B9AE22">
                <wp:simplePos x="0" y="0"/>
                <wp:positionH relativeFrom="page">
                  <wp:posOffset>162826</wp:posOffset>
                </wp:positionH>
                <wp:positionV relativeFrom="paragraph">
                  <wp:posOffset>-127496</wp:posOffset>
                </wp:positionV>
                <wp:extent cx="637953" cy="848413"/>
                <wp:effectExtent l="0" t="0" r="0" b="2540"/>
                <wp:wrapNone/>
                <wp:docPr id="40"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3F6F8C0E"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355CC389"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42C63F6D"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4A7C1E93"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16ADCF69"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24FAB91A"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702784" behindDoc="1" locked="0" layoutInCell="1" allowOverlap="1" wp14:anchorId="595A4842" wp14:editId="7792FA1E">
                <wp:simplePos x="0" y="0"/>
                <wp:positionH relativeFrom="column">
                  <wp:posOffset>430530</wp:posOffset>
                </wp:positionH>
                <wp:positionV relativeFrom="paragraph">
                  <wp:posOffset>-328295</wp:posOffset>
                </wp:positionV>
                <wp:extent cx="2880360" cy="1393825"/>
                <wp:effectExtent l="0" t="0" r="2540" b="3175"/>
                <wp:wrapNone/>
                <wp:docPr id="41" name="Picture 41"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419BD8A3" w14:textId="77777777" w:rsidR="00E04F2A" w:rsidRPr="006F1DA5" w:rsidRDefault="00E04F2A" w:rsidP="00B25739">
          <w:pPr>
            <w:pStyle w:val="Header"/>
            <w:rPr>
              <w:rFonts w:ascii="Arial" w:hAnsi="Arial" w:cs="Arial"/>
              <w:b/>
              <w:color w:val="000000" w:themeColor="text1"/>
            </w:rPr>
          </w:pPr>
        </w:p>
      </w:tc>
    </w:tr>
  </w:tbl>
  <w:p w14:paraId="4676ECE4" w14:textId="0793C932" w:rsidR="00E04F2A" w:rsidRPr="00B25739" w:rsidRDefault="00E04F2A" w:rsidP="00B25739">
    <w:pPr>
      <w:pStyle w:val="Header"/>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ABABA" w14:textId="77777777" w:rsidR="00E04F2A" w:rsidRDefault="00E04F2A">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12EE8" w14:textId="77777777" w:rsidR="00E04F2A" w:rsidRDefault="00E04F2A">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9A995" w14:textId="77777777" w:rsidR="00E04F2A" w:rsidRDefault="00E04F2A">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3E3DF48F" w14:textId="77777777" w:rsidTr="006557CF">
      <w:trPr>
        <w:trHeight w:val="1268"/>
      </w:trPr>
      <w:tc>
        <w:tcPr>
          <w:tcW w:w="1384" w:type="dxa"/>
        </w:tcPr>
        <w:p w14:paraId="0D6AA83C"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707904" behindDoc="0" locked="0" layoutInCell="1" allowOverlap="1" wp14:anchorId="36364771" wp14:editId="5B5F8E1E">
                <wp:simplePos x="0" y="0"/>
                <wp:positionH relativeFrom="page">
                  <wp:posOffset>162826</wp:posOffset>
                </wp:positionH>
                <wp:positionV relativeFrom="paragraph">
                  <wp:posOffset>-127496</wp:posOffset>
                </wp:positionV>
                <wp:extent cx="637953" cy="848413"/>
                <wp:effectExtent l="0" t="0" r="0" b="2540"/>
                <wp:wrapNone/>
                <wp:docPr id="43"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4FC4C57C"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4AD90F05"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04221F04"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2C0C9B05"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7AA3DBFD"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7B3B7C8E"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706880" behindDoc="1" locked="0" layoutInCell="1" allowOverlap="1" wp14:anchorId="7BDC0D74" wp14:editId="43FD254F">
                <wp:simplePos x="0" y="0"/>
                <wp:positionH relativeFrom="column">
                  <wp:posOffset>430530</wp:posOffset>
                </wp:positionH>
                <wp:positionV relativeFrom="paragraph">
                  <wp:posOffset>-328295</wp:posOffset>
                </wp:positionV>
                <wp:extent cx="2880360" cy="1393825"/>
                <wp:effectExtent l="0" t="0" r="2540" b="3175"/>
                <wp:wrapNone/>
                <wp:docPr id="44" name="Picture 44"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34265956" w14:textId="77777777" w:rsidR="00E04F2A" w:rsidRPr="006F1DA5" w:rsidRDefault="00E04F2A" w:rsidP="00B25739">
          <w:pPr>
            <w:pStyle w:val="Header"/>
            <w:rPr>
              <w:rFonts w:ascii="Arial" w:hAnsi="Arial" w:cs="Arial"/>
              <w:b/>
              <w:color w:val="000000" w:themeColor="text1"/>
            </w:rPr>
          </w:pPr>
        </w:p>
      </w:tc>
    </w:tr>
  </w:tbl>
  <w:p w14:paraId="71194D18" w14:textId="69806557" w:rsidR="00E04F2A" w:rsidRPr="00B25739" w:rsidRDefault="00E04F2A" w:rsidP="00B25739">
    <w:pPr>
      <w:pStyle w:val="Header"/>
      <w:tabs>
        <w:tab w:val="clear" w:pos="4536"/>
        <w:tab w:val="clear" w:pos="9072"/>
        <w:tab w:val="left" w:pos="1168"/>
      </w:tabs>
      <w:rPr>
        <w:rFonts w:ascii="Arial" w:hAnsi="Arial" w:cs="Arial"/>
      </w:rP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3901D" w14:textId="77777777" w:rsidR="00E04F2A" w:rsidRDefault="00E04F2A">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42B8B" w14:textId="77777777" w:rsidR="00E04F2A" w:rsidRDefault="00E04F2A">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6D9D1793" w14:textId="77777777" w:rsidTr="006557CF">
      <w:trPr>
        <w:trHeight w:val="1268"/>
      </w:trPr>
      <w:tc>
        <w:tcPr>
          <w:tcW w:w="1384" w:type="dxa"/>
        </w:tcPr>
        <w:p w14:paraId="17C77140"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712000" behindDoc="0" locked="0" layoutInCell="1" allowOverlap="1" wp14:anchorId="589C3B22" wp14:editId="7C956682">
                <wp:simplePos x="0" y="0"/>
                <wp:positionH relativeFrom="page">
                  <wp:posOffset>162826</wp:posOffset>
                </wp:positionH>
                <wp:positionV relativeFrom="paragraph">
                  <wp:posOffset>-127496</wp:posOffset>
                </wp:positionV>
                <wp:extent cx="637953" cy="848413"/>
                <wp:effectExtent l="0" t="0" r="0" b="2540"/>
                <wp:wrapNone/>
                <wp:docPr id="46"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59506CC8"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7D6A07E6"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67BDFB30"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7E5A4B5B"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6909E9FA"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3C6208D7"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710976" behindDoc="1" locked="0" layoutInCell="1" allowOverlap="1" wp14:anchorId="0A8A7D4B" wp14:editId="7DF567A8">
                <wp:simplePos x="0" y="0"/>
                <wp:positionH relativeFrom="column">
                  <wp:posOffset>430530</wp:posOffset>
                </wp:positionH>
                <wp:positionV relativeFrom="paragraph">
                  <wp:posOffset>-328295</wp:posOffset>
                </wp:positionV>
                <wp:extent cx="2880360" cy="1393825"/>
                <wp:effectExtent l="0" t="0" r="2540" b="3175"/>
                <wp:wrapNone/>
                <wp:docPr id="47" name="Picture 47"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17FA04F6" w14:textId="77777777" w:rsidR="00E04F2A" w:rsidRPr="006F1DA5" w:rsidRDefault="00E04F2A" w:rsidP="00B25739">
          <w:pPr>
            <w:pStyle w:val="Header"/>
            <w:rPr>
              <w:rFonts w:ascii="Arial" w:hAnsi="Arial" w:cs="Arial"/>
              <w:b/>
              <w:color w:val="000000" w:themeColor="text1"/>
            </w:rPr>
          </w:pPr>
        </w:p>
      </w:tc>
    </w:tr>
  </w:tbl>
  <w:p w14:paraId="2628B843" w14:textId="1B9EEFEA" w:rsidR="00E04F2A" w:rsidRPr="00B25739" w:rsidRDefault="00E04F2A" w:rsidP="00B25739">
    <w:pPr>
      <w:pStyle w:val="Header"/>
      <w:tabs>
        <w:tab w:val="clear" w:pos="4536"/>
        <w:tab w:val="clear" w:pos="9072"/>
        <w:tab w:val="left" w:pos="1168"/>
      </w:tabs>
      <w:rPr>
        <w:rFonts w:ascii="Arial" w:hAnsi="Arial" w:cs="Arial"/>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01476" w14:textId="77777777" w:rsidR="00E04F2A" w:rsidRDefault="00E04F2A">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8E41C" w14:textId="77777777" w:rsidR="00E04F2A" w:rsidRDefault="00E04F2A">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6411218E" w14:textId="77777777" w:rsidTr="006557CF">
      <w:trPr>
        <w:trHeight w:val="1268"/>
      </w:trPr>
      <w:tc>
        <w:tcPr>
          <w:tcW w:w="1384" w:type="dxa"/>
        </w:tcPr>
        <w:p w14:paraId="7828905E"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716096" behindDoc="0" locked="0" layoutInCell="1" allowOverlap="1" wp14:anchorId="617D5C20" wp14:editId="214417E9">
                <wp:simplePos x="0" y="0"/>
                <wp:positionH relativeFrom="page">
                  <wp:posOffset>162826</wp:posOffset>
                </wp:positionH>
                <wp:positionV relativeFrom="paragraph">
                  <wp:posOffset>-127496</wp:posOffset>
                </wp:positionV>
                <wp:extent cx="637953" cy="848413"/>
                <wp:effectExtent l="0" t="0" r="0" b="2540"/>
                <wp:wrapNone/>
                <wp:docPr id="49"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473763CE"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32FCA0D7"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20B32B21"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148A4E5C"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18ECC9D6"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4F07C2E0"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715072" behindDoc="1" locked="0" layoutInCell="1" allowOverlap="1" wp14:anchorId="4C56172B" wp14:editId="1DC39814">
                <wp:simplePos x="0" y="0"/>
                <wp:positionH relativeFrom="column">
                  <wp:posOffset>430530</wp:posOffset>
                </wp:positionH>
                <wp:positionV relativeFrom="paragraph">
                  <wp:posOffset>-328295</wp:posOffset>
                </wp:positionV>
                <wp:extent cx="2880360" cy="1393825"/>
                <wp:effectExtent l="0" t="0" r="2540" b="3175"/>
                <wp:wrapNone/>
                <wp:docPr id="50" name="Picture 50"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77CBE4B0" w14:textId="77777777" w:rsidR="00E04F2A" w:rsidRPr="006F1DA5" w:rsidRDefault="00E04F2A" w:rsidP="00B25739">
          <w:pPr>
            <w:pStyle w:val="Header"/>
            <w:rPr>
              <w:rFonts w:ascii="Arial" w:hAnsi="Arial" w:cs="Arial"/>
              <w:b/>
              <w:color w:val="000000" w:themeColor="text1"/>
            </w:rPr>
          </w:pPr>
        </w:p>
      </w:tc>
    </w:tr>
  </w:tbl>
  <w:p w14:paraId="26D2020C" w14:textId="02237E60" w:rsidR="00E04F2A" w:rsidRPr="00B25739" w:rsidRDefault="00E04F2A" w:rsidP="00B25739">
    <w:pPr>
      <w:pStyle w:val="Header"/>
      <w:tabs>
        <w:tab w:val="clear" w:pos="4536"/>
        <w:tab w:val="clear" w:pos="9072"/>
        <w:tab w:val="left" w:pos="1168"/>
      </w:tabs>
      <w:rPr>
        <w:rFonts w:ascii="Arial" w:hAnsi="Arial" w:cs="Arial"/>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5DE10" w14:textId="77777777" w:rsidR="00E04F2A" w:rsidRDefault="00E04F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E0FB6" w14:textId="77777777" w:rsidR="00E04F2A" w:rsidRDefault="00E04F2A">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208D1" w14:textId="77777777" w:rsidR="00E04F2A" w:rsidRDefault="00E04F2A">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10C2D21A" w14:textId="77777777" w:rsidTr="006557CF">
      <w:trPr>
        <w:trHeight w:val="1268"/>
      </w:trPr>
      <w:tc>
        <w:tcPr>
          <w:tcW w:w="1384" w:type="dxa"/>
        </w:tcPr>
        <w:p w14:paraId="6CEAC5BA"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720192" behindDoc="0" locked="0" layoutInCell="1" allowOverlap="1" wp14:anchorId="15660B47" wp14:editId="06CB54B3">
                <wp:simplePos x="0" y="0"/>
                <wp:positionH relativeFrom="page">
                  <wp:posOffset>162826</wp:posOffset>
                </wp:positionH>
                <wp:positionV relativeFrom="paragraph">
                  <wp:posOffset>-127496</wp:posOffset>
                </wp:positionV>
                <wp:extent cx="637953" cy="848413"/>
                <wp:effectExtent l="0" t="0" r="0" b="2540"/>
                <wp:wrapNone/>
                <wp:docPr id="52"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05B05414"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58963F22"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1700DA37"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16C021D0"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63DDD405"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501BAB24"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719168" behindDoc="1" locked="0" layoutInCell="1" allowOverlap="1" wp14:anchorId="417D0974" wp14:editId="74E08A58">
                <wp:simplePos x="0" y="0"/>
                <wp:positionH relativeFrom="column">
                  <wp:posOffset>430530</wp:posOffset>
                </wp:positionH>
                <wp:positionV relativeFrom="paragraph">
                  <wp:posOffset>-328295</wp:posOffset>
                </wp:positionV>
                <wp:extent cx="2880360" cy="1393825"/>
                <wp:effectExtent l="0" t="0" r="2540" b="3175"/>
                <wp:wrapNone/>
                <wp:docPr id="53" name="Picture 53"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5081706C" w14:textId="77777777" w:rsidR="00E04F2A" w:rsidRPr="006F1DA5" w:rsidRDefault="00E04F2A" w:rsidP="00B25739">
          <w:pPr>
            <w:pStyle w:val="Header"/>
            <w:rPr>
              <w:rFonts w:ascii="Arial" w:hAnsi="Arial" w:cs="Arial"/>
              <w:b/>
              <w:color w:val="000000" w:themeColor="text1"/>
            </w:rPr>
          </w:pPr>
        </w:p>
      </w:tc>
    </w:tr>
  </w:tbl>
  <w:p w14:paraId="4D0BAA09" w14:textId="69452787" w:rsidR="00E04F2A" w:rsidRPr="00B25739" w:rsidRDefault="00E04F2A" w:rsidP="00B25739">
    <w:pPr>
      <w:pStyle w:val="Header"/>
      <w:tabs>
        <w:tab w:val="clear" w:pos="4536"/>
        <w:tab w:val="clear" w:pos="9072"/>
        <w:tab w:val="left" w:pos="1168"/>
      </w:tabs>
      <w:rPr>
        <w:rFonts w:ascii="Arial" w:hAnsi="Arial" w:cs="Arial"/>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E87EB" w14:textId="77777777" w:rsidR="00E04F2A" w:rsidRDefault="00E04F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309C39B4" w14:textId="77777777" w:rsidTr="006557CF">
      <w:trPr>
        <w:trHeight w:val="1268"/>
      </w:trPr>
      <w:tc>
        <w:tcPr>
          <w:tcW w:w="1384" w:type="dxa"/>
        </w:tcPr>
        <w:p w14:paraId="5F5A5627"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71040" behindDoc="0" locked="0" layoutInCell="1" allowOverlap="1" wp14:anchorId="68EDB8FE" wp14:editId="02DED6F2">
                <wp:simplePos x="0" y="0"/>
                <wp:positionH relativeFrom="page">
                  <wp:posOffset>162826</wp:posOffset>
                </wp:positionH>
                <wp:positionV relativeFrom="paragraph">
                  <wp:posOffset>-127496</wp:posOffset>
                </wp:positionV>
                <wp:extent cx="637953" cy="848413"/>
                <wp:effectExtent l="0" t="0" r="0" b="2540"/>
                <wp:wrapNone/>
                <wp:docPr id="16"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27A80CDB"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7501FC9B"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6844B859"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2F6119DB"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3B29B323"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49CA119E"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70016" behindDoc="1" locked="0" layoutInCell="1" allowOverlap="1" wp14:anchorId="39E8C041" wp14:editId="31245C40">
                <wp:simplePos x="0" y="0"/>
                <wp:positionH relativeFrom="column">
                  <wp:posOffset>430530</wp:posOffset>
                </wp:positionH>
                <wp:positionV relativeFrom="paragraph">
                  <wp:posOffset>-328295</wp:posOffset>
                </wp:positionV>
                <wp:extent cx="2880360" cy="1393825"/>
                <wp:effectExtent l="0" t="0" r="2540" b="3175"/>
                <wp:wrapNone/>
                <wp:docPr id="17" name="Picture 17"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6812B44F" w14:textId="77777777" w:rsidR="00E04F2A" w:rsidRPr="006F1DA5" w:rsidRDefault="00E04F2A" w:rsidP="00B25739">
          <w:pPr>
            <w:pStyle w:val="Header"/>
            <w:rPr>
              <w:rFonts w:ascii="Arial" w:hAnsi="Arial" w:cs="Arial"/>
              <w:b/>
              <w:color w:val="000000" w:themeColor="text1"/>
            </w:rPr>
          </w:pPr>
        </w:p>
      </w:tc>
    </w:tr>
  </w:tbl>
  <w:p w14:paraId="31A7C8C7" w14:textId="04DAD793" w:rsidR="00E04F2A" w:rsidRPr="00B25739" w:rsidRDefault="00E04F2A" w:rsidP="00B25739">
    <w:pPr>
      <w:pStyle w:val="Header"/>
      <w:tabs>
        <w:tab w:val="clear" w:pos="4536"/>
        <w:tab w:val="clear" w:pos="9072"/>
        <w:tab w:val="left" w:pos="1168"/>
      </w:tabs>
      <w:rPr>
        <w:rFonts w:ascii="Arial" w:hAnsi="Arial" w:cs="Arial"/>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B4C75" w14:textId="77777777" w:rsidR="00E04F2A" w:rsidRDefault="00E04F2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D43AC" w14:textId="77777777" w:rsidR="00E04F2A" w:rsidRDefault="00E04F2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883" w:type="dxa"/>
      <w:tblLook w:val="04A0" w:firstRow="1" w:lastRow="0" w:firstColumn="1" w:lastColumn="0" w:noHBand="0" w:noVBand="1"/>
    </w:tblPr>
    <w:tblGrid>
      <w:gridCol w:w="1384"/>
      <w:gridCol w:w="3645"/>
      <w:gridCol w:w="3645"/>
      <w:gridCol w:w="4209"/>
    </w:tblGrid>
    <w:tr w:rsidR="00E04F2A" w:rsidRPr="006F1DA5" w14:paraId="1E7D0495" w14:textId="77777777" w:rsidTr="006557CF">
      <w:trPr>
        <w:trHeight w:val="1268"/>
      </w:trPr>
      <w:tc>
        <w:tcPr>
          <w:tcW w:w="1384" w:type="dxa"/>
        </w:tcPr>
        <w:p w14:paraId="3A727DF7" w14:textId="77777777" w:rsidR="00E04F2A" w:rsidRPr="006F1DA5" w:rsidRDefault="00E04F2A" w:rsidP="00B25739">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75136" behindDoc="0" locked="0" layoutInCell="1" allowOverlap="1" wp14:anchorId="6359CB97" wp14:editId="06E44191">
                <wp:simplePos x="0" y="0"/>
                <wp:positionH relativeFrom="page">
                  <wp:posOffset>162826</wp:posOffset>
                </wp:positionH>
                <wp:positionV relativeFrom="paragraph">
                  <wp:posOffset>-127496</wp:posOffset>
                </wp:positionV>
                <wp:extent cx="637953" cy="848413"/>
                <wp:effectExtent l="0" t="0" r="0" b="2540"/>
                <wp:wrapNone/>
                <wp:docPr id="19"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40757" cy="852142"/>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55574EA9" w14:textId="77777777" w:rsidR="00E04F2A" w:rsidRPr="006F1DA5" w:rsidRDefault="00E04F2A" w:rsidP="00B25739">
          <w:pPr>
            <w:pStyle w:val="Header"/>
            <w:rPr>
              <w:rFonts w:ascii="Arial" w:hAnsi="Arial" w:cs="Arial"/>
              <w:b/>
              <w:color w:val="000000" w:themeColor="text1"/>
              <w:sz w:val="18"/>
              <w:szCs w:val="18"/>
            </w:rPr>
          </w:pPr>
          <w:r>
            <w:rPr>
              <w:rFonts w:ascii="Arial" w:hAnsi="Arial" w:cs="Arial"/>
              <w:b/>
              <w:color w:val="000000" w:themeColor="text1"/>
              <w:sz w:val="18"/>
              <w:szCs w:val="18"/>
            </w:rPr>
            <w:t>SREDNJA ŠOLA ZA GOSTINSTVO IN TURIZEM MARIBOR</w:t>
          </w:r>
        </w:p>
        <w:p w14:paraId="117192BF"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Mladinska ulica 14 A</w:t>
          </w:r>
        </w:p>
        <w:p w14:paraId="4D176BB3" w14:textId="77777777" w:rsidR="00E04F2A" w:rsidRPr="006F1DA5" w:rsidRDefault="00E04F2A" w:rsidP="00B25739">
          <w:pPr>
            <w:pStyle w:val="Header"/>
            <w:rPr>
              <w:rFonts w:ascii="Arial" w:hAnsi="Arial" w:cs="Arial"/>
              <w:color w:val="000000" w:themeColor="text1"/>
              <w:sz w:val="16"/>
              <w:szCs w:val="16"/>
            </w:rPr>
          </w:pPr>
          <w:r>
            <w:rPr>
              <w:rFonts w:ascii="Arial" w:hAnsi="Arial" w:cs="Arial"/>
              <w:color w:val="000000" w:themeColor="text1"/>
              <w:sz w:val="16"/>
              <w:szCs w:val="16"/>
            </w:rPr>
            <w:t>2000 Maribor</w:t>
          </w:r>
        </w:p>
        <w:p w14:paraId="168B825A" w14:textId="77777777" w:rsidR="00E04F2A" w:rsidRPr="006F1DA5" w:rsidRDefault="00E04F2A" w:rsidP="00B25739">
          <w:pPr>
            <w:pStyle w:val="Header"/>
            <w:rPr>
              <w:rFonts w:ascii="Arial" w:hAnsi="Arial" w:cs="Arial"/>
              <w:color w:val="000000" w:themeColor="text1"/>
              <w:sz w:val="16"/>
              <w:szCs w:val="16"/>
            </w:rPr>
          </w:pPr>
          <w:r w:rsidRPr="006F1DA5">
            <w:rPr>
              <w:rFonts w:ascii="Arial" w:hAnsi="Arial" w:cs="Arial"/>
              <w:color w:val="000000" w:themeColor="text1"/>
              <w:sz w:val="16"/>
              <w:szCs w:val="16"/>
            </w:rPr>
            <w:t xml:space="preserve">Splet: </w:t>
          </w:r>
          <w:r w:rsidRPr="0049031C">
            <w:rPr>
              <w:rFonts w:ascii="Arial" w:hAnsi="Arial" w:cs="Arial"/>
              <w:color w:val="000000" w:themeColor="text1"/>
              <w:sz w:val="16"/>
              <w:szCs w:val="16"/>
            </w:rPr>
            <w:t>https://www.ssgt-mb.si/</w:t>
          </w:r>
        </w:p>
        <w:p w14:paraId="011485C0" w14:textId="77777777" w:rsidR="00E04F2A" w:rsidRPr="006F1DA5" w:rsidRDefault="00E04F2A" w:rsidP="00B25739">
          <w:pPr>
            <w:pStyle w:val="Header"/>
            <w:rPr>
              <w:rFonts w:ascii="Arial" w:hAnsi="Arial" w:cs="Arial"/>
              <w:b/>
              <w:color w:val="000000" w:themeColor="text1"/>
              <w:sz w:val="18"/>
              <w:szCs w:val="18"/>
            </w:rPr>
          </w:pPr>
          <w:r w:rsidRPr="006F1DA5">
            <w:rPr>
              <w:rFonts w:ascii="Arial" w:hAnsi="Arial" w:cs="Arial"/>
              <w:color w:val="000000" w:themeColor="text1"/>
              <w:sz w:val="16"/>
              <w:szCs w:val="16"/>
            </w:rPr>
            <w:t xml:space="preserve">Email: </w:t>
          </w:r>
          <w:hyperlink r:id="rId2" w:history="1">
            <w:r w:rsidRPr="0049031C">
              <w:rPr>
                <w:rStyle w:val="Hyperlink"/>
                <w:rFonts w:ascii="Arial" w:hAnsi="Arial" w:cs="Arial"/>
                <w:color w:val="000000" w:themeColor="text1"/>
                <w:sz w:val="16"/>
                <w:szCs w:val="16"/>
                <w:u w:val="none"/>
              </w:rPr>
              <w:t>ss.gtmb@guest.arnes.si</w:t>
            </w:r>
          </w:hyperlink>
        </w:p>
      </w:tc>
      <w:tc>
        <w:tcPr>
          <w:tcW w:w="3645" w:type="dxa"/>
        </w:tcPr>
        <w:p w14:paraId="0B5BBC11" w14:textId="77777777" w:rsidR="00E04F2A" w:rsidRPr="006F1DA5" w:rsidRDefault="00E04F2A" w:rsidP="00B25739">
          <w:pPr>
            <w:pStyle w:val="Header"/>
            <w:rPr>
              <w:rFonts w:ascii="Arial" w:hAnsi="Arial" w:cs="Arial"/>
              <w:b/>
              <w:color w:val="000000" w:themeColor="text1"/>
            </w:rPr>
          </w:pPr>
          <w:r>
            <w:rPr>
              <w:rFonts w:ascii="Arial" w:hAnsi="Arial" w:cs="Arial"/>
              <w:b/>
              <w:noProof/>
              <w:color w:val="000000" w:themeColor="text1"/>
              <w:lang w:eastAsia="sl-SI"/>
            </w:rPr>
            <w:drawing>
              <wp:anchor distT="0" distB="0" distL="114300" distR="114300" simplePos="0" relativeHeight="251674112" behindDoc="1" locked="0" layoutInCell="1" allowOverlap="1" wp14:anchorId="7DB405C1" wp14:editId="7E4DB226">
                <wp:simplePos x="0" y="0"/>
                <wp:positionH relativeFrom="column">
                  <wp:posOffset>430530</wp:posOffset>
                </wp:positionH>
                <wp:positionV relativeFrom="paragraph">
                  <wp:posOffset>-328295</wp:posOffset>
                </wp:positionV>
                <wp:extent cx="2880360" cy="1393825"/>
                <wp:effectExtent l="0" t="0" r="2540" b="3175"/>
                <wp:wrapNone/>
                <wp:docPr id="20" name="Picture 20" descr="A picture containing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lower&#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880360" cy="1393825"/>
                        </a:xfrm>
                        <a:prstGeom prst="rect">
                          <a:avLst/>
                        </a:prstGeom>
                      </pic:spPr>
                    </pic:pic>
                  </a:graphicData>
                </a:graphic>
                <wp14:sizeRelH relativeFrom="page">
                  <wp14:pctWidth>0</wp14:pctWidth>
                </wp14:sizeRelH>
                <wp14:sizeRelV relativeFrom="page">
                  <wp14:pctHeight>0</wp14:pctHeight>
                </wp14:sizeRelV>
              </wp:anchor>
            </w:drawing>
          </w:r>
        </w:p>
      </w:tc>
      <w:tc>
        <w:tcPr>
          <w:tcW w:w="4209" w:type="dxa"/>
        </w:tcPr>
        <w:p w14:paraId="594A9D2F" w14:textId="77777777" w:rsidR="00E04F2A" w:rsidRPr="006F1DA5" w:rsidRDefault="00E04F2A" w:rsidP="00B25739">
          <w:pPr>
            <w:pStyle w:val="Header"/>
            <w:rPr>
              <w:rFonts w:ascii="Arial" w:hAnsi="Arial" w:cs="Arial"/>
              <w:b/>
              <w:color w:val="000000" w:themeColor="text1"/>
            </w:rPr>
          </w:pPr>
        </w:p>
      </w:tc>
    </w:tr>
  </w:tbl>
  <w:p w14:paraId="2EF1F6AD" w14:textId="093E9F81" w:rsidR="00E04F2A" w:rsidRPr="00B25739" w:rsidRDefault="00E04F2A" w:rsidP="00B25739">
    <w:pPr>
      <w:pStyle w:val="Header"/>
      <w:tabs>
        <w:tab w:val="clear" w:pos="4536"/>
        <w:tab w:val="clear" w:pos="9072"/>
        <w:tab w:val="left" w:pos="1168"/>
      </w:tabs>
      <w:rPr>
        <w:rFonts w:ascii="Arial" w:hAnsi="Arial" w:cs="Arial"/>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92042" w14:textId="77777777" w:rsidR="00E04F2A" w:rsidRDefault="00E04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B1EFC"/>
    <w:multiLevelType w:val="hybridMultilevel"/>
    <w:tmpl w:val="E44E2D10"/>
    <w:lvl w:ilvl="0" w:tplc="2316876E">
      <w:start w:val="1"/>
      <w:numFmt w:val="lowerLetter"/>
      <w:lvlText w:val="%1."/>
      <w:lvlJc w:val="left"/>
      <w:pPr>
        <w:ind w:left="720" w:hanging="360"/>
      </w:pPr>
      <w:rPr>
        <w:rFonts w:ascii="Arial" w:hAnsi="Arial" w:cs="Arial" w:hint="default"/>
        <w:sz w:val="18"/>
        <w:szCs w:val="18"/>
      </w:rPr>
    </w:lvl>
    <w:lvl w:ilvl="1" w:tplc="07582B82">
      <w:start w:val="1"/>
      <w:numFmt w:val="lowerLetter"/>
      <w:lvlText w:val="%2."/>
      <w:lvlJc w:val="left"/>
      <w:pPr>
        <w:ind w:left="1440" w:hanging="360"/>
      </w:pPr>
    </w:lvl>
    <w:lvl w:ilvl="2" w:tplc="9FB4661E">
      <w:start w:val="1"/>
      <w:numFmt w:val="lowerLetter"/>
      <w:lvlText w:val="%3."/>
      <w:lvlJc w:val="left"/>
      <w:pPr>
        <w:ind w:left="2160" w:hanging="360"/>
      </w:pPr>
    </w:lvl>
    <w:lvl w:ilvl="3" w:tplc="1B2CD86E">
      <w:start w:val="1"/>
      <w:numFmt w:val="lowerLetter"/>
      <w:lvlText w:val="%4."/>
      <w:lvlJc w:val="left"/>
      <w:pPr>
        <w:ind w:left="2880" w:hanging="360"/>
      </w:pPr>
    </w:lvl>
    <w:lvl w:ilvl="4" w:tplc="AC1096B8">
      <w:start w:val="1"/>
      <w:numFmt w:val="lowerLetter"/>
      <w:lvlText w:val="%5."/>
      <w:lvlJc w:val="left"/>
      <w:pPr>
        <w:ind w:left="3600" w:hanging="360"/>
      </w:pPr>
    </w:lvl>
    <w:lvl w:ilvl="5" w:tplc="8FB69CEE">
      <w:start w:val="1"/>
      <w:numFmt w:val="lowerLetter"/>
      <w:lvlText w:val="%6."/>
      <w:lvlJc w:val="left"/>
      <w:pPr>
        <w:ind w:left="4320" w:hanging="360"/>
      </w:pPr>
    </w:lvl>
    <w:lvl w:ilvl="6" w:tplc="02A48FCC">
      <w:start w:val="1"/>
      <w:numFmt w:val="lowerLetter"/>
      <w:lvlText w:val="%7."/>
      <w:lvlJc w:val="left"/>
      <w:pPr>
        <w:ind w:left="5040" w:hanging="360"/>
      </w:pPr>
    </w:lvl>
    <w:lvl w:ilvl="7" w:tplc="1CCCFFA0">
      <w:start w:val="1"/>
      <w:numFmt w:val="lowerLetter"/>
      <w:lvlText w:val="%8."/>
      <w:lvlJc w:val="left"/>
      <w:pPr>
        <w:ind w:left="5760" w:hanging="360"/>
      </w:pPr>
    </w:lvl>
    <w:lvl w:ilvl="8" w:tplc="3C32C8F0">
      <w:start w:val="1"/>
      <w:numFmt w:val="lowerLetter"/>
      <w:lvlText w:val="%9."/>
      <w:lvlJc w:val="left"/>
      <w:pPr>
        <w:ind w:left="6480" w:hanging="360"/>
      </w:pPr>
    </w:lvl>
  </w:abstractNum>
  <w:abstractNum w:abstractNumId="1" w15:restartNumberingAfterBreak="0">
    <w:nsid w:val="05BD60A3"/>
    <w:multiLevelType w:val="hybridMultilevel"/>
    <w:tmpl w:val="253A8360"/>
    <w:lvl w:ilvl="0" w:tplc="CC1A9CBC">
      <w:start w:val="18"/>
      <w:numFmt w:val="bullet"/>
      <w:lvlText w:val="-"/>
      <w:lvlJc w:val="left"/>
      <w:pPr>
        <w:ind w:left="1440" w:hanging="360"/>
      </w:pPr>
      <w:rPr>
        <w:rFonts w:ascii="Helvetica" w:eastAsiaTheme="minorHAnsi" w:hAnsi="Helvetica" w:cs="Helvetic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5D97671"/>
    <w:multiLevelType w:val="hybridMultilevel"/>
    <w:tmpl w:val="4C2A7BF0"/>
    <w:lvl w:ilvl="0" w:tplc="3BA8FDB8">
      <w:start w:val="1"/>
      <w:numFmt w:val="upperRoman"/>
      <w:lvlText w:val="%1."/>
      <w:lvlJc w:val="left"/>
      <w:pPr>
        <w:ind w:left="720" w:hanging="360"/>
      </w:pPr>
      <w:rPr>
        <w:rFonts w:ascii="Arial" w:hAnsi="Arial" w:cs="Arial" w:hint="default"/>
        <w:sz w:val="18"/>
        <w:szCs w:val="18"/>
      </w:rPr>
    </w:lvl>
    <w:lvl w:ilvl="1" w:tplc="0128A50C">
      <w:start w:val="1"/>
      <w:numFmt w:val="upperRoman"/>
      <w:lvlText w:val="%2."/>
      <w:lvlJc w:val="left"/>
      <w:pPr>
        <w:ind w:left="1440" w:hanging="360"/>
      </w:pPr>
    </w:lvl>
    <w:lvl w:ilvl="2" w:tplc="27FA17D6">
      <w:start w:val="1"/>
      <w:numFmt w:val="upperRoman"/>
      <w:lvlText w:val="%3."/>
      <w:lvlJc w:val="left"/>
      <w:pPr>
        <w:ind w:left="2160" w:hanging="360"/>
      </w:pPr>
    </w:lvl>
    <w:lvl w:ilvl="3" w:tplc="B284F61C">
      <w:start w:val="1"/>
      <w:numFmt w:val="upperRoman"/>
      <w:lvlText w:val="%4."/>
      <w:lvlJc w:val="left"/>
      <w:pPr>
        <w:ind w:left="2880" w:hanging="360"/>
      </w:pPr>
    </w:lvl>
    <w:lvl w:ilvl="4" w:tplc="4D507B3E">
      <w:start w:val="1"/>
      <w:numFmt w:val="upperRoman"/>
      <w:lvlText w:val="%5."/>
      <w:lvlJc w:val="left"/>
      <w:pPr>
        <w:ind w:left="3600" w:hanging="360"/>
      </w:pPr>
    </w:lvl>
    <w:lvl w:ilvl="5" w:tplc="7CBCAFE2">
      <w:start w:val="1"/>
      <w:numFmt w:val="upperRoman"/>
      <w:lvlText w:val="%6."/>
      <w:lvlJc w:val="left"/>
      <w:pPr>
        <w:ind w:left="4320" w:hanging="360"/>
      </w:pPr>
    </w:lvl>
    <w:lvl w:ilvl="6" w:tplc="DC3456B0">
      <w:start w:val="1"/>
      <w:numFmt w:val="upperRoman"/>
      <w:lvlText w:val="%7."/>
      <w:lvlJc w:val="left"/>
      <w:pPr>
        <w:ind w:left="5040" w:hanging="360"/>
      </w:pPr>
    </w:lvl>
    <w:lvl w:ilvl="7" w:tplc="1D861E26">
      <w:start w:val="1"/>
      <w:numFmt w:val="upperRoman"/>
      <w:lvlText w:val="%8."/>
      <w:lvlJc w:val="left"/>
      <w:pPr>
        <w:ind w:left="5760" w:hanging="360"/>
      </w:pPr>
    </w:lvl>
    <w:lvl w:ilvl="8" w:tplc="05C00506">
      <w:start w:val="1"/>
      <w:numFmt w:val="upperRoman"/>
      <w:lvlText w:val="%9."/>
      <w:lvlJc w:val="left"/>
      <w:pPr>
        <w:ind w:left="6480" w:hanging="360"/>
      </w:pPr>
    </w:lvl>
  </w:abstractNum>
  <w:abstractNum w:abstractNumId="3" w15:restartNumberingAfterBreak="0">
    <w:nsid w:val="07D06E5E"/>
    <w:multiLevelType w:val="multilevel"/>
    <w:tmpl w:val="915E53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0F7F98"/>
    <w:multiLevelType w:val="hybridMultilevel"/>
    <w:tmpl w:val="872C21A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316A26"/>
    <w:multiLevelType w:val="hybridMultilevel"/>
    <w:tmpl w:val="EA323D7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42CA0"/>
    <w:multiLevelType w:val="hybridMultilevel"/>
    <w:tmpl w:val="5E623936"/>
    <w:lvl w:ilvl="0" w:tplc="22A447E4">
      <w:start w:val="1"/>
      <w:numFmt w:val="bullet"/>
      <w:lvlText w:val=""/>
      <w:lvlJc w:val="left"/>
      <w:pPr>
        <w:ind w:left="720" w:hanging="360"/>
      </w:pPr>
      <w:rPr>
        <w:rFonts w:ascii="Symbol" w:hAnsi="Symbol" w:cs="Symbol" w:hint="default"/>
        <w:sz w:val="18"/>
        <w:szCs w:val="18"/>
      </w:rPr>
    </w:lvl>
    <w:lvl w:ilvl="1" w:tplc="52C6F8CC">
      <w:start w:val="1"/>
      <w:numFmt w:val="bullet"/>
      <w:lvlText w:val="o"/>
      <w:lvlJc w:val="left"/>
      <w:pPr>
        <w:ind w:left="1440" w:hanging="360"/>
      </w:pPr>
      <w:rPr>
        <w:rFonts w:ascii="Courier New" w:hAnsi="Courier New" w:cs="Courier New" w:hint="default"/>
      </w:rPr>
    </w:lvl>
    <w:lvl w:ilvl="2" w:tplc="35882A18">
      <w:start w:val="1"/>
      <w:numFmt w:val="bullet"/>
      <w:lvlText w:val=""/>
      <w:lvlJc w:val="left"/>
      <w:pPr>
        <w:ind w:left="2160" w:hanging="360"/>
      </w:pPr>
      <w:rPr>
        <w:rFonts w:ascii="Wingdings" w:hAnsi="Wingdings" w:cs="Wingdings" w:hint="default"/>
      </w:rPr>
    </w:lvl>
    <w:lvl w:ilvl="3" w:tplc="4ED25C88">
      <w:start w:val="1"/>
      <w:numFmt w:val="bullet"/>
      <w:lvlText w:val=""/>
      <w:lvlJc w:val="left"/>
      <w:pPr>
        <w:ind w:left="2880" w:hanging="360"/>
      </w:pPr>
      <w:rPr>
        <w:rFonts w:ascii="Symbol" w:hAnsi="Symbol" w:cs="Symbol" w:hint="default"/>
      </w:rPr>
    </w:lvl>
    <w:lvl w:ilvl="4" w:tplc="63E00C68">
      <w:start w:val="1"/>
      <w:numFmt w:val="bullet"/>
      <w:lvlText w:val="o"/>
      <w:lvlJc w:val="left"/>
      <w:pPr>
        <w:ind w:left="3600" w:hanging="360"/>
      </w:pPr>
      <w:rPr>
        <w:rFonts w:ascii="Courier New" w:hAnsi="Courier New" w:cs="Courier New" w:hint="default"/>
      </w:rPr>
    </w:lvl>
    <w:lvl w:ilvl="5" w:tplc="5492D8D6">
      <w:start w:val="1"/>
      <w:numFmt w:val="bullet"/>
      <w:lvlText w:val=""/>
      <w:lvlJc w:val="left"/>
      <w:pPr>
        <w:ind w:left="4320" w:hanging="360"/>
      </w:pPr>
      <w:rPr>
        <w:rFonts w:ascii="Wingdings" w:hAnsi="Wingdings" w:cs="Wingdings" w:hint="default"/>
      </w:rPr>
    </w:lvl>
    <w:lvl w:ilvl="6" w:tplc="18967684">
      <w:start w:val="1"/>
      <w:numFmt w:val="bullet"/>
      <w:lvlText w:val=""/>
      <w:lvlJc w:val="left"/>
      <w:pPr>
        <w:ind w:left="5040" w:hanging="360"/>
      </w:pPr>
      <w:rPr>
        <w:rFonts w:ascii="Symbol" w:hAnsi="Symbol" w:cs="Symbol" w:hint="default"/>
      </w:rPr>
    </w:lvl>
    <w:lvl w:ilvl="7" w:tplc="2FF899AA">
      <w:start w:val="1"/>
      <w:numFmt w:val="bullet"/>
      <w:lvlText w:val="o"/>
      <w:lvlJc w:val="left"/>
      <w:pPr>
        <w:ind w:left="5760" w:hanging="360"/>
      </w:pPr>
      <w:rPr>
        <w:rFonts w:ascii="Courier New" w:hAnsi="Courier New" w:cs="Courier New" w:hint="default"/>
      </w:rPr>
    </w:lvl>
    <w:lvl w:ilvl="8" w:tplc="8E40CF96">
      <w:start w:val="1"/>
      <w:numFmt w:val="bullet"/>
      <w:lvlText w:val=""/>
      <w:lvlJc w:val="left"/>
      <w:pPr>
        <w:ind w:left="6480" w:hanging="360"/>
      </w:pPr>
      <w:rPr>
        <w:rFonts w:ascii="Wingdings" w:hAnsi="Wingdings" w:cs="Wingdings" w:hint="default"/>
      </w:rPr>
    </w:lvl>
  </w:abstractNum>
  <w:abstractNum w:abstractNumId="7" w15:restartNumberingAfterBreak="0">
    <w:nsid w:val="1507635B"/>
    <w:multiLevelType w:val="multilevel"/>
    <w:tmpl w:val="DE924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9FF0EE9"/>
    <w:multiLevelType w:val="hybridMultilevel"/>
    <w:tmpl w:val="D3B66EBC"/>
    <w:lvl w:ilvl="0" w:tplc="BB505ACC">
      <w:numFmt w:val="bullet"/>
      <w:lvlText w:val="-"/>
      <w:lvlJc w:val="left"/>
      <w:pPr>
        <w:ind w:left="720" w:hanging="360"/>
      </w:pPr>
      <w:rPr>
        <w:rFonts w:ascii="Helvetica" w:eastAsiaTheme="minorHAnsi" w:hAnsi="Helvetic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305F57"/>
    <w:multiLevelType w:val="hybridMultilevel"/>
    <w:tmpl w:val="999697C8"/>
    <w:lvl w:ilvl="0" w:tplc="5E4278F0">
      <w:start w:val="1"/>
      <w:numFmt w:val="bullet"/>
      <w:lvlText w:val=""/>
      <w:lvlJc w:val="left"/>
      <w:pPr>
        <w:ind w:left="720" w:hanging="360"/>
      </w:pPr>
      <w:rPr>
        <w:rFonts w:ascii="Symbol" w:hAnsi="Symbol" w:cs="Symbol" w:hint="default"/>
        <w:sz w:val="18"/>
        <w:szCs w:val="18"/>
      </w:rPr>
    </w:lvl>
    <w:lvl w:ilvl="1" w:tplc="192CF10A">
      <w:start w:val="1"/>
      <w:numFmt w:val="bullet"/>
      <w:lvlText w:val="o"/>
      <w:lvlJc w:val="left"/>
      <w:pPr>
        <w:ind w:left="1440" w:hanging="360"/>
      </w:pPr>
      <w:rPr>
        <w:rFonts w:ascii="Courier New" w:hAnsi="Courier New" w:cs="Courier New" w:hint="default"/>
      </w:rPr>
    </w:lvl>
    <w:lvl w:ilvl="2" w:tplc="9BE4FB12">
      <w:start w:val="1"/>
      <w:numFmt w:val="bullet"/>
      <w:lvlText w:val=""/>
      <w:lvlJc w:val="left"/>
      <w:pPr>
        <w:ind w:left="2160" w:hanging="360"/>
      </w:pPr>
      <w:rPr>
        <w:rFonts w:ascii="Wingdings" w:hAnsi="Wingdings" w:cs="Wingdings" w:hint="default"/>
      </w:rPr>
    </w:lvl>
    <w:lvl w:ilvl="3" w:tplc="89E805EA">
      <w:start w:val="1"/>
      <w:numFmt w:val="bullet"/>
      <w:lvlText w:val=""/>
      <w:lvlJc w:val="left"/>
      <w:pPr>
        <w:ind w:left="2880" w:hanging="360"/>
      </w:pPr>
      <w:rPr>
        <w:rFonts w:ascii="Symbol" w:hAnsi="Symbol" w:cs="Symbol" w:hint="default"/>
      </w:rPr>
    </w:lvl>
    <w:lvl w:ilvl="4" w:tplc="5134BDFC">
      <w:start w:val="1"/>
      <w:numFmt w:val="bullet"/>
      <w:lvlText w:val="o"/>
      <w:lvlJc w:val="left"/>
      <w:pPr>
        <w:ind w:left="3600" w:hanging="360"/>
      </w:pPr>
      <w:rPr>
        <w:rFonts w:ascii="Courier New" w:hAnsi="Courier New" w:cs="Courier New" w:hint="default"/>
      </w:rPr>
    </w:lvl>
    <w:lvl w:ilvl="5" w:tplc="E4F8A6DC">
      <w:start w:val="1"/>
      <w:numFmt w:val="bullet"/>
      <w:lvlText w:val=""/>
      <w:lvlJc w:val="left"/>
      <w:pPr>
        <w:ind w:left="4320" w:hanging="360"/>
      </w:pPr>
      <w:rPr>
        <w:rFonts w:ascii="Wingdings" w:hAnsi="Wingdings" w:cs="Wingdings" w:hint="default"/>
      </w:rPr>
    </w:lvl>
    <w:lvl w:ilvl="6" w:tplc="CD467782">
      <w:start w:val="1"/>
      <w:numFmt w:val="bullet"/>
      <w:lvlText w:val=""/>
      <w:lvlJc w:val="left"/>
      <w:pPr>
        <w:ind w:left="5040" w:hanging="360"/>
      </w:pPr>
      <w:rPr>
        <w:rFonts w:ascii="Symbol" w:hAnsi="Symbol" w:cs="Symbol" w:hint="default"/>
      </w:rPr>
    </w:lvl>
    <w:lvl w:ilvl="7" w:tplc="3ECA2848">
      <w:start w:val="1"/>
      <w:numFmt w:val="bullet"/>
      <w:lvlText w:val="o"/>
      <w:lvlJc w:val="left"/>
      <w:pPr>
        <w:ind w:left="5760" w:hanging="360"/>
      </w:pPr>
      <w:rPr>
        <w:rFonts w:ascii="Courier New" w:hAnsi="Courier New" w:cs="Courier New" w:hint="default"/>
      </w:rPr>
    </w:lvl>
    <w:lvl w:ilvl="8" w:tplc="DD5EF77A">
      <w:start w:val="1"/>
      <w:numFmt w:val="bullet"/>
      <w:lvlText w:val=""/>
      <w:lvlJc w:val="left"/>
      <w:pPr>
        <w:ind w:left="6480" w:hanging="360"/>
      </w:pPr>
      <w:rPr>
        <w:rFonts w:ascii="Wingdings" w:hAnsi="Wingdings" w:cs="Wingdings" w:hint="default"/>
      </w:rPr>
    </w:lvl>
  </w:abstractNum>
  <w:abstractNum w:abstractNumId="10" w15:restartNumberingAfterBreak="0">
    <w:nsid w:val="1B0F4260"/>
    <w:multiLevelType w:val="hybridMultilevel"/>
    <w:tmpl w:val="269CA758"/>
    <w:lvl w:ilvl="0" w:tplc="79B6DEBE">
      <w:start w:val="1"/>
      <w:numFmt w:val="bullet"/>
      <w:lvlText w:val=""/>
      <w:lvlJc w:val="left"/>
      <w:pPr>
        <w:ind w:left="720" w:hanging="360"/>
      </w:pPr>
      <w:rPr>
        <w:rFonts w:ascii="Symbol" w:hAnsi="Symbol" w:cs="Symbol" w:hint="default"/>
        <w:sz w:val="18"/>
        <w:szCs w:val="18"/>
      </w:rPr>
    </w:lvl>
    <w:lvl w:ilvl="1" w:tplc="D51053B6">
      <w:start w:val="1"/>
      <w:numFmt w:val="bullet"/>
      <w:lvlText w:val="o"/>
      <w:lvlJc w:val="left"/>
      <w:pPr>
        <w:ind w:left="1440" w:hanging="360"/>
      </w:pPr>
      <w:rPr>
        <w:rFonts w:ascii="Courier New" w:hAnsi="Courier New" w:cs="Courier New" w:hint="default"/>
      </w:rPr>
    </w:lvl>
    <w:lvl w:ilvl="2" w:tplc="F0CA3654">
      <w:start w:val="1"/>
      <w:numFmt w:val="bullet"/>
      <w:lvlText w:val=""/>
      <w:lvlJc w:val="left"/>
      <w:pPr>
        <w:ind w:left="2160" w:hanging="360"/>
      </w:pPr>
      <w:rPr>
        <w:rFonts w:ascii="Wingdings" w:hAnsi="Wingdings" w:cs="Wingdings" w:hint="default"/>
      </w:rPr>
    </w:lvl>
    <w:lvl w:ilvl="3" w:tplc="8DAC7D5E">
      <w:start w:val="1"/>
      <w:numFmt w:val="bullet"/>
      <w:lvlText w:val=""/>
      <w:lvlJc w:val="left"/>
      <w:pPr>
        <w:ind w:left="2880" w:hanging="360"/>
      </w:pPr>
      <w:rPr>
        <w:rFonts w:ascii="Symbol" w:hAnsi="Symbol" w:cs="Symbol" w:hint="default"/>
      </w:rPr>
    </w:lvl>
    <w:lvl w:ilvl="4" w:tplc="2508EF5A">
      <w:start w:val="1"/>
      <w:numFmt w:val="bullet"/>
      <w:lvlText w:val="o"/>
      <w:lvlJc w:val="left"/>
      <w:pPr>
        <w:ind w:left="3600" w:hanging="360"/>
      </w:pPr>
      <w:rPr>
        <w:rFonts w:ascii="Courier New" w:hAnsi="Courier New" w:cs="Courier New" w:hint="default"/>
      </w:rPr>
    </w:lvl>
    <w:lvl w:ilvl="5" w:tplc="ECB8E516">
      <w:start w:val="1"/>
      <w:numFmt w:val="bullet"/>
      <w:lvlText w:val=""/>
      <w:lvlJc w:val="left"/>
      <w:pPr>
        <w:ind w:left="4320" w:hanging="360"/>
      </w:pPr>
      <w:rPr>
        <w:rFonts w:ascii="Wingdings" w:hAnsi="Wingdings" w:cs="Wingdings" w:hint="default"/>
      </w:rPr>
    </w:lvl>
    <w:lvl w:ilvl="6" w:tplc="34980F78">
      <w:start w:val="1"/>
      <w:numFmt w:val="bullet"/>
      <w:lvlText w:val=""/>
      <w:lvlJc w:val="left"/>
      <w:pPr>
        <w:ind w:left="5040" w:hanging="360"/>
      </w:pPr>
      <w:rPr>
        <w:rFonts w:ascii="Symbol" w:hAnsi="Symbol" w:cs="Symbol" w:hint="default"/>
      </w:rPr>
    </w:lvl>
    <w:lvl w:ilvl="7" w:tplc="EF9CDACA">
      <w:start w:val="1"/>
      <w:numFmt w:val="bullet"/>
      <w:lvlText w:val="o"/>
      <w:lvlJc w:val="left"/>
      <w:pPr>
        <w:ind w:left="5760" w:hanging="360"/>
      </w:pPr>
      <w:rPr>
        <w:rFonts w:ascii="Courier New" w:hAnsi="Courier New" w:cs="Courier New" w:hint="default"/>
      </w:rPr>
    </w:lvl>
    <w:lvl w:ilvl="8" w:tplc="03E6D1C4">
      <w:start w:val="1"/>
      <w:numFmt w:val="bullet"/>
      <w:lvlText w:val=""/>
      <w:lvlJc w:val="left"/>
      <w:pPr>
        <w:ind w:left="6480" w:hanging="360"/>
      </w:pPr>
      <w:rPr>
        <w:rFonts w:ascii="Wingdings" w:hAnsi="Wingdings" w:cs="Wingdings" w:hint="default"/>
      </w:rPr>
    </w:lvl>
  </w:abstractNum>
  <w:abstractNum w:abstractNumId="11" w15:restartNumberingAfterBreak="0">
    <w:nsid w:val="1ED873C5"/>
    <w:multiLevelType w:val="hybridMultilevel"/>
    <w:tmpl w:val="2FF0839E"/>
    <w:lvl w:ilvl="0" w:tplc="E25A24F0">
      <w:start w:val="1"/>
      <w:numFmt w:val="bullet"/>
      <w:lvlText w:val=""/>
      <w:lvlJc w:val="left"/>
      <w:pPr>
        <w:ind w:left="720" w:hanging="360"/>
      </w:pPr>
      <w:rPr>
        <w:rFonts w:ascii="Symbol" w:hAnsi="Symbol" w:cs="Symbol" w:hint="default"/>
        <w:sz w:val="18"/>
        <w:szCs w:val="18"/>
      </w:rPr>
    </w:lvl>
    <w:lvl w:ilvl="1" w:tplc="959E673A">
      <w:start w:val="1"/>
      <w:numFmt w:val="bullet"/>
      <w:lvlText w:val="o"/>
      <w:lvlJc w:val="left"/>
      <w:pPr>
        <w:ind w:left="1440" w:hanging="360"/>
      </w:pPr>
      <w:rPr>
        <w:rFonts w:ascii="Courier New" w:hAnsi="Courier New" w:cs="Courier New" w:hint="default"/>
      </w:rPr>
    </w:lvl>
    <w:lvl w:ilvl="2" w:tplc="8B9692D0">
      <w:start w:val="1"/>
      <w:numFmt w:val="bullet"/>
      <w:lvlText w:val=""/>
      <w:lvlJc w:val="left"/>
      <w:pPr>
        <w:ind w:left="2160" w:hanging="360"/>
      </w:pPr>
      <w:rPr>
        <w:rFonts w:ascii="Wingdings" w:hAnsi="Wingdings" w:cs="Wingdings" w:hint="default"/>
      </w:rPr>
    </w:lvl>
    <w:lvl w:ilvl="3" w:tplc="E1E6B294">
      <w:start w:val="1"/>
      <w:numFmt w:val="bullet"/>
      <w:lvlText w:val=""/>
      <w:lvlJc w:val="left"/>
      <w:pPr>
        <w:ind w:left="2880" w:hanging="360"/>
      </w:pPr>
      <w:rPr>
        <w:rFonts w:ascii="Symbol" w:hAnsi="Symbol" w:cs="Symbol" w:hint="default"/>
      </w:rPr>
    </w:lvl>
    <w:lvl w:ilvl="4" w:tplc="5D04F42E">
      <w:start w:val="1"/>
      <w:numFmt w:val="bullet"/>
      <w:lvlText w:val="o"/>
      <w:lvlJc w:val="left"/>
      <w:pPr>
        <w:ind w:left="3600" w:hanging="360"/>
      </w:pPr>
      <w:rPr>
        <w:rFonts w:ascii="Courier New" w:hAnsi="Courier New" w:cs="Courier New" w:hint="default"/>
      </w:rPr>
    </w:lvl>
    <w:lvl w:ilvl="5" w:tplc="315ADAF0">
      <w:start w:val="1"/>
      <w:numFmt w:val="bullet"/>
      <w:lvlText w:val=""/>
      <w:lvlJc w:val="left"/>
      <w:pPr>
        <w:ind w:left="4320" w:hanging="360"/>
      </w:pPr>
      <w:rPr>
        <w:rFonts w:ascii="Wingdings" w:hAnsi="Wingdings" w:cs="Wingdings" w:hint="default"/>
      </w:rPr>
    </w:lvl>
    <w:lvl w:ilvl="6" w:tplc="D2045882">
      <w:start w:val="1"/>
      <w:numFmt w:val="bullet"/>
      <w:lvlText w:val=""/>
      <w:lvlJc w:val="left"/>
      <w:pPr>
        <w:ind w:left="5040" w:hanging="360"/>
      </w:pPr>
      <w:rPr>
        <w:rFonts w:ascii="Symbol" w:hAnsi="Symbol" w:cs="Symbol" w:hint="default"/>
      </w:rPr>
    </w:lvl>
    <w:lvl w:ilvl="7" w:tplc="E9086320">
      <w:start w:val="1"/>
      <w:numFmt w:val="bullet"/>
      <w:lvlText w:val="o"/>
      <w:lvlJc w:val="left"/>
      <w:pPr>
        <w:ind w:left="5760" w:hanging="360"/>
      </w:pPr>
      <w:rPr>
        <w:rFonts w:ascii="Courier New" w:hAnsi="Courier New" w:cs="Courier New" w:hint="default"/>
      </w:rPr>
    </w:lvl>
    <w:lvl w:ilvl="8" w:tplc="237A69C6">
      <w:start w:val="1"/>
      <w:numFmt w:val="bullet"/>
      <w:lvlText w:val=""/>
      <w:lvlJc w:val="left"/>
      <w:pPr>
        <w:ind w:left="6480" w:hanging="360"/>
      </w:pPr>
      <w:rPr>
        <w:rFonts w:ascii="Wingdings" w:hAnsi="Wingdings" w:cs="Wingdings" w:hint="default"/>
      </w:rPr>
    </w:lvl>
  </w:abstractNum>
  <w:abstractNum w:abstractNumId="12" w15:restartNumberingAfterBreak="0">
    <w:nsid w:val="220022E2"/>
    <w:multiLevelType w:val="hybridMultilevel"/>
    <w:tmpl w:val="0298E22C"/>
    <w:lvl w:ilvl="0" w:tplc="6BBEB004">
      <w:start w:val="1"/>
      <w:numFmt w:val="bullet"/>
      <w:lvlText w:val=""/>
      <w:lvlJc w:val="left"/>
      <w:pPr>
        <w:ind w:left="720" w:hanging="360"/>
      </w:pPr>
      <w:rPr>
        <w:rFonts w:ascii="Symbol" w:hAnsi="Symbol" w:cs="Symbol" w:hint="default"/>
        <w:sz w:val="18"/>
        <w:szCs w:val="18"/>
      </w:rPr>
    </w:lvl>
    <w:lvl w:ilvl="1" w:tplc="2CB22E8C">
      <w:start w:val="1"/>
      <w:numFmt w:val="bullet"/>
      <w:lvlText w:val="o"/>
      <w:lvlJc w:val="left"/>
      <w:pPr>
        <w:ind w:left="1440" w:hanging="360"/>
      </w:pPr>
      <w:rPr>
        <w:rFonts w:ascii="Courier New" w:hAnsi="Courier New" w:cs="Courier New" w:hint="default"/>
      </w:rPr>
    </w:lvl>
    <w:lvl w:ilvl="2" w:tplc="1046C262">
      <w:start w:val="1"/>
      <w:numFmt w:val="bullet"/>
      <w:lvlText w:val=""/>
      <w:lvlJc w:val="left"/>
      <w:pPr>
        <w:ind w:left="2160" w:hanging="360"/>
      </w:pPr>
      <w:rPr>
        <w:rFonts w:ascii="Wingdings" w:hAnsi="Wingdings" w:cs="Wingdings" w:hint="default"/>
      </w:rPr>
    </w:lvl>
    <w:lvl w:ilvl="3" w:tplc="9A0EADF4">
      <w:start w:val="1"/>
      <w:numFmt w:val="bullet"/>
      <w:lvlText w:val=""/>
      <w:lvlJc w:val="left"/>
      <w:pPr>
        <w:ind w:left="2880" w:hanging="360"/>
      </w:pPr>
      <w:rPr>
        <w:rFonts w:ascii="Symbol" w:hAnsi="Symbol" w:cs="Symbol" w:hint="default"/>
      </w:rPr>
    </w:lvl>
    <w:lvl w:ilvl="4" w:tplc="F2BE2DDE">
      <w:start w:val="1"/>
      <w:numFmt w:val="bullet"/>
      <w:lvlText w:val="o"/>
      <w:lvlJc w:val="left"/>
      <w:pPr>
        <w:ind w:left="3600" w:hanging="360"/>
      </w:pPr>
      <w:rPr>
        <w:rFonts w:ascii="Courier New" w:hAnsi="Courier New" w:cs="Courier New" w:hint="default"/>
      </w:rPr>
    </w:lvl>
    <w:lvl w:ilvl="5" w:tplc="F3C6BC28">
      <w:start w:val="1"/>
      <w:numFmt w:val="bullet"/>
      <w:lvlText w:val=""/>
      <w:lvlJc w:val="left"/>
      <w:pPr>
        <w:ind w:left="4320" w:hanging="360"/>
      </w:pPr>
      <w:rPr>
        <w:rFonts w:ascii="Wingdings" w:hAnsi="Wingdings" w:cs="Wingdings" w:hint="default"/>
      </w:rPr>
    </w:lvl>
    <w:lvl w:ilvl="6" w:tplc="DC90014A">
      <w:start w:val="1"/>
      <w:numFmt w:val="bullet"/>
      <w:lvlText w:val=""/>
      <w:lvlJc w:val="left"/>
      <w:pPr>
        <w:ind w:left="5040" w:hanging="360"/>
      </w:pPr>
      <w:rPr>
        <w:rFonts w:ascii="Symbol" w:hAnsi="Symbol" w:cs="Symbol" w:hint="default"/>
      </w:rPr>
    </w:lvl>
    <w:lvl w:ilvl="7" w:tplc="DB32C514">
      <w:start w:val="1"/>
      <w:numFmt w:val="bullet"/>
      <w:lvlText w:val="o"/>
      <w:lvlJc w:val="left"/>
      <w:pPr>
        <w:ind w:left="5760" w:hanging="360"/>
      </w:pPr>
      <w:rPr>
        <w:rFonts w:ascii="Courier New" w:hAnsi="Courier New" w:cs="Courier New" w:hint="default"/>
      </w:rPr>
    </w:lvl>
    <w:lvl w:ilvl="8" w:tplc="44CEDFFC">
      <w:start w:val="1"/>
      <w:numFmt w:val="bullet"/>
      <w:lvlText w:val=""/>
      <w:lvlJc w:val="left"/>
      <w:pPr>
        <w:ind w:left="6480" w:hanging="360"/>
      </w:pPr>
      <w:rPr>
        <w:rFonts w:ascii="Wingdings" w:hAnsi="Wingdings" w:cs="Wingdings" w:hint="default"/>
      </w:rPr>
    </w:lvl>
  </w:abstractNum>
  <w:abstractNum w:abstractNumId="13" w15:restartNumberingAfterBreak="0">
    <w:nsid w:val="2206760D"/>
    <w:multiLevelType w:val="hybridMultilevel"/>
    <w:tmpl w:val="4412C20C"/>
    <w:lvl w:ilvl="0" w:tplc="F6E42222">
      <w:start w:val="1"/>
      <w:numFmt w:val="bullet"/>
      <w:lvlText w:val=""/>
      <w:lvlJc w:val="left"/>
      <w:pPr>
        <w:ind w:left="720" w:hanging="360"/>
      </w:pPr>
      <w:rPr>
        <w:rFonts w:ascii="Symbol" w:hAnsi="Symbol" w:cs="Symbol" w:hint="default"/>
        <w:sz w:val="18"/>
        <w:szCs w:val="18"/>
      </w:rPr>
    </w:lvl>
    <w:lvl w:ilvl="1" w:tplc="C9B6EEA4">
      <w:start w:val="1"/>
      <w:numFmt w:val="bullet"/>
      <w:lvlText w:val="o"/>
      <w:lvlJc w:val="left"/>
      <w:pPr>
        <w:ind w:left="1440" w:hanging="360"/>
      </w:pPr>
      <w:rPr>
        <w:rFonts w:ascii="Courier New" w:hAnsi="Courier New" w:cs="Courier New" w:hint="default"/>
      </w:rPr>
    </w:lvl>
    <w:lvl w:ilvl="2" w:tplc="A66AD0F6">
      <w:start w:val="1"/>
      <w:numFmt w:val="bullet"/>
      <w:lvlText w:val=""/>
      <w:lvlJc w:val="left"/>
      <w:pPr>
        <w:ind w:left="2160" w:hanging="360"/>
      </w:pPr>
      <w:rPr>
        <w:rFonts w:ascii="Wingdings" w:hAnsi="Wingdings" w:cs="Wingdings" w:hint="default"/>
      </w:rPr>
    </w:lvl>
    <w:lvl w:ilvl="3" w:tplc="E7262886">
      <w:start w:val="1"/>
      <w:numFmt w:val="bullet"/>
      <w:lvlText w:val=""/>
      <w:lvlJc w:val="left"/>
      <w:pPr>
        <w:ind w:left="2880" w:hanging="360"/>
      </w:pPr>
      <w:rPr>
        <w:rFonts w:ascii="Symbol" w:hAnsi="Symbol" w:cs="Symbol" w:hint="default"/>
      </w:rPr>
    </w:lvl>
    <w:lvl w:ilvl="4" w:tplc="209A0B06">
      <w:start w:val="1"/>
      <w:numFmt w:val="bullet"/>
      <w:lvlText w:val="o"/>
      <w:lvlJc w:val="left"/>
      <w:pPr>
        <w:ind w:left="3600" w:hanging="360"/>
      </w:pPr>
      <w:rPr>
        <w:rFonts w:ascii="Courier New" w:hAnsi="Courier New" w:cs="Courier New" w:hint="default"/>
      </w:rPr>
    </w:lvl>
    <w:lvl w:ilvl="5" w:tplc="403A8590">
      <w:start w:val="1"/>
      <w:numFmt w:val="bullet"/>
      <w:lvlText w:val=""/>
      <w:lvlJc w:val="left"/>
      <w:pPr>
        <w:ind w:left="4320" w:hanging="360"/>
      </w:pPr>
      <w:rPr>
        <w:rFonts w:ascii="Wingdings" w:hAnsi="Wingdings" w:cs="Wingdings" w:hint="default"/>
      </w:rPr>
    </w:lvl>
    <w:lvl w:ilvl="6" w:tplc="7BE43D5A">
      <w:start w:val="1"/>
      <w:numFmt w:val="bullet"/>
      <w:lvlText w:val=""/>
      <w:lvlJc w:val="left"/>
      <w:pPr>
        <w:ind w:left="5040" w:hanging="360"/>
      </w:pPr>
      <w:rPr>
        <w:rFonts w:ascii="Symbol" w:hAnsi="Symbol" w:cs="Symbol" w:hint="default"/>
      </w:rPr>
    </w:lvl>
    <w:lvl w:ilvl="7" w:tplc="2A6CBCFE">
      <w:start w:val="1"/>
      <w:numFmt w:val="bullet"/>
      <w:lvlText w:val="o"/>
      <w:lvlJc w:val="left"/>
      <w:pPr>
        <w:ind w:left="5760" w:hanging="360"/>
      </w:pPr>
      <w:rPr>
        <w:rFonts w:ascii="Courier New" w:hAnsi="Courier New" w:cs="Courier New" w:hint="default"/>
      </w:rPr>
    </w:lvl>
    <w:lvl w:ilvl="8" w:tplc="EF1A4A0E">
      <w:start w:val="1"/>
      <w:numFmt w:val="bullet"/>
      <w:lvlText w:val=""/>
      <w:lvlJc w:val="left"/>
      <w:pPr>
        <w:ind w:left="6480" w:hanging="360"/>
      </w:pPr>
      <w:rPr>
        <w:rFonts w:ascii="Wingdings" w:hAnsi="Wingdings" w:cs="Wingdings" w:hint="default"/>
      </w:rPr>
    </w:lvl>
  </w:abstractNum>
  <w:abstractNum w:abstractNumId="14" w15:restartNumberingAfterBreak="0">
    <w:nsid w:val="23CC78E3"/>
    <w:multiLevelType w:val="hybridMultilevel"/>
    <w:tmpl w:val="FA58CF68"/>
    <w:lvl w:ilvl="0" w:tplc="4C62C404">
      <w:start w:val="1"/>
      <w:numFmt w:val="bullet"/>
      <w:lvlText w:val=""/>
      <w:lvlJc w:val="left"/>
      <w:pPr>
        <w:ind w:left="720" w:hanging="360"/>
      </w:pPr>
      <w:rPr>
        <w:rFonts w:ascii="Symbol" w:hAnsi="Symbol" w:cs="Symbol" w:hint="default"/>
        <w:sz w:val="18"/>
        <w:szCs w:val="18"/>
      </w:rPr>
    </w:lvl>
    <w:lvl w:ilvl="1" w:tplc="50149378">
      <w:start w:val="1"/>
      <w:numFmt w:val="bullet"/>
      <w:lvlText w:val="o"/>
      <w:lvlJc w:val="left"/>
      <w:pPr>
        <w:ind w:left="1440" w:hanging="360"/>
      </w:pPr>
      <w:rPr>
        <w:rFonts w:ascii="Courier New" w:hAnsi="Courier New" w:cs="Courier New" w:hint="default"/>
      </w:rPr>
    </w:lvl>
    <w:lvl w:ilvl="2" w:tplc="F72E62C0">
      <w:start w:val="1"/>
      <w:numFmt w:val="bullet"/>
      <w:lvlText w:val=""/>
      <w:lvlJc w:val="left"/>
      <w:pPr>
        <w:ind w:left="2160" w:hanging="360"/>
      </w:pPr>
      <w:rPr>
        <w:rFonts w:ascii="Wingdings" w:hAnsi="Wingdings" w:cs="Wingdings" w:hint="default"/>
      </w:rPr>
    </w:lvl>
    <w:lvl w:ilvl="3" w:tplc="BC967C02">
      <w:start w:val="1"/>
      <w:numFmt w:val="bullet"/>
      <w:lvlText w:val=""/>
      <w:lvlJc w:val="left"/>
      <w:pPr>
        <w:ind w:left="2880" w:hanging="360"/>
      </w:pPr>
      <w:rPr>
        <w:rFonts w:ascii="Symbol" w:hAnsi="Symbol" w:cs="Symbol" w:hint="default"/>
      </w:rPr>
    </w:lvl>
    <w:lvl w:ilvl="4" w:tplc="EF9E40CE">
      <w:start w:val="1"/>
      <w:numFmt w:val="bullet"/>
      <w:lvlText w:val="o"/>
      <w:lvlJc w:val="left"/>
      <w:pPr>
        <w:ind w:left="3600" w:hanging="360"/>
      </w:pPr>
      <w:rPr>
        <w:rFonts w:ascii="Courier New" w:hAnsi="Courier New" w:cs="Courier New" w:hint="default"/>
      </w:rPr>
    </w:lvl>
    <w:lvl w:ilvl="5" w:tplc="99A4B6B0">
      <w:start w:val="1"/>
      <w:numFmt w:val="bullet"/>
      <w:lvlText w:val=""/>
      <w:lvlJc w:val="left"/>
      <w:pPr>
        <w:ind w:left="4320" w:hanging="360"/>
      </w:pPr>
      <w:rPr>
        <w:rFonts w:ascii="Wingdings" w:hAnsi="Wingdings" w:cs="Wingdings" w:hint="default"/>
      </w:rPr>
    </w:lvl>
    <w:lvl w:ilvl="6" w:tplc="EC0E62AE">
      <w:start w:val="1"/>
      <w:numFmt w:val="bullet"/>
      <w:lvlText w:val=""/>
      <w:lvlJc w:val="left"/>
      <w:pPr>
        <w:ind w:left="5040" w:hanging="360"/>
      </w:pPr>
      <w:rPr>
        <w:rFonts w:ascii="Symbol" w:hAnsi="Symbol" w:cs="Symbol" w:hint="default"/>
      </w:rPr>
    </w:lvl>
    <w:lvl w:ilvl="7" w:tplc="0A4E96F2">
      <w:start w:val="1"/>
      <w:numFmt w:val="bullet"/>
      <w:lvlText w:val="o"/>
      <w:lvlJc w:val="left"/>
      <w:pPr>
        <w:ind w:left="5760" w:hanging="360"/>
      </w:pPr>
      <w:rPr>
        <w:rFonts w:ascii="Courier New" w:hAnsi="Courier New" w:cs="Courier New" w:hint="default"/>
      </w:rPr>
    </w:lvl>
    <w:lvl w:ilvl="8" w:tplc="38C08284">
      <w:start w:val="1"/>
      <w:numFmt w:val="bullet"/>
      <w:lvlText w:val=""/>
      <w:lvlJc w:val="left"/>
      <w:pPr>
        <w:ind w:left="6480" w:hanging="360"/>
      </w:pPr>
      <w:rPr>
        <w:rFonts w:ascii="Wingdings" w:hAnsi="Wingdings" w:cs="Wingdings" w:hint="default"/>
      </w:rPr>
    </w:lvl>
  </w:abstractNum>
  <w:abstractNum w:abstractNumId="15" w15:restartNumberingAfterBreak="0">
    <w:nsid w:val="25113846"/>
    <w:multiLevelType w:val="hybridMultilevel"/>
    <w:tmpl w:val="322C1294"/>
    <w:lvl w:ilvl="0" w:tplc="3E14D4EE">
      <w:start w:val="1"/>
      <w:numFmt w:val="bullet"/>
      <w:lvlText w:val=""/>
      <w:lvlJc w:val="left"/>
      <w:pPr>
        <w:ind w:left="720" w:hanging="360"/>
      </w:pPr>
      <w:rPr>
        <w:rFonts w:ascii="Symbol" w:hAnsi="Symbol" w:cs="Symbol" w:hint="default"/>
        <w:sz w:val="18"/>
        <w:szCs w:val="18"/>
      </w:rPr>
    </w:lvl>
    <w:lvl w:ilvl="1" w:tplc="6A56FCE8">
      <w:start w:val="1"/>
      <w:numFmt w:val="bullet"/>
      <w:lvlText w:val="o"/>
      <w:lvlJc w:val="left"/>
      <w:pPr>
        <w:ind w:left="1440" w:hanging="360"/>
      </w:pPr>
      <w:rPr>
        <w:rFonts w:ascii="Courier New" w:hAnsi="Courier New" w:cs="Courier New" w:hint="default"/>
      </w:rPr>
    </w:lvl>
    <w:lvl w:ilvl="2" w:tplc="F5A204A4">
      <w:start w:val="1"/>
      <w:numFmt w:val="bullet"/>
      <w:lvlText w:val=""/>
      <w:lvlJc w:val="left"/>
      <w:pPr>
        <w:ind w:left="2160" w:hanging="360"/>
      </w:pPr>
      <w:rPr>
        <w:rFonts w:ascii="Wingdings" w:hAnsi="Wingdings" w:cs="Wingdings" w:hint="default"/>
      </w:rPr>
    </w:lvl>
    <w:lvl w:ilvl="3" w:tplc="5D202A5A">
      <w:start w:val="1"/>
      <w:numFmt w:val="bullet"/>
      <w:lvlText w:val=""/>
      <w:lvlJc w:val="left"/>
      <w:pPr>
        <w:ind w:left="2880" w:hanging="360"/>
      </w:pPr>
      <w:rPr>
        <w:rFonts w:ascii="Symbol" w:hAnsi="Symbol" w:cs="Symbol" w:hint="default"/>
      </w:rPr>
    </w:lvl>
    <w:lvl w:ilvl="4" w:tplc="0E2876B4">
      <w:start w:val="1"/>
      <w:numFmt w:val="bullet"/>
      <w:lvlText w:val="o"/>
      <w:lvlJc w:val="left"/>
      <w:pPr>
        <w:ind w:left="3600" w:hanging="360"/>
      </w:pPr>
      <w:rPr>
        <w:rFonts w:ascii="Courier New" w:hAnsi="Courier New" w:cs="Courier New" w:hint="default"/>
      </w:rPr>
    </w:lvl>
    <w:lvl w:ilvl="5" w:tplc="7A163A26">
      <w:start w:val="1"/>
      <w:numFmt w:val="bullet"/>
      <w:lvlText w:val=""/>
      <w:lvlJc w:val="left"/>
      <w:pPr>
        <w:ind w:left="4320" w:hanging="360"/>
      </w:pPr>
      <w:rPr>
        <w:rFonts w:ascii="Wingdings" w:hAnsi="Wingdings" w:cs="Wingdings" w:hint="default"/>
      </w:rPr>
    </w:lvl>
    <w:lvl w:ilvl="6" w:tplc="4ED6FFAE">
      <w:start w:val="1"/>
      <w:numFmt w:val="bullet"/>
      <w:lvlText w:val=""/>
      <w:lvlJc w:val="left"/>
      <w:pPr>
        <w:ind w:left="5040" w:hanging="360"/>
      </w:pPr>
      <w:rPr>
        <w:rFonts w:ascii="Symbol" w:hAnsi="Symbol" w:cs="Symbol" w:hint="default"/>
      </w:rPr>
    </w:lvl>
    <w:lvl w:ilvl="7" w:tplc="851E2F20">
      <w:start w:val="1"/>
      <w:numFmt w:val="bullet"/>
      <w:lvlText w:val="o"/>
      <w:lvlJc w:val="left"/>
      <w:pPr>
        <w:ind w:left="5760" w:hanging="360"/>
      </w:pPr>
      <w:rPr>
        <w:rFonts w:ascii="Courier New" w:hAnsi="Courier New" w:cs="Courier New" w:hint="default"/>
      </w:rPr>
    </w:lvl>
    <w:lvl w:ilvl="8" w:tplc="4086B03C">
      <w:start w:val="1"/>
      <w:numFmt w:val="bullet"/>
      <w:lvlText w:val=""/>
      <w:lvlJc w:val="left"/>
      <w:pPr>
        <w:ind w:left="6480" w:hanging="360"/>
      </w:pPr>
      <w:rPr>
        <w:rFonts w:ascii="Wingdings" w:hAnsi="Wingdings" w:cs="Wingdings" w:hint="default"/>
      </w:rPr>
    </w:lvl>
  </w:abstractNum>
  <w:abstractNum w:abstractNumId="16" w15:restartNumberingAfterBreak="0">
    <w:nsid w:val="27FC36C1"/>
    <w:multiLevelType w:val="hybridMultilevel"/>
    <w:tmpl w:val="9E0EFFDC"/>
    <w:lvl w:ilvl="0" w:tplc="5C5A6504">
      <w:start w:val="1"/>
      <w:numFmt w:val="decimal"/>
      <w:lvlText w:val="%1."/>
      <w:lvlJc w:val="left"/>
      <w:pPr>
        <w:ind w:left="720" w:hanging="360"/>
      </w:pPr>
      <w:rPr>
        <w:rFonts w:ascii="Arial" w:hAnsi="Arial" w:cs="Arial" w:hint="default"/>
        <w:sz w:val="18"/>
        <w:szCs w:val="18"/>
      </w:rPr>
    </w:lvl>
    <w:lvl w:ilvl="1" w:tplc="BABAF8DA">
      <w:start w:val="1"/>
      <w:numFmt w:val="decimal"/>
      <w:lvlText w:val="%2."/>
      <w:lvlJc w:val="left"/>
      <w:pPr>
        <w:ind w:left="1440" w:hanging="360"/>
      </w:pPr>
    </w:lvl>
    <w:lvl w:ilvl="2" w:tplc="77EAB796">
      <w:start w:val="1"/>
      <w:numFmt w:val="decimal"/>
      <w:lvlText w:val="%3."/>
      <w:lvlJc w:val="left"/>
      <w:pPr>
        <w:ind w:left="2160" w:hanging="360"/>
      </w:pPr>
    </w:lvl>
    <w:lvl w:ilvl="3" w:tplc="A4B40C68">
      <w:start w:val="1"/>
      <w:numFmt w:val="decimal"/>
      <w:lvlText w:val="%4."/>
      <w:lvlJc w:val="left"/>
      <w:pPr>
        <w:ind w:left="2880" w:hanging="360"/>
      </w:pPr>
    </w:lvl>
    <w:lvl w:ilvl="4" w:tplc="5EFA18AC">
      <w:start w:val="1"/>
      <w:numFmt w:val="decimal"/>
      <w:lvlText w:val="%5."/>
      <w:lvlJc w:val="left"/>
      <w:pPr>
        <w:ind w:left="3600" w:hanging="360"/>
      </w:pPr>
    </w:lvl>
    <w:lvl w:ilvl="5" w:tplc="C3E84ABE">
      <w:start w:val="1"/>
      <w:numFmt w:val="decimal"/>
      <w:lvlText w:val="%6."/>
      <w:lvlJc w:val="left"/>
      <w:pPr>
        <w:ind w:left="4320" w:hanging="360"/>
      </w:pPr>
    </w:lvl>
    <w:lvl w:ilvl="6" w:tplc="D0DE6FD4">
      <w:start w:val="1"/>
      <w:numFmt w:val="decimal"/>
      <w:lvlText w:val="%7."/>
      <w:lvlJc w:val="left"/>
      <w:pPr>
        <w:ind w:left="5040" w:hanging="360"/>
      </w:pPr>
    </w:lvl>
    <w:lvl w:ilvl="7" w:tplc="B33ECD7A">
      <w:start w:val="1"/>
      <w:numFmt w:val="decimal"/>
      <w:lvlText w:val="%8."/>
      <w:lvlJc w:val="left"/>
      <w:pPr>
        <w:ind w:left="5760" w:hanging="360"/>
      </w:pPr>
    </w:lvl>
    <w:lvl w:ilvl="8" w:tplc="3B2A4D8C">
      <w:start w:val="1"/>
      <w:numFmt w:val="decimal"/>
      <w:lvlText w:val="%9."/>
      <w:lvlJc w:val="left"/>
      <w:pPr>
        <w:ind w:left="6480" w:hanging="360"/>
      </w:pPr>
    </w:lvl>
  </w:abstractNum>
  <w:abstractNum w:abstractNumId="17" w15:restartNumberingAfterBreak="0">
    <w:nsid w:val="29A54CA4"/>
    <w:multiLevelType w:val="hybridMultilevel"/>
    <w:tmpl w:val="CD501B6A"/>
    <w:lvl w:ilvl="0" w:tplc="1EC02AAA">
      <w:start w:val="1"/>
      <w:numFmt w:val="bullet"/>
      <w:lvlText w:val=""/>
      <w:lvlJc w:val="left"/>
      <w:pPr>
        <w:ind w:left="720" w:hanging="360"/>
      </w:pPr>
      <w:rPr>
        <w:rFonts w:ascii="Symbol" w:hAnsi="Symbol" w:cs="Symbol" w:hint="default"/>
        <w:sz w:val="18"/>
        <w:szCs w:val="18"/>
      </w:rPr>
    </w:lvl>
    <w:lvl w:ilvl="1" w:tplc="06F41082">
      <w:start w:val="1"/>
      <w:numFmt w:val="bullet"/>
      <w:lvlText w:val="o"/>
      <w:lvlJc w:val="left"/>
      <w:pPr>
        <w:ind w:left="1440" w:hanging="360"/>
      </w:pPr>
      <w:rPr>
        <w:rFonts w:ascii="Courier New" w:hAnsi="Courier New" w:cs="Courier New" w:hint="default"/>
      </w:rPr>
    </w:lvl>
    <w:lvl w:ilvl="2" w:tplc="C85AAD78">
      <w:start w:val="1"/>
      <w:numFmt w:val="bullet"/>
      <w:lvlText w:val=""/>
      <w:lvlJc w:val="left"/>
      <w:pPr>
        <w:ind w:left="2160" w:hanging="360"/>
      </w:pPr>
      <w:rPr>
        <w:rFonts w:ascii="Wingdings" w:hAnsi="Wingdings" w:cs="Wingdings" w:hint="default"/>
      </w:rPr>
    </w:lvl>
    <w:lvl w:ilvl="3" w:tplc="85CA34EA">
      <w:start w:val="1"/>
      <w:numFmt w:val="bullet"/>
      <w:lvlText w:val=""/>
      <w:lvlJc w:val="left"/>
      <w:pPr>
        <w:ind w:left="2880" w:hanging="360"/>
      </w:pPr>
      <w:rPr>
        <w:rFonts w:ascii="Symbol" w:hAnsi="Symbol" w:cs="Symbol" w:hint="default"/>
      </w:rPr>
    </w:lvl>
    <w:lvl w:ilvl="4" w:tplc="7FFC6F0C">
      <w:start w:val="1"/>
      <w:numFmt w:val="bullet"/>
      <w:lvlText w:val="o"/>
      <w:lvlJc w:val="left"/>
      <w:pPr>
        <w:ind w:left="3600" w:hanging="360"/>
      </w:pPr>
      <w:rPr>
        <w:rFonts w:ascii="Courier New" w:hAnsi="Courier New" w:cs="Courier New" w:hint="default"/>
      </w:rPr>
    </w:lvl>
    <w:lvl w:ilvl="5" w:tplc="9C1ED04A">
      <w:start w:val="1"/>
      <w:numFmt w:val="bullet"/>
      <w:lvlText w:val=""/>
      <w:lvlJc w:val="left"/>
      <w:pPr>
        <w:ind w:left="4320" w:hanging="360"/>
      </w:pPr>
      <w:rPr>
        <w:rFonts w:ascii="Wingdings" w:hAnsi="Wingdings" w:cs="Wingdings" w:hint="default"/>
      </w:rPr>
    </w:lvl>
    <w:lvl w:ilvl="6" w:tplc="43382BBA">
      <w:start w:val="1"/>
      <w:numFmt w:val="bullet"/>
      <w:lvlText w:val=""/>
      <w:lvlJc w:val="left"/>
      <w:pPr>
        <w:ind w:left="5040" w:hanging="360"/>
      </w:pPr>
      <w:rPr>
        <w:rFonts w:ascii="Symbol" w:hAnsi="Symbol" w:cs="Symbol" w:hint="default"/>
      </w:rPr>
    </w:lvl>
    <w:lvl w:ilvl="7" w:tplc="F2320248">
      <w:start w:val="1"/>
      <w:numFmt w:val="bullet"/>
      <w:lvlText w:val="o"/>
      <w:lvlJc w:val="left"/>
      <w:pPr>
        <w:ind w:left="5760" w:hanging="360"/>
      </w:pPr>
      <w:rPr>
        <w:rFonts w:ascii="Courier New" w:hAnsi="Courier New" w:cs="Courier New" w:hint="default"/>
      </w:rPr>
    </w:lvl>
    <w:lvl w:ilvl="8" w:tplc="F5B023BE">
      <w:start w:val="1"/>
      <w:numFmt w:val="bullet"/>
      <w:lvlText w:val=""/>
      <w:lvlJc w:val="left"/>
      <w:pPr>
        <w:ind w:left="6480" w:hanging="360"/>
      </w:pPr>
      <w:rPr>
        <w:rFonts w:ascii="Wingdings" w:hAnsi="Wingdings" w:cs="Wingdings" w:hint="default"/>
      </w:rPr>
    </w:lvl>
  </w:abstractNum>
  <w:abstractNum w:abstractNumId="18" w15:restartNumberingAfterBreak="0">
    <w:nsid w:val="2B162FE4"/>
    <w:multiLevelType w:val="hybridMultilevel"/>
    <w:tmpl w:val="10C0F336"/>
    <w:lvl w:ilvl="0" w:tplc="E9201BB0">
      <w:start w:val="5"/>
      <w:numFmt w:val="lowerLetter"/>
      <w:lvlText w:val="%1."/>
      <w:lvlJc w:val="left"/>
      <w:pPr>
        <w:ind w:left="720" w:hanging="360"/>
      </w:pPr>
      <w:rPr>
        <w:rFonts w:ascii="Arial" w:hAnsi="Arial" w:cs="Arial" w:hint="default"/>
        <w:sz w:val="18"/>
        <w:szCs w:val="18"/>
      </w:rPr>
    </w:lvl>
    <w:lvl w:ilvl="1" w:tplc="A49A4256">
      <w:start w:val="1"/>
      <w:numFmt w:val="lowerLetter"/>
      <w:lvlText w:val="%2."/>
      <w:lvlJc w:val="left"/>
      <w:pPr>
        <w:ind w:left="1440" w:hanging="360"/>
      </w:pPr>
    </w:lvl>
    <w:lvl w:ilvl="2" w:tplc="6C3E13C8">
      <w:start w:val="1"/>
      <w:numFmt w:val="lowerLetter"/>
      <w:lvlText w:val="%3."/>
      <w:lvlJc w:val="left"/>
      <w:pPr>
        <w:ind w:left="2160" w:hanging="360"/>
      </w:pPr>
    </w:lvl>
    <w:lvl w:ilvl="3" w:tplc="533EECBC">
      <w:start w:val="1"/>
      <w:numFmt w:val="lowerLetter"/>
      <w:lvlText w:val="%4."/>
      <w:lvlJc w:val="left"/>
      <w:pPr>
        <w:ind w:left="2880" w:hanging="360"/>
      </w:pPr>
    </w:lvl>
    <w:lvl w:ilvl="4" w:tplc="8F8C99F0">
      <w:start w:val="1"/>
      <w:numFmt w:val="lowerLetter"/>
      <w:lvlText w:val="%5."/>
      <w:lvlJc w:val="left"/>
      <w:pPr>
        <w:ind w:left="3600" w:hanging="360"/>
      </w:pPr>
    </w:lvl>
    <w:lvl w:ilvl="5" w:tplc="18223A58">
      <w:start w:val="1"/>
      <w:numFmt w:val="lowerLetter"/>
      <w:lvlText w:val="%6."/>
      <w:lvlJc w:val="left"/>
      <w:pPr>
        <w:ind w:left="4320" w:hanging="360"/>
      </w:pPr>
    </w:lvl>
    <w:lvl w:ilvl="6" w:tplc="CB38DA6E">
      <w:start w:val="1"/>
      <w:numFmt w:val="lowerLetter"/>
      <w:lvlText w:val="%7."/>
      <w:lvlJc w:val="left"/>
      <w:pPr>
        <w:ind w:left="5040" w:hanging="360"/>
      </w:pPr>
    </w:lvl>
    <w:lvl w:ilvl="7" w:tplc="5C5C8FE2">
      <w:start w:val="1"/>
      <w:numFmt w:val="lowerLetter"/>
      <w:lvlText w:val="%8."/>
      <w:lvlJc w:val="left"/>
      <w:pPr>
        <w:ind w:left="5760" w:hanging="360"/>
      </w:pPr>
    </w:lvl>
    <w:lvl w:ilvl="8" w:tplc="6A7807E6">
      <w:start w:val="1"/>
      <w:numFmt w:val="lowerLetter"/>
      <w:lvlText w:val="%9."/>
      <w:lvlJc w:val="left"/>
      <w:pPr>
        <w:ind w:left="6480" w:hanging="360"/>
      </w:pPr>
    </w:lvl>
  </w:abstractNum>
  <w:abstractNum w:abstractNumId="19" w15:restartNumberingAfterBreak="0">
    <w:nsid w:val="2B5C222E"/>
    <w:multiLevelType w:val="hybridMultilevel"/>
    <w:tmpl w:val="064E2D7A"/>
    <w:lvl w:ilvl="0" w:tplc="2FE281F2">
      <w:start w:val="1"/>
      <w:numFmt w:val="bullet"/>
      <w:lvlText w:val=""/>
      <w:lvlJc w:val="left"/>
      <w:pPr>
        <w:ind w:left="720" w:hanging="360"/>
      </w:pPr>
      <w:rPr>
        <w:rFonts w:ascii="Symbol" w:hAnsi="Symbol" w:cs="Symbol" w:hint="default"/>
        <w:sz w:val="18"/>
        <w:szCs w:val="18"/>
      </w:rPr>
    </w:lvl>
    <w:lvl w:ilvl="1" w:tplc="8DFA1AEC">
      <w:start w:val="1"/>
      <w:numFmt w:val="bullet"/>
      <w:lvlText w:val="o"/>
      <w:lvlJc w:val="left"/>
      <w:pPr>
        <w:ind w:left="1440" w:hanging="360"/>
      </w:pPr>
      <w:rPr>
        <w:rFonts w:ascii="Courier New" w:hAnsi="Courier New" w:cs="Courier New" w:hint="default"/>
      </w:rPr>
    </w:lvl>
    <w:lvl w:ilvl="2" w:tplc="25F2FD4A">
      <w:start w:val="1"/>
      <w:numFmt w:val="bullet"/>
      <w:lvlText w:val=""/>
      <w:lvlJc w:val="left"/>
      <w:pPr>
        <w:ind w:left="2160" w:hanging="360"/>
      </w:pPr>
      <w:rPr>
        <w:rFonts w:ascii="Wingdings" w:hAnsi="Wingdings" w:cs="Wingdings" w:hint="default"/>
      </w:rPr>
    </w:lvl>
    <w:lvl w:ilvl="3" w:tplc="A7FAB3A0">
      <w:start w:val="1"/>
      <w:numFmt w:val="bullet"/>
      <w:lvlText w:val=""/>
      <w:lvlJc w:val="left"/>
      <w:pPr>
        <w:ind w:left="2880" w:hanging="360"/>
      </w:pPr>
      <w:rPr>
        <w:rFonts w:ascii="Symbol" w:hAnsi="Symbol" w:cs="Symbol" w:hint="default"/>
      </w:rPr>
    </w:lvl>
    <w:lvl w:ilvl="4" w:tplc="A4B67CEA">
      <w:start w:val="1"/>
      <w:numFmt w:val="bullet"/>
      <w:lvlText w:val="o"/>
      <w:lvlJc w:val="left"/>
      <w:pPr>
        <w:ind w:left="3600" w:hanging="360"/>
      </w:pPr>
      <w:rPr>
        <w:rFonts w:ascii="Courier New" w:hAnsi="Courier New" w:cs="Courier New" w:hint="default"/>
      </w:rPr>
    </w:lvl>
    <w:lvl w:ilvl="5" w:tplc="885E1F08">
      <w:start w:val="1"/>
      <w:numFmt w:val="bullet"/>
      <w:lvlText w:val=""/>
      <w:lvlJc w:val="left"/>
      <w:pPr>
        <w:ind w:left="4320" w:hanging="360"/>
      </w:pPr>
      <w:rPr>
        <w:rFonts w:ascii="Wingdings" w:hAnsi="Wingdings" w:cs="Wingdings" w:hint="default"/>
      </w:rPr>
    </w:lvl>
    <w:lvl w:ilvl="6" w:tplc="D07E125C">
      <w:start w:val="1"/>
      <w:numFmt w:val="bullet"/>
      <w:lvlText w:val=""/>
      <w:lvlJc w:val="left"/>
      <w:pPr>
        <w:ind w:left="5040" w:hanging="360"/>
      </w:pPr>
      <w:rPr>
        <w:rFonts w:ascii="Symbol" w:hAnsi="Symbol" w:cs="Symbol" w:hint="default"/>
      </w:rPr>
    </w:lvl>
    <w:lvl w:ilvl="7" w:tplc="D1F646D4">
      <w:start w:val="1"/>
      <w:numFmt w:val="bullet"/>
      <w:lvlText w:val="o"/>
      <w:lvlJc w:val="left"/>
      <w:pPr>
        <w:ind w:left="5760" w:hanging="360"/>
      </w:pPr>
      <w:rPr>
        <w:rFonts w:ascii="Courier New" w:hAnsi="Courier New" w:cs="Courier New" w:hint="default"/>
      </w:rPr>
    </w:lvl>
    <w:lvl w:ilvl="8" w:tplc="8DAA5A28">
      <w:start w:val="1"/>
      <w:numFmt w:val="bullet"/>
      <w:lvlText w:val=""/>
      <w:lvlJc w:val="left"/>
      <w:pPr>
        <w:ind w:left="6480" w:hanging="360"/>
      </w:pPr>
      <w:rPr>
        <w:rFonts w:ascii="Wingdings" w:hAnsi="Wingdings" w:cs="Wingdings" w:hint="default"/>
      </w:rPr>
    </w:lvl>
  </w:abstractNum>
  <w:abstractNum w:abstractNumId="20" w15:restartNumberingAfterBreak="0">
    <w:nsid w:val="333D6822"/>
    <w:multiLevelType w:val="hybridMultilevel"/>
    <w:tmpl w:val="389AEC06"/>
    <w:lvl w:ilvl="0" w:tplc="2DE86F26">
      <w:start w:val="1"/>
      <w:numFmt w:val="bullet"/>
      <w:lvlText w:val=""/>
      <w:lvlJc w:val="left"/>
      <w:pPr>
        <w:ind w:left="720" w:hanging="360"/>
      </w:pPr>
      <w:rPr>
        <w:rFonts w:ascii="Symbol" w:hAnsi="Symbol" w:cs="Symbol" w:hint="default"/>
        <w:sz w:val="18"/>
        <w:szCs w:val="18"/>
      </w:rPr>
    </w:lvl>
    <w:lvl w:ilvl="1" w:tplc="A0ECF762">
      <w:start w:val="1"/>
      <w:numFmt w:val="bullet"/>
      <w:lvlText w:val="o"/>
      <w:lvlJc w:val="left"/>
      <w:pPr>
        <w:ind w:left="1440" w:hanging="360"/>
      </w:pPr>
      <w:rPr>
        <w:rFonts w:ascii="Courier New" w:hAnsi="Courier New" w:cs="Courier New" w:hint="default"/>
      </w:rPr>
    </w:lvl>
    <w:lvl w:ilvl="2" w:tplc="0DC0EAE0">
      <w:start w:val="1"/>
      <w:numFmt w:val="bullet"/>
      <w:lvlText w:val=""/>
      <w:lvlJc w:val="left"/>
      <w:pPr>
        <w:ind w:left="2160" w:hanging="360"/>
      </w:pPr>
      <w:rPr>
        <w:rFonts w:ascii="Wingdings" w:hAnsi="Wingdings" w:cs="Wingdings" w:hint="default"/>
      </w:rPr>
    </w:lvl>
    <w:lvl w:ilvl="3" w:tplc="1C5E9DE0">
      <w:start w:val="1"/>
      <w:numFmt w:val="bullet"/>
      <w:lvlText w:val=""/>
      <w:lvlJc w:val="left"/>
      <w:pPr>
        <w:ind w:left="2880" w:hanging="360"/>
      </w:pPr>
      <w:rPr>
        <w:rFonts w:ascii="Symbol" w:hAnsi="Symbol" w:cs="Symbol" w:hint="default"/>
      </w:rPr>
    </w:lvl>
    <w:lvl w:ilvl="4" w:tplc="49D0329A">
      <w:start w:val="1"/>
      <w:numFmt w:val="bullet"/>
      <w:lvlText w:val="o"/>
      <w:lvlJc w:val="left"/>
      <w:pPr>
        <w:ind w:left="3600" w:hanging="360"/>
      </w:pPr>
      <w:rPr>
        <w:rFonts w:ascii="Courier New" w:hAnsi="Courier New" w:cs="Courier New" w:hint="default"/>
      </w:rPr>
    </w:lvl>
    <w:lvl w:ilvl="5" w:tplc="A1CA516C">
      <w:start w:val="1"/>
      <w:numFmt w:val="bullet"/>
      <w:lvlText w:val=""/>
      <w:lvlJc w:val="left"/>
      <w:pPr>
        <w:ind w:left="4320" w:hanging="360"/>
      </w:pPr>
      <w:rPr>
        <w:rFonts w:ascii="Wingdings" w:hAnsi="Wingdings" w:cs="Wingdings" w:hint="default"/>
      </w:rPr>
    </w:lvl>
    <w:lvl w:ilvl="6" w:tplc="0E86894C">
      <w:start w:val="1"/>
      <w:numFmt w:val="bullet"/>
      <w:lvlText w:val=""/>
      <w:lvlJc w:val="left"/>
      <w:pPr>
        <w:ind w:left="5040" w:hanging="360"/>
      </w:pPr>
      <w:rPr>
        <w:rFonts w:ascii="Symbol" w:hAnsi="Symbol" w:cs="Symbol" w:hint="default"/>
      </w:rPr>
    </w:lvl>
    <w:lvl w:ilvl="7" w:tplc="BF408AD4">
      <w:start w:val="1"/>
      <w:numFmt w:val="bullet"/>
      <w:lvlText w:val="o"/>
      <w:lvlJc w:val="left"/>
      <w:pPr>
        <w:ind w:left="5760" w:hanging="360"/>
      </w:pPr>
      <w:rPr>
        <w:rFonts w:ascii="Courier New" w:hAnsi="Courier New" w:cs="Courier New" w:hint="default"/>
      </w:rPr>
    </w:lvl>
    <w:lvl w:ilvl="8" w:tplc="5CAA6352">
      <w:start w:val="1"/>
      <w:numFmt w:val="bullet"/>
      <w:lvlText w:val=""/>
      <w:lvlJc w:val="left"/>
      <w:pPr>
        <w:ind w:left="6480" w:hanging="360"/>
      </w:pPr>
      <w:rPr>
        <w:rFonts w:ascii="Wingdings" w:hAnsi="Wingdings" w:cs="Wingdings" w:hint="default"/>
      </w:rPr>
    </w:lvl>
  </w:abstractNum>
  <w:abstractNum w:abstractNumId="21" w15:restartNumberingAfterBreak="0">
    <w:nsid w:val="34C2459A"/>
    <w:multiLevelType w:val="multilevel"/>
    <w:tmpl w:val="C0D400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7114250"/>
    <w:multiLevelType w:val="hybridMultilevel"/>
    <w:tmpl w:val="7CB6BBC0"/>
    <w:lvl w:ilvl="0" w:tplc="50EE2C20">
      <w:start w:val="1"/>
      <w:numFmt w:val="bullet"/>
      <w:lvlText w:val=""/>
      <w:lvlJc w:val="left"/>
      <w:pPr>
        <w:ind w:left="720" w:hanging="360"/>
      </w:pPr>
      <w:rPr>
        <w:rFonts w:ascii="Symbol" w:hAnsi="Symbol" w:cs="Symbol" w:hint="default"/>
        <w:sz w:val="18"/>
        <w:szCs w:val="18"/>
      </w:rPr>
    </w:lvl>
    <w:lvl w:ilvl="1" w:tplc="30FC843A">
      <w:start w:val="1"/>
      <w:numFmt w:val="bullet"/>
      <w:lvlText w:val="o"/>
      <w:lvlJc w:val="left"/>
      <w:pPr>
        <w:ind w:left="1440" w:hanging="360"/>
      </w:pPr>
      <w:rPr>
        <w:rFonts w:ascii="Courier New" w:hAnsi="Courier New" w:cs="Courier New" w:hint="default"/>
      </w:rPr>
    </w:lvl>
    <w:lvl w:ilvl="2" w:tplc="15744034">
      <w:start w:val="1"/>
      <w:numFmt w:val="bullet"/>
      <w:lvlText w:val=""/>
      <w:lvlJc w:val="left"/>
      <w:pPr>
        <w:ind w:left="2160" w:hanging="360"/>
      </w:pPr>
      <w:rPr>
        <w:rFonts w:ascii="Wingdings" w:hAnsi="Wingdings" w:cs="Wingdings" w:hint="default"/>
      </w:rPr>
    </w:lvl>
    <w:lvl w:ilvl="3" w:tplc="56903992">
      <w:start w:val="1"/>
      <w:numFmt w:val="bullet"/>
      <w:lvlText w:val=""/>
      <w:lvlJc w:val="left"/>
      <w:pPr>
        <w:ind w:left="2880" w:hanging="360"/>
      </w:pPr>
      <w:rPr>
        <w:rFonts w:ascii="Symbol" w:hAnsi="Symbol" w:cs="Symbol" w:hint="default"/>
      </w:rPr>
    </w:lvl>
    <w:lvl w:ilvl="4" w:tplc="F5185E0C">
      <w:start w:val="1"/>
      <w:numFmt w:val="bullet"/>
      <w:lvlText w:val="o"/>
      <w:lvlJc w:val="left"/>
      <w:pPr>
        <w:ind w:left="3600" w:hanging="360"/>
      </w:pPr>
      <w:rPr>
        <w:rFonts w:ascii="Courier New" w:hAnsi="Courier New" w:cs="Courier New" w:hint="default"/>
      </w:rPr>
    </w:lvl>
    <w:lvl w:ilvl="5" w:tplc="74DCA09C">
      <w:start w:val="1"/>
      <w:numFmt w:val="bullet"/>
      <w:lvlText w:val=""/>
      <w:lvlJc w:val="left"/>
      <w:pPr>
        <w:ind w:left="4320" w:hanging="360"/>
      </w:pPr>
      <w:rPr>
        <w:rFonts w:ascii="Wingdings" w:hAnsi="Wingdings" w:cs="Wingdings" w:hint="default"/>
      </w:rPr>
    </w:lvl>
    <w:lvl w:ilvl="6" w:tplc="1D5460A8">
      <w:start w:val="1"/>
      <w:numFmt w:val="bullet"/>
      <w:lvlText w:val=""/>
      <w:lvlJc w:val="left"/>
      <w:pPr>
        <w:ind w:left="5040" w:hanging="360"/>
      </w:pPr>
      <w:rPr>
        <w:rFonts w:ascii="Symbol" w:hAnsi="Symbol" w:cs="Symbol" w:hint="default"/>
      </w:rPr>
    </w:lvl>
    <w:lvl w:ilvl="7" w:tplc="8DD83EC8">
      <w:start w:val="1"/>
      <w:numFmt w:val="bullet"/>
      <w:lvlText w:val="o"/>
      <w:lvlJc w:val="left"/>
      <w:pPr>
        <w:ind w:left="5760" w:hanging="360"/>
      </w:pPr>
      <w:rPr>
        <w:rFonts w:ascii="Courier New" w:hAnsi="Courier New" w:cs="Courier New" w:hint="default"/>
      </w:rPr>
    </w:lvl>
    <w:lvl w:ilvl="8" w:tplc="F7B6C3E0">
      <w:start w:val="1"/>
      <w:numFmt w:val="bullet"/>
      <w:lvlText w:val=""/>
      <w:lvlJc w:val="left"/>
      <w:pPr>
        <w:ind w:left="6480" w:hanging="360"/>
      </w:pPr>
      <w:rPr>
        <w:rFonts w:ascii="Wingdings" w:hAnsi="Wingdings" w:cs="Wingdings" w:hint="default"/>
      </w:rPr>
    </w:lvl>
  </w:abstractNum>
  <w:abstractNum w:abstractNumId="23" w15:restartNumberingAfterBreak="0">
    <w:nsid w:val="375505A8"/>
    <w:multiLevelType w:val="hybridMultilevel"/>
    <w:tmpl w:val="365A6378"/>
    <w:lvl w:ilvl="0" w:tplc="CC1A9CBC">
      <w:start w:val="18"/>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A0245B"/>
    <w:multiLevelType w:val="hybridMultilevel"/>
    <w:tmpl w:val="E79006F8"/>
    <w:lvl w:ilvl="0" w:tplc="9D6EF31A">
      <w:start w:val="1"/>
      <w:numFmt w:val="bullet"/>
      <w:lvlText w:val=""/>
      <w:lvlJc w:val="left"/>
      <w:pPr>
        <w:ind w:left="720" w:hanging="360"/>
      </w:pPr>
      <w:rPr>
        <w:rFonts w:ascii="Symbol" w:hAnsi="Symbol" w:cs="Symbol" w:hint="default"/>
        <w:sz w:val="18"/>
        <w:szCs w:val="18"/>
      </w:rPr>
    </w:lvl>
    <w:lvl w:ilvl="1" w:tplc="E1FC413E">
      <w:start w:val="1"/>
      <w:numFmt w:val="bullet"/>
      <w:lvlText w:val="o"/>
      <w:lvlJc w:val="left"/>
      <w:pPr>
        <w:ind w:left="1440" w:hanging="360"/>
      </w:pPr>
      <w:rPr>
        <w:rFonts w:ascii="Courier New" w:hAnsi="Courier New" w:cs="Courier New" w:hint="default"/>
      </w:rPr>
    </w:lvl>
    <w:lvl w:ilvl="2" w:tplc="5BBE2288">
      <w:start w:val="1"/>
      <w:numFmt w:val="bullet"/>
      <w:lvlText w:val=""/>
      <w:lvlJc w:val="left"/>
      <w:pPr>
        <w:ind w:left="2160" w:hanging="360"/>
      </w:pPr>
      <w:rPr>
        <w:rFonts w:ascii="Wingdings" w:hAnsi="Wingdings" w:cs="Wingdings" w:hint="default"/>
      </w:rPr>
    </w:lvl>
    <w:lvl w:ilvl="3" w:tplc="2864CE7A">
      <w:start w:val="1"/>
      <w:numFmt w:val="bullet"/>
      <w:lvlText w:val=""/>
      <w:lvlJc w:val="left"/>
      <w:pPr>
        <w:ind w:left="2880" w:hanging="360"/>
      </w:pPr>
      <w:rPr>
        <w:rFonts w:ascii="Symbol" w:hAnsi="Symbol" w:cs="Symbol" w:hint="default"/>
      </w:rPr>
    </w:lvl>
    <w:lvl w:ilvl="4" w:tplc="CAEC4F72">
      <w:start w:val="1"/>
      <w:numFmt w:val="bullet"/>
      <w:lvlText w:val="o"/>
      <w:lvlJc w:val="left"/>
      <w:pPr>
        <w:ind w:left="3600" w:hanging="360"/>
      </w:pPr>
      <w:rPr>
        <w:rFonts w:ascii="Courier New" w:hAnsi="Courier New" w:cs="Courier New" w:hint="default"/>
      </w:rPr>
    </w:lvl>
    <w:lvl w:ilvl="5" w:tplc="47667E7A">
      <w:start w:val="1"/>
      <w:numFmt w:val="bullet"/>
      <w:lvlText w:val=""/>
      <w:lvlJc w:val="left"/>
      <w:pPr>
        <w:ind w:left="4320" w:hanging="360"/>
      </w:pPr>
      <w:rPr>
        <w:rFonts w:ascii="Wingdings" w:hAnsi="Wingdings" w:cs="Wingdings" w:hint="default"/>
      </w:rPr>
    </w:lvl>
    <w:lvl w:ilvl="6" w:tplc="74684976">
      <w:start w:val="1"/>
      <w:numFmt w:val="bullet"/>
      <w:lvlText w:val=""/>
      <w:lvlJc w:val="left"/>
      <w:pPr>
        <w:ind w:left="5040" w:hanging="360"/>
      </w:pPr>
      <w:rPr>
        <w:rFonts w:ascii="Symbol" w:hAnsi="Symbol" w:cs="Symbol" w:hint="default"/>
      </w:rPr>
    </w:lvl>
    <w:lvl w:ilvl="7" w:tplc="CC80F45C">
      <w:start w:val="1"/>
      <w:numFmt w:val="bullet"/>
      <w:lvlText w:val="o"/>
      <w:lvlJc w:val="left"/>
      <w:pPr>
        <w:ind w:left="5760" w:hanging="360"/>
      </w:pPr>
      <w:rPr>
        <w:rFonts w:ascii="Courier New" w:hAnsi="Courier New" w:cs="Courier New" w:hint="default"/>
      </w:rPr>
    </w:lvl>
    <w:lvl w:ilvl="8" w:tplc="03DEB7F2">
      <w:start w:val="1"/>
      <w:numFmt w:val="bullet"/>
      <w:lvlText w:val=""/>
      <w:lvlJc w:val="left"/>
      <w:pPr>
        <w:ind w:left="6480" w:hanging="360"/>
      </w:pPr>
      <w:rPr>
        <w:rFonts w:ascii="Wingdings" w:hAnsi="Wingdings" w:cs="Wingdings" w:hint="default"/>
      </w:rPr>
    </w:lvl>
  </w:abstractNum>
  <w:abstractNum w:abstractNumId="25" w15:restartNumberingAfterBreak="0">
    <w:nsid w:val="3DA4071D"/>
    <w:multiLevelType w:val="hybridMultilevel"/>
    <w:tmpl w:val="07ACC526"/>
    <w:lvl w:ilvl="0" w:tplc="D80CC784">
      <w:start w:val="1"/>
      <w:numFmt w:val="bullet"/>
      <w:lvlText w:val=""/>
      <w:lvlJc w:val="left"/>
      <w:pPr>
        <w:ind w:left="720" w:hanging="360"/>
      </w:pPr>
      <w:rPr>
        <w:rFonts w:ascii="Symbol" w:hAnsi="Symbol" w:cs="Symbol" w:hint="default"/>
        <w:sz w:val="18"/>
        <w:szCs w:val="18"/>
      </w:rPr>
    </w:lvl>
    <w:lvl w:ilvl="1" w:tplc="A5C292A8">
      <w:start w:val="1"/>
      <w:numFmt w:val="bullet"/>
      <w:lvlText w:val="o"/>
      <w:lvlJc w:val="left"/>
      <w:pPr>
        <w:ind w:left="1440" w:hanging="360"/>
      </w:pPr>
      <w:rPr>
        <w:rFonts w:ascii="Courier New" w:hAnsi="Courier New" w:cs="Courier New" w:hint="default"/>
      </w:rPr>
    </w:lvl>
    <w:lvl w:ilvl="2" w:tplc="B5E6AC34">
      <w:start w:val="1"/>
      <w:numFmt w:val="bullet"/>
      <w:lvlText w:val=""/>
      <w:lvlJc w:val="left"/>
      <w:pPr>
        <w:ind w:left="2160" w:hanging="360"/>
      </w:pPr>
      <w:rPr>
        <w:rFonts w:ascii="Wingdings" w:hAnsi="Wingdings" w:cs="Wingdings" w:hint="default"/>
      </w:rPr>
    </w:lvl>
    <w:lvl w:ilvl="3" w:tplc="CE24F90E">
      <w:start w:val="1"/>
      <w:numFmt w:val="bullet"/>
      <w:lvlText w:val=""/>
      <w:lvlJc w:val="left"/>
      <w:pPr>
        <w:ind w:left="2880" w:hanging="360"/>
      </w:pPr>
      <w:rPr>
        <w:rFonts w:ascii="Symbol" w:hAnsi="Symbol" w:cs="Symbol" w:hint="default"/>
      </w:rPr>
    </w:lvl>
    <w:lvl w:ilvl="4" w:tplc="1BDE5D4E">
      <w:start w:val="1"/>
      <w:numFmt w:val="bullet"/>
      <w:lvlText w:val="o"/>
      <w:lvlJc w:val="left"/>
      <w:pPr>
        <w:ind w:left="3600" w:hanging="360"/>
      </w:pPr>
      <w:rPr>
        <w:rFonts w:ascii="Courier New" w:hAnsi="Courier New" w:cs="Courier New" w:hint="default"/>
      </w:rPr>
    </w:lvl>
    <w:lvl w:ilvl="5" w:tplc="DBC2339A">
      <w:start w:val="1"/>
      <w:numFmt w:val="bullet"/>
      <w:lvlText w:val=""/>
      <w:lvlJc w:val="left"/>
      <w:pPr>
        <w:ind w:left="4320" w:hanging="360"/>
      </w:pPr>
      <w:rPr>
        <w:rFonts w:ascii="Wingdings" w:hAnsi="Wingdings" w:cs="Wingdings" w:hint="default"/>
      </w:rPr>
    </w:lvl>
    <w:lvl w:ilvl="6" w:tplc="EB9C43C6">
      <w:start w:val="1"/>
      <w:numFmt w:val="bullet"/>
      <w:lvlText w:val=""/>
      <w:lvlJc w:val="left"/>
      <w:pPr>
        <w:ind w:left="5040" w:hanging="360"/>
      </w:pPr>
      <w:rPr>
        <w:rFonts w:ascii="Symbol" w:hAnsi="Symbol" w:cs="Symbol" w:hint="default"/>
      </w:rPr>
    </w:lvl>
    <w:lvl w:ilvl="7" w:tplc="5D669B3E">
      <w:start w:val="1"/>
      <w:numFmt w:val="bullet"/>
      <w:lvlText w:val="o"/>
      <w:lvlJc w:val="left"/>
      <w:pPr>
        <w:ind w:left="5760" w:hanging="360"/>
      </w:pPr>
      <w:rPr>
        <w:rFonts w:ascii="Courier New" w:hAnsi="Courier New" w:cs="Courier New" w:hint="default"/>
      </w:rPr>
    </w:lvl>
    <w:lvl w:ilvl="8" w:tplc="080E5E2C">
      <w:start w:val="1"/>
      <w:numFmt w:val="bullet"/>
      <w:lvlText w:val=""/>
      <w:lvlJc w:val="left"/>
      <w:pPr>
        <w:ind w:left="6480" w:hanging="360"/>
      </w:pPr>
      <w:rPr>
        <w:rFonts w:ascii="Wingdings" w:hAnsi="Wingdings" w:cs="Wingdings" w:hint="default"/>
      </w:rPr>
    </w:lvl>
  </w:abstractNum>
  <w:abstractNum w:abstractNumId="26" w15:restartNumberingAfterBreak="0">
    <w:nsid w:val="437645EE"/>
    <w:multiLevelType w:val="hybridMultilevel"/>
    <w:tmpl w:val="0FEE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021C7"/>
    <w:multiLevelType w:val="hybridMultilevel"/>
    <w:tmpl w:val="F33E21E4"/>
    <w:lvl w:ilvl="0" w:tplc="8B28FC30">
      <w:start w:val="1"/>
      <w:numFmt w:val="decimal"/>
      <w:lvlText w:val="%1."/>
      <w:lvlJc w:val="left"/>
      <w:pPr>
        <w:ind w:left="720" w:hanging="360"/>
      </w:pPr>
      <w:rPr>
        <w:rFonts w:ascii="Arial" w:hAnsi="Arial" w:cs="Arial" w:hint="default"/>
        <w:sz w:val="18"/>
        <w:szCs w:val="18"/>
      </w:rPr>
    </w:lvl>
    <w:lvl w:ilvl="1" w:tplc="4F1EA9EA">
      <w:start w:val="1"/>
      <w:numFmt w:val="decimal"/>
      <w:lvlText w:val="%2."/>
      <w:lvlJc w:val="left"/>
      <w:pPr>
        <w:ind w:left="1440" w:hanging="360"/>
      </w:pPr>
    </w:lvl>
    <w:lvl w:ilvl="2" w:tplc="E6A856A6">
      <w:start w:val="1"/>
      <w:numFmt w:val="decimal"/>
      <w:lvlText w:val="%3."/>
      <w:lvlJc w:val="left"/>
      <w:pPr>
        <w:ind w:left="2160" w:hanging="360"/>
      </w:pPr>
    </w:lvl>
    <w:lvl w:ilvl="3" w:tplc="82126F90">
      <w:start w:val="1"/>
      <w:numFmt w:val="decimal"/>
      <w:lvlText w:val="%4."/>
      <w:lvlJc w:val="left"/>
      <w:pPr>
        <w:ind w:left="2880" w:hanging="360"/>
      </w:pPr>
    </w:lvl>
    <w:lvl w:ilvl="4" w:tplc="6582AC72">
      <w:start w:val="1"/>
      <w:numFmt w:val="decimal"/>
      <w:lvlText w:val="%5."/>
      <w:lvlJc w:val="left"/>
      <w:pPr>
        <w:ind w:left="3600" w:hanging="360"/>
      </w:pPr>
    </w:lvl>
    <w:lvl w:ilvl="5" w:tplc="FE0834CA">
      <w:start w:val="1"/>
      <w:numFmt w:val="decimal"/>
      <w:lvlText w:val="%6."/>
      <w:lvlJc w:val="left"/>
      <w:pPr>
        <w:ind w:left="4320" w:hanging="360"/>
      </w:pPr>
    </w:lvl>
    <w:lvl w:ilvl="6" w:tplc="8E20F742">
      <w:start w:val="1"/>
      <w:numFmt w:val="decimal"/>
      <w:lvlText w:val="%7."/>
      <w:lvlJc w:val="left"/>
      <w:pPr>
        <w:ind w:left="5040" w:hanging="360"/>
      </w:pPr>
    </w:lvl>
    <w:lvl w:ilvl="7" w:tplc="5CFE0F2C">
      <w:start w:val="1"/>
      <w:numFmt w:val="decimal"/>
      <w:lvlText w:val="%8."/>
      <w:lvlJc w:val="left"/>
      <w:pPr>
        <w:ind w:left="5760" w:hanging="360"/>
      </w:pPr>
    </w:lvl>
    <w:lvl w:ilvl="8" w:tplc="71CE668E">
      <w:start w:val="1"/>
      <w:numFmt w:val="decimal"/>
      <w:lvlText w:val="%9."/>
      <w:lvlJc w:val="left"/>
      <w:pPr>
        <w:ind w:left="6480" w:hanging="360"/>
      </w:pPr>
    </w:lvl>
  </w:abstractNum>
  <w:abstractNum w:abstractNumId="28" w15:restartNumberingAfterBreak="0">
    <w:nsid w:val="4B1471DF"/>
    <w:multiLevelType w:val="hybridMultilevel"/>
    <w:tmpl w:val="F49C92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2CD3EBB"/>
    <w:multiLevelType w:val="hybridMultilevel"/>
    <w:tmpl w:val="886CFC42"/>
    <w:lvl w:ilvl="0" w:tplc="08AE6FFA">
      <w:start w:val="1"/>
      <w:numFmt w:val="bullet"/>
      <w:lvlText w:val=""/>
      <w:lvlJc w:val="left"/>
      <w:pPr>
        <w:ind w:left="720" w:hanging="360"/>
      </w:pPr>
      <w:rPr>
        <w:rFonts w:ascii="Symbol" w:hAnsi="Symbol" w:cs="Symbol" w:hint="default"/>
        <w:sz w:val="18"/>
        <w:szCs w:val="18"/>
      </w:rPr>
    </w:lvl>
    <w:lvl w:ilvl="1" w:tplc="3CA02590">
      <w:start w:val="1"/>
      <w:numFmt w:val="bullet"/>
      <w:lvlText w:val="o"/>
      <w:lvlJc w:val="left"/>
      <w:pPr>
        <w:ind w:left="1440" w:hanging="360"/>
      </w:pPr>
      <w:rPr>
        <w:rFonts w:ascii="Courier New" w:hAnsi="Courier New" w:cs="Courier New" w:hint="default"/>
      </w:rPr>
    </w:lvl>
    <w:lvl w:ilvl="2" w:tplc="7AA6C464">
      <w:start w:val="1"/>
      <w:numFmt w:val="bullet"/>
      <w:lvlText w:val=""/>
      <w:lvlJc w:val="left"/>
      <w:pPr>
        <w:ind w:left="2160" w:hanging="360"/>
      </w:pPr>
      <w:rPr>
        <w:rFonts w:ascii="Wingdings" w:hAnsi="Wingdings" w:cs="Wingdings" w:hint="default"/>
      </w:rPr>
    </w:lvl>
    <w:lvl w:ilvl="3" w:tplc="C3705480">
      <w:start w:val="1"/>
      <w:numFmt w:val="bullet"/>
      <w:lvlText w:val=""/>
      <w:lvlJc w:val="left"/>
      <w:pPr>
        <w:ind w:left="2880" w:hanging="360"/>
      </w:pPr>
      <w:rPr>
        <w:rFonts w:ascii="Symbol" w:hAnsi="Symbol" w:cs="Symbol" w:hint="default"/>
      </w:rPr>
    </w:lvl>
    <w:lvl w:ilvl="4" w:tplc="084CB9D8">
      <w:start w:val="1"/>
      <w:numFmt w:val="bullet"/>
      <w:lvlText w:val="o"/>
      <w:lvlJc w:val="left"/>
      <w:pPr>
        <w:ind w:left="3600" w:hanging="360"/>
      </w:pPr>
      <w:rPr>
        <w:rFonts w:ascii="Courier New" w:hAnsi="Courier New" w:cs="Courier New" w:hint="default"/>
      </w:rPr>
    </w:lvl>
    <w:lvl w:ilvl="5" w:tplc="3210EB2E">
      <w:start w:val="1"/>
      <w:numFmt w:val="bullet"/>
      <w:lvlText w:val=""/>
      <w:lvlJc w:val="left"/>
      <w:pPr>
        <w:ind w:left="4320" w:hanging="360"/>
      </w:pPr>
      <w:rPr>
        <w:rFonts w:ascii="Wingdings" w:hAnsi="Wingdings" w:cs="Wingdings" w:hint="default"/>
      </w:rPr>
    </w:lvl>
    <w:lvl w:ilvl="6" w:tplc="FD26637C">
      <w:start w:val="1"/>
      <w:numFmt w:val="bullet"/>
      <w:lvlText w:val=""/>
      <w:lvlJc w:val="left"/>
      <w:pPr>
        <w:ind w:left="5040" w:hanging="360"/>
      </w:pPr>
      <w:rPr>
        <w:rFonts w:ascii="Symbol" w:hAnsi="Symbol" w:cs="Symbol" w:hint="default"/>
      </w:rPr>
    </w:lvl>
    <w:lvl w:ilvl="7" w:tplc="E736B7B2">
      <w:start w:val="1"/>
      <w:numFmt w:val="bullet"/>
      <w:lvlText w:val="o"/>
      <w:lvlJc w:val="left"/>
      <w:pPr>
        <w:ind w:left="5760" w:hanging="360"/>
      </w:pPr>
      <w:rPr>
        <w:rFonts w:ascii="Courier New" w:hAnsi="Courier New" w:cs="Courier New" w:hint="default"/>
      </w:rPr>
    </w:lvl>
    <w:lvl w:ilvl="8" w:tplc="B4CED358">
      <w:start w:val="1"/>
      <w:numFmt w:val="bullet"/>
      <w:lvlText w:val=""/>
      <w:lvlJc w:val="left"/>
      <w:pPr>
        <w:ind w:left="6480" w:hanging="360"/>
      </w:pPr>
      <w:rPr>
        <w:rFonts w:ascii="Wingdings" w:hAnsi="Wingdings" w:cs="Wingdings" w:hint="default"/>
      </w:rPr>
    </w:lvl>
  </w:abstractNum>
  <w:abstractNum w:abstractNumId="30" w15:restartNumberingAfterBreak="0">
    <w:nsid w:val="55FC7292"/>
    <w:multiLevelType w:val="hybridMultilevel"/>
    <w:tmpl w:val="46E635B0"/>
    <w:lvl w:ilvl="0" w:tplc="CC1A9CBC">
      <w:start w:val="18"/>
      <w:numFmt w:val="bullet"/>
      <w:lvlText w:val="-"/>
      <w:lvlJc w:val="left"/>
      <w:pPr>
        <w:ind w:left="720" w:hanging="360"/>
      </w:pPr>
      <w:rPr>
        <w:rFonts w:ascii="Helvetica" w:eastAsiaTheme="minorHAnsi" w:hAnsi="Helvetica" w:cs="Helvetica" w:hint="default"/>
      </w:rPr>
    </w:lvl>
    <w:lvl w:ilvl="1" w:tplc="CC1A9CBC">
      <w:start w:val="18"/>
      <w:numFmt w:val="bullet"/>
      <w:lvlText w:val="-"/>
      <w:lvlJc w:val="left"/>
      <w:pPr>
        <w:ind w:left="1440" w:hanging="360"/>
      </w:pPr>
      <w:rPr>
        <w:rFonts w:ascii="Helvetica" w:eastAsiaTheme="minorHAnsi" w:hAnsi="Helvetica" w:cs="Helvetic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7FD3D3B"/>
    <w:multiLevelType w:val="hybridMultilevel"/>
    <w:tmpl w:val="674C3604"/>
    <w:lvl w:ilvl="0" w:tplc="C3985480">
      <w:start w:val="1"/>
      <w:numFmt w:val="bullet"/>
      <w:lvlText w:val=""/>
      <w:lvlJc w:val="left"/>
      <w:pPr>
        <w:ind w:left="720" w:hanging="360"/>
      </w:pPr>
      <w:rPr>
        <w:rFonts w:ascii="Symbol" w:hAnsi="Symbol" w:cs="Symbol" w:hint="default"/>
        <w:sz w:val="18"/>
        <w:szCs w:val="18"/>
      </w:rPr>
    </w:lvl>
    <w:lvl w:ilvl="1" w:tplc="1FAEB042">
      <w:start w:val="1"/>
      <w:numFmt w:val="bullet"/>
      <w:lvlText w:val="o"/>
      <w:lvlJc w:val="left"/>
      <w:pPr>
        <w:ind w:left="1440" w:hanging="360"/>
      </w:pPr>
      <w:rPr>
        <w:rFonts w:ascii="Courier New" w:hAnsi="Courier New" w:cs="Courier New" w:hint="default"/>
      </w:rPr>
    </w:lvl>
    <w:lvl w:ilvl="2" w:tplc="8998F73C">
      <w:start w:val="1"/>
      <w:numFmt w:val="bullet"/>
      <w:lvlText w:val=""/>
      <w:lvlJc w:val="left"/>
      <w:pPr>
        <w:ind w:left="2160" w:hanging="360"/>
      </w:pPr>
      <w:rPr>
        <w:rFonts w:ascii="Wingdings" w:hAnsi="Wingdings" w:cs="Wingdings" w:hint="default"/>
      </w:rPr>
    </w:lvl>
    <w:lvl w:ilvl="3" w:tplc="69CAD4CE">
      <w:start w:val="1"/>
      <w:numFmt w:val="bullet"/>
      <w:lvlText w:val=""/>
      <w:lvlJc w:val="left"/>
      <w:pPr>
        <w:ind w:left="2880" w:hanging="360"/>
      </w:pPr>
      <w:rPr>
        <w:rFonts w:ascii="Symbol" w:hAnsi="Symbol" w:cs="Symbol" w:hint="default"/>
      </w:rPr>
    </w:lvl>
    <w:lvl w:ilvl="4" w:tplc="718C948E">
      <w:start w:val="1"/>
      <w:numFmt w:val="bullet"/>
      <w:lvlText w:val="o"/>
      <w:lvlJc w:val="left"/>
      <w:pPr>
        <w:ind w:left="3600" w:hanging="360"/>
      </w:pPr>
      <w:rPr>
        <w:rFonts w:ascii="Courier New" w:hAnsi="Courier New" w:cs="Courier New" w:hint="default"/>
      </w:rPr>
    </w:lvl>
    <w:lvl w:ilvl="5" w:tplc="B8AAE814">
      <w:start w:val="1"/>
      <w:numFmt w:val="bullet"/>
      <w:lvlText w:val=""/>
      <w:lvlJc w:val="left"/>
      <w:pPr>
        <w:ind w:left="4320" w:hanging="360"/>
      </w:pPr>
      <w:rPr>
        <w:rFonts w:ascii="Wingdings" w:hAnsi="Wingdings" w:cs="Wingdings" w:hint="default"/>
      </w:rPr>
    </w:lvl>
    <w:lvl w:ilvl="6" w:tplc="D4DEE168">
      <w:start w:val="1"/>
      <w:numFmt w:val="bullet"/>
      <w:lvlText w:val=""/>
      <w:lvlJc w:val="left"/>
      <w:pPr>
        <w:ind w:left="5040" w:hanging="360"/>
      </w:pPr>
      <w:rPr>
        <w:rFonts w:ascii="Symbol" w:hAnsi="Symbol" w:cs="Symbol" w:hint="default"/>
      </w:rPr>
    </w:lvl>
    <w:lvl w:ilvl="7" w:tplc="18749E0C">
      <w:start w:val="1"/>
      <w:numFmt w:val="bullet"/>
      <w:lvlText w:val="o"/>
      <w:lvlJc w:val="left"/>
      <w:pPr>
        <w:ind w:left="5760" w:hanging="360"/>
      </w:pPr>
      <w:rPr>
        <w:rFonts w:ascii="Courier New" w:hAnsi="Courier New" w:cs="Courier New" w:hint="default"/>
      </w:rPr>
    </w:lvl>
    <w:lvl w:ilvl="8" w:tplc="D1BA53CC">
      <w:start w:val="1"/>
      <w:numFmt w:val="bullet"/>
      <w:lvlText w:val=""/>
      <w:lvlJc w:val="left"/>
      <w:pPr>
        <w:ind w:left="6480" w:hanging="360"/>
      </w:pPr>
      <w:rPr>
        <w:rFonts w:ascii="Wingdings" w:hAnsi="Wingdings" w:cs="Wingdings" w:hint="default"/>
      </w:rPr>
    </w:lvl>
  </w:abstractNum>
  <w:abstractNum w:abstractNumId="32" w15:restartNumberingAfterBreak="0">
    <w:nsid w:val="5ADC7323"/>
    <w:multiLevelType w:val="hybridMultilevel"/>
    <w:tmpl w:val="2774D1EA"/>
    <w:lvl w:ilvl="0" w:tplc="00C61370">
      <w:start w:val="11"/>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6214D8"/>
    <w:multiLevelType w:val="hybridMultilevel"/>
    <w:tmpl w:val="C5EA3B90"/>
    <w:lvl w:ilvl="0" w:tplc="81400686">
      <w:start w:val="3"/>
      <w:numFmt w:val="lowerLetter"/>
      <w:lvlText w:val="%1."/>
      <w:lvlJc w:val="left"/>
      <w:pPr>
        <w:ind w:left="720" w:hanging="360"/>
      </w:pPr>
      <w:rPr>
        <w:rFonts w:ascii="Arial" w:hAnsi="Arial" w:cs="Arial" w:hint="default"/>
        <w:sz w:val="18"/>
        <w:szCs w:val="18"/>
      </w:rPr>
    </w:lvl>
    <w:lvl w:ilvl="1" w:tplc="8CEA5C0C">
      <w:start w:val="1"/>
      <w:numFmt w:val="lowerLetter"/>
      <w:lvlText w:val="%2."/>
      <w:lvlJc w:val="left"/>
      <w:pPr>
        <w:ind w:left="1440" w:hanging="360"/>
      </w:pPr>
    </w:lvl>
    <w:lvl w:ilvl="2" w:tplc="905E102C">
      <w:start w:val="1"/>
      <w:numFmt w:val="lowerLetter"/>
      <w:lvlText w:val="%3."/>
      <w:lvlJc w:val="left"/>
      <w:pPr>
        <w:ind w:left="2160" w:hanging="360"/>
      </w:pPr>
    </w:lvl>
    <w:lvl w:ilvl="3" w:tplc="C91479D2">
      <w:start w:val="1"/>
      <w:numFmt w:val="lowerLetter"/>
      <w:lvlText w:val="%4."/>
      <w:lvlJc w:val="left"/>
      <w:pPr>
        <w:ind w:left="2880" w:hanging="360"/>
      </w:pPr>
    </w:lvl>
    <w:lvl w:ilvl="4" w:tplc="FC3C25F4">
      <w:start w:val="1"/>
      <w:numFmt w:val="lowerLetter"/>
      <w:lvlText w:val="%5."/>
      <w:lvlJc w:val="left"/>
      <w:pPr>
        <w:ind w:left="3600" w:hanging="360"/>
      </w:pPr>
    </w:lvl>
    <w:lvl w:ilvl="5" w:tplc="450AF79C">
      <w:start w:val="1"/>
      <w:numFmt w:val="lowerLetter"/>
      <w:lvlText w:val="%6."/>
      <w:lvlJc w:val="left"/>
      <w:pPr>
        <w:ind w:left="4320" w:hanging="360"/>
      </w:pPr>
    </w:lvl>
    <w:lvl w:ilvl="6" w:tplc="BAD06A6E">
      <w:start w:val="1"/>
      <w:numFmt w:val="lowerLetter"/>
      <w:lvlText w:val="%7."/>
      <w:lvlJc w:val="left"/>
      <w:pPr>
        <w:ind w:left="5040" w:hanging="360"/>
      </w:pPr>
    </w:lvl>
    <w:lvl w:ilvl="7" w:tplc="8EEC6276">
      <w:start w:val="1"/>
      <w:numFmt w:val="lowerLetter"/>
      <w:lvlText w:val="%8."/>
      <w:lvlJc w:val="left"/>
      <w:pPr>
        <w:ind w:left="5760" w:hanging="360"/>
      </w:pPr>
    </w:lvl>
    <w:lvl w:ilvl="8" w:tplc="9CC4AEE2">
      <w:start w:val="1"/>
      <w:numFmt w:val="lowerLetter"/>
      <w:lvlText w:val="%9."/>
      <w:lvlJc w:val="left"/>
      <w:pPr>
        <w:ind w:left="6480" w:hanging="360"/>
      </w:pPr>
    </w:lvl>
  </w:abstractNum>
  <w:abstractNum w:abstractNumId="34" w15:restartNumberingAfterBreak="0">
    <w:nsid w:val="5BC432E8"/>
    <w:multiLevelType w:val="hybridMultilevel"/>
    <w:tmpl w:val="3FE820B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D5D136B"/>
    <w:multiLevelType w:val="hybridMultilevel"/>
    <w:tmpl w:val="53F8E272"/>
    <w:lvl w:ilvl="0" w:tplc="B7A0EF88">
      <w:start w:val="1"/>
      <w:numFmt w:val="bullet"/>
      <w:lvlText w:val=""/>
      <w:lvlJc w:val="left"/>
      <w:pPr>
        <w:ind w:left="720" w:hanging="360"/>
      </w:pPr>
      <w:rPr>
        <w:rFonts w:ascii="Symbol" w:hAnsi="Symbol" w:cs="Symbol" w:hint="default"/>
        <w:sz w:val="18"/>
        <w:szCs w:val="18"/>
      </w:rPr>
    </w:lvl>
    <w:lvl w:ilvl="1" w:tplc="C9AA2F3C">
      <w:start w:val="1"/>
      <w:numFmt w:val="bullet"/>
      <w:lvlText w:val="o"/>
      <w:lvlJc w:val="left"/>
      <w:pPr>
        <w:ind w:left="1440" w:hanging="360"/>
      </w:pPr>
      <w:rPr>
        <w:rFonts w:ascii="Courier New" w:hAnsi="Courier New" w:cs="Courier New" w:hint="default"/>
      </w:rPr>
    </w:lvl>
    <w:lvl w:ilvl="2" w:tplc="62B662AA">
      <w:start w:val="1"/>
      <w:numFmt w:val="bullet"/>
      <w:lvlText w:val=""/>
      <w:lvlJc w:val="left"/>
      <w:pPr>
        <w:ind w:left="2160" w:hanging="360"/>
      </w:pPr>
      <w:rPr>
        <w:rFonts w:ascii="Wingdings" w:hAnsi="Wingdings" w:cs="Wingdings" w:hint="default"/>
      </w:rPr>
    </w:lvl>
    <w:lvl w:ilvl="3" w:tplc="94A4CC4E">
      <w:start w:val="1"/>
      <w:numFmt w:val="bullet"/>
      <w:lvlText w:val=""/>
      <w:lvlJc w:val="left"/>
      <w:pPr>
        <w:ind w:left="2880" w:hanging="360"/>
      </w:pPr>
      <w:rPr>
        <w:rFonts w:ascii="Symbol" w:hAnsi="Symbol" w:cs="Symbol" w:hint="default"/>
      </w:rPr>
    </w:lvl>
    <w:lvl w:ilvl="4" w:tplc="6A24795A">
      <w:start w:val="1"/>
      <w:numFmt w:val="bullet"/>
      <w:lvlText w:val="o"/>
      <w:lvlJc w:val="left"/>
      <w:pPr>
        <w:ind w:left="3600" w:hanging="360"/>
      </w:pPr>
      <w:rPr>
        <w:rFonts w:ascii="Courier New" w:hAnsi="Courier New" w:cs="Courier New" w:hint="default"/>
      </w:rPr>
    </w:lvl>
    <w:lvl w:ilvl="5" w:tplc="E55C8B72">
      <w:start w:val="1"/>
      <w:numFmt w:val="bullet"/>
      <w:lvlText w:val=""/>
      <w:lvlJc w:val="left"/>
      <w:pPr>
        <w:ind w:left="4320" w:hanging="360"/>
      </w:pPr>
      <w:rPr>
        <w:rFonts w:ascii="Wingdings" w:hAnsi="Wingdings" w:cs="Wingdings" w:hint="default"/>
      </w:rPr>
    </w:lvl>
    <w:lvl w:ilvl="6" w:tplc="F87E9EC0">
      <w:start w:val="1"/>
      <w:numFmt w:val="bullet"/>
      <w:lvlText w:val=""/>
      <w:lvlJc w:val="left"/>
      <w:pPr>
        <w:ind w:left="5040" w:hanging="360"/>
      </w:pPr>
      <w:rPr>
        <w:rFonts w:ascii="Symbol" w:hAnsi="Symbol" w:cs="Symbol" w:hint="default"/>
      </w:rPr>
    </w:lvl>
    <w:lvl w:ilvl="7" w:tplc="B902273C">
      <w:start w:val="1"/>
      <w:numFmt w:val="bullet"/>
      <w:lvlText w:val="o"/>
      <w:lvlJc w:val="left"/>
      <w:pPr>
        <w:ind w:left="5760" w:hanging="360"/>
      </w:pPr>
      <w:rPr>
        <w:rFonts w:ascii="Courier New" w:hAnsi="Courier New" w:cs="Courier New" w:hint="default"/>
      </w:rPr>
    </w:lvl>
    <w:lvl w:ilvl="8" w:tplc="A42A6108">
      <w:start w:val="1"/>
      <w:numFmt w:val="bullet"/>
      <w:lvlText w:val=""/>
      <w:lvlJc w:val="left"/>
      <w:pPr>
        <w:ind w:left="6480" w:hanging="360"/>
      </w:pPr>
      <w:rPr>
        <w:rFonts w:ascii="Wingdings" w:hAnsi="Wingdings" w:cs="Wingdings" w:hint="default"/>
      </w:rPr>
    </w:lvl>
  </w:abstractNum>
  <w:abstractNum w:abstractNumId="36" w15:restartNumberingAfterBreak="0">
    <w:nsid w:val="5FA5144D"/>
    <w:multiLevelType w:val="hybridMultilevel"/>
    <w:tmpl w:val="2D5A341A"/>
    <w:lvl w:ilvl="0" w:tplc="CDA4AB68">
      <w:start w:val="1"/>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DE7F85"/>
    <w:multiLevelType w:val="hybridMultilevel"/>
    <w:tmpl w:val="F15E3BD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4196FA8"/>
    <w:multiLevelType w:val="hybridMultilevel"/>
    <w:tmpl w:val="BAFA8D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75356B"/>
    <w:multiLevelType w:val="hybridMultilevel"/>
    <w:tmpl w:val="28D4A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052781"/>
    <w:multiLevelType w:val="hybridMultilevel"/>
    <w:tmpl w:val="93BAD844"/>
    <w:lvl w:ilvl="0" w:tplc="43A8FF2C">
      <w:start w:val="1"/>
      <w:numFmt w:val="bullet"/>
      <w:lvlText w:val=""/>
      <w:lvlJc w:val="left"/>
      <w:pPr>
        <w:ind w:left="720" w:hanging="360"/>
      </w:pPr>
      <w:rPr>
        <w:rFonts w:ascii="Symbol" w:hAnsi="Symbol" w:cs="Symbol" w:hint="default"/>
        <w:sz w:val="18"/>
        <w:szCs w:val="18"/>
      </w:rPr>
    </w:lvl>
    <w:lvl w:ilvl="1" w:tplc="DF48642C">
      <w:start w:val="1"/>
      <w:numFmt w:val="bullet"/>
      <w:lvlText w:val="o"/>
      <w:lvlJc w:val="left"/>
      <w:pPr>
        <w:ind w:left="1440" w:hanging="360"/>
      </w:pPr>
      <w:rPr>
        <w:rFonts w:ascii="Courier New" w:hAnsi="Courier New" w:cs="Courier New" w:hint="default"/>
      </w:rPr>
    </w:lvl>
    <w:lvl w:ilvl="2" w:tplc="5378A7BC">
      <w:start w:val="1"/>
      <w:numFmt w:val="bullet"/>
      <w:lvlText w:val=""/>
      <w:lvlJc w:val="left"/>
      <w:pPr>
        <w:ind w:left="2160" w:hanging="360"/>
      </w:pPr>
      <w:rPr>
        <w:rFonts w:ascii="Wingdings" w:hAnsi="Wingdings" w:cs="Wingdings" w:hint="default"/>
      </w:rPr>
    </w:lvl>
    <w:lvl w:ilvl="3" w:tplc="4C2EFE38">
      <w:start w:val="1"/>
      <w:numFmt w:val="bullet"/>
      <w:lvlText w:val=""/>
      <w:lvlJc w:val="left"/>
      <w:pPr>
        <w:ind w:left="2880" w:hanging="360"/>
      </w:pPr>
      <w:rPr>
        <w:rFonts w:ascii="Symbol" w:hAnsi="Symbol" w:cs="Symbol" w:hint="default"/>
      </w:rPr>
    </w:lvl>
    <w:lvl w:ilvl="4" w:tplc="5FA6C1FE">
      <w:start w:val="1"/>
      <w:numFmt w:val="bullet"/>
      <w:lvlText w:val="o"/>
      <w:lvlJc w:val="left"/>
      <w:pPr>
        <w:ind w:left="3600" w:hanging="360"/>
      </w:pPr>
      <w:rPr>
        <w:rFonts w:ascii="Courier New" w:hAnsi="Courier New" w:cs="Courier New" w:hint="default"/>
      </w:rPr>
    </w:lvl>
    <w:lvl w:ilvl="5" w:tplc="D9D8D520">
      <w:start w:val="1"/>
      <w:numFmt w:val="bullet"/>
      <w:lvlText w:val=""/>
      <w:lvlJc w:val="left"/>
      <w:pPr>
        <w:ind w:left="4320" w:hanging="360"/>
      </w:pPr>
      <w:rPr>
        <w:rFonts w:ascii="Wingdings" w:hAnsi="Wingdings" w:cs="Wingdings" w:hint="default"/>
      </w:rPr>
    </w:lvl>
    <w:lvl w:ilvl="6" w:tplc="EEC0DFFC">
      <w:start w:val="1"/>
      <w:numFmt w:val="bullet"/>
      <w:lvlText w:val=""/>
      <w:lvlJc w:val="left"/>
      <w:pPr>
        <w:ind w:left="5040" w:hanging="360"/>
      </w:pPr>
      <w:rPr>
        <w:rFonts w:ascii="Symbol" w:hAnsi="Symbol" w:cs="Symbol" w:hint="default"/>
      </w:rPr>
    </w:lvl>
    <w:lvl w:ilvl="7" w:tplc="65D8804A">
      <w:start w:val="1"/>
      <w:numFmt w:val="bullet"/>
      <w:lvlText w:val="o"/>
      <w:lvlJc w:val="left"/>
      <w:pPr>
        <w:ind w:left="5760" w:hanging="360"/>
      </w:pPr>
      <w:rPr>
        <w:rFonts w:ascii="Courier New" w:hAnsi="Courier New" w:cs="Courier New" w:hint="default"/>
      </w:rPr>
    </w:lvl>
    <w:lvl w:ilvl="8" w:tplc="07B27DFA">
      <w:start w:val="1"/>
      <w:numFmt w:val="bullet"/>
      <w:lvlText w:val=""/>
      <w:lvlJc w:val="left"/>
      <w:pPr>
        <w:ind w:left="6480" w:hanging="360"/>
      </w:pPr>
      <w:rPr>
        <w:rFonts w:ascii="Wingdings" w:hAnsi="Wingdings" w:cs="Wingdings" w:hint="default"/>
      </w:rPr>
    </w:lvl>
  </w:abstractNum>
  <w:abstractNum w:abstractNumId="42" w15:restartNumberingAfterBreak="0">
    <w:nsid w:val="710059C6"/>
    <w:multiLevelType w:val="hybridMultilevel"/>
    <w:tmpl w:val="A87A040E"/>
    <w:lvl w:ilvl="0" w:tplc="D6866E36">
      <w:start w:val="1"/>
      <w:numFmt w:val="bullet"/>
      <w:lvlText w:val=""/>
      <w:lvlJc w:val="left"/>
      <w:pPr>
        <w:ind w:left="720" w:hanging="360"/>
      </w:pPr>
      <w:rPr>
        <w:rFonts w:ascii="Symbol" w:hAnsi="Symbol" w:cs="Symbol" w:hint="default"/>
        <w:sz w:val="18"/>
        <w:szCs w:val="18"/>
      </w:rPr>
    </w:lvl>
    <w:lvl w:ilvl="1" w:tplc="6984669A">
      <w:start w:val="1"/>
      <w:numFmt w:val="bullet"/>
      <w:lvlText w:val="o"/>
      <w:lvlJc w:val="left"/>
      <w:pPr>
        <w:ind w:left="1440" w:hanging="360"/>
      </w:pPr>
      <w:rPr>
        <w:rFonts w:ascii="Courier New" w:hAnsi="Courier New" w:cs="Courier New" w:hint="default"/>
      </w:rPr>
    </w:lvl>
    <w:lvl w:ilvl="2" w:tplc="A3126070">
      <w:start w:val="1"/>
      <w:numFmt w:val="bullet"/>
      <w:lvlText w:val=""/>
      <w:lvlJc w:val="left"/>
      <w:pPr>
        <w:ind w:left="2160" w:hanging="360"/>
      </w:pPr>
      <w:rPr>
        <w:rFonts w:ascii="Wingdings" w:hAnsi="Wingdings" w:cs="Wingdings" w:hint="default"/>
      </w:rPr>
    </w:lvl>
    <w:lvl w:ilvl="3" w:tplc="FF2CC5CA">
      <w:start w:val="1"/>
      <w:numFmt w:val="bullet"/>
      <w:lvlText w:val=""/>
      <w:lvlJc w:val="left"/>
      <w:pPr>
        <w:ind w:left="2880" w:hanging="360"/>
      </w:pPr>
      <w:rPr>
        <w:rFonts w:ascii="Symbol" w:hAnsi="Symbol" w:cs="Symbol" w:hint="default"/>
      </w:rPr>
    </w:lvl>
    <w:lvl w:ilvl="4" w:tplc="6910F3D8">
      <w:start w:val="1"/>
      <w:numFmt w:val="bullet"/>
      <w:lvlText w:val="o"/>
      <w:lvlJc w:val="left"/>
      <w:pPr>
        <w:ind w:left="3600" w:hanging="360"/>
      </w:pPr>
      <w:rPr>
        <w:rFonts w:ascii="Courier New" w:hAnsi="Courier New" w:cs="Courier New" w:hint="default"/>
      </w:rPr>
    </w:lvl>
    <w:lvl w:ilvl="5" w:tplc="6F102146">
      <w:start w:val="1"/>
      <w:numFmt w:val="bullet"/>
      <w:lvlText w:val=""/>
      <w:lvlJc w:val="left"/>
      <w:pPr>
        <w:ind w:left="4320" w:hanging="360"/>
      </w:pPr>
      <w:rPr>
        <w:rFonts w:ascii="Wingdings" w:hAnsi="Wingdings" w:cs="Wingdings" w:hint="default"/>
      </w:rPr>
    </w:lvl>
    <w:lvl w:ilvl="6" w:tplc="E384E44A">
      <w:start w:val="1"/>
      <w:numFmt w:val="bullet"/>
      <w:lvlText w:val=""/>
      <w:lvlJc w:val="left"/>
      <w:pPr>
        <w:ind w:left="5040" w:hanging="360"/>
      </w:pPr>
      <w:rPr>
        <w:rFonts w:ascii="Symbol" w:hAnsi="Symbol" w:cs="Symbol" w:hint="default"/>
      </w:rPr>
    </w:lvl>
    <w:lvl w:ilvl="7" w:tplc="9ECCA600">
      <w:start w:val="1"/>
      <w:numFmt w:val="bullet"/>
      <w:lvlText w:val="o"/>
      <w:lvlJc w:val="left"/>
      <w:pPr>
        <w:ind w:left="5760" w:hanging="360"/>
      </w:pPr>
      <w:rPr>
        <w:rFonts w:ascii="Courier New" w:hAnsi="Courier New" w:cs="Courier New" w:hint="default"/>
      </w:rPr>
    </w:lvl>
    <w:lvl w:ilvl="8" w:tplc="F662D210">
      <w:start w:val="1"/>
      <w:numFmt w:val="bullet"/>
      <w:lvlText w:val=""/>
      <w:lvlJc w:val="left"/>
      <w:pPr>
        <w:ind w:left="6480" w:hanging="360"/>
      </w:pPr>
      <w:rPr>
        <w:rFonts w:ascii="Wingdings" w:hAnsi="Wingdings" w:cs="Wingdings" w:hint="default"/>
      </w:rPr>
    </w:lvl>
  </w:abstractNum>
  <w:abstractNum w:abstractNumId="43" w15:restartNumberingAfterBreak="0">
    <w:nsid w:val="727B1D42"/>
    <w:multiLevelType w:val="hybridMultilevel"/>
    <w:tmpl w:val="4E9293A4"/>
    <w:lvl w:ilvl="0" w:tplc="7086288E">
      <w:start w:val="1"/>
      <w:numFmt w:val="bullet"/>
      <w:lvlText w:val=""/>
      <w:lvlJc w:val="left"/>
      <w:pPr>
        <w:ind w:left="720" w:hanging="360"/>
      </w:pPr>
      <w:rPr>
        <w:rFonts w:ascii="Symbol" w:hAnsi="Symbol" w:cs="Symbol" w:hint="default"/>
        <w:sz w:val="18"/>
        <w:szCs w:val="18"/>
      </w:rPr>
    </w:lvl>
    <w:lvl w:ilvl="1" w:tplc="525AD586">
      <w:start w:val="1"/>
      <w:numFmt w:val="bullet"/>
      <w:lvlText w:val="o"/>
      <w:lvlJc w:val="left"/>
      <w:pPr>
        <w:ind w:left="1440" w:hanging="360"/>
      </w:pPr>
      <w:rPr>
        <w:rFonts w:ascii="Courier New" w:hAnsi="Courier New" w:cs="Courier New" w:hint="default"/>
      </w:rPr>
    </w:lvl>
    <w:lvl w:ilvl="2" w:tplc="1916C8F8">
      <w:start w:val="1"/>
      <w:numFmt w:val="bullet"/>
      <w:lvlText w:val=""/>
      <w:lvlJc w:val="left"/>
      <w:pPr>
        <w:ind w:left="2160" w:hanging="360"/>
      </w:pPr>
      <w:rPr>
        <w:rFonts w:ascii="Wingdings" w:hAnsi="Wingdings" w:cs="Wingdings" w:hint="default"/>
      </w:rPr>
    </w:lvl>
    <w:lvl w:ilvl="3" w:tplc="48B0F082">
      <w:start w:val="1"/>
      <w:numFmt w:val="bullet"/>
      <w:lvlText w:val=""/>
      <w:lvlJc w:val="left"/>
      <w:pPr>
        <w:ind w:left="2880" w:hanging="360"/>
      </w:pPr>
      <w:rPr>
        <w:rFonts w:ascii="Symbol" w:hAnsi="Symbol" w:cs="Symbol" w:hint="default"/>
      </w:rPr>
    </w:lvl>
    <w:lvl w:ilvl="4" w:tplc="4214563C">
      <w:start w:val="1"/>
      <w:numFmt w:val="bullet"/>
      <w:lvlText w:val="o"/>
      <w:lvlJc w:val="left"/>
      <w:pPr>
        <w:ind w:left="3600" w:hanging="360"/>
      </w:pPr>
      <w:rPr>
        <w:rFonts w:ascii="Courier New" w:hAnsi="Courier New" w:cs="Courier New" w:hint="default"/>
      </w:rPr>
    </w:lvl>
    <w:lvl w:ilvl="5" w:tplc="A2D8C97A">
      <w:start w:val="1"/>
      <w:numFmt w:val="bullet"/>
      <w:lvlText w:val=""/>
      <w:lvlJc w:val="left"/>
      <w:pPr>
        <w:ind w:left="4320" w:hanging="360"/>
      </w:pPr>
      <w:rPr>
        <w:rFonts w:ascii="Wingdings" w:hAnsi="Wingdings" w:cs="Wingdings" w:hint="default"/>
      </w:rPr>
    </w:lvl>
    <w:lvl w:ilvl="6" w:tplc="E99CCC30">
      <w:start w:val="1"/>
      <w:numFmt w:val="bullet"/>
      <w:lvlText w:val=""/>
      <w:lvlJc w:val="left"/>
      <w:pPr>
        <w:ind w:left="5040" w:hanging="360"/>
      </w:pPr>
      <w:rPr>
        <w:rFonts w:ascii="Symbol" w:hAnsi="Symbol" w:cs="Symbol" w:hint="default"/>
      </w:rPr>
    </w:lvl>
    <w:lvl w:ilvl="7" w:tplc="E1286374">
      <w:start w:val="1"/>
      <w:numFmt w:val="bullet"/>
      <w:lvlText w:val="o"/>
      <w:lvlJc w:val="left"/>
      <w:pPr>
        <w:ind w:left="5760" w:hanging="360"/>
      </w:pPr>
      <w:rPr>
        <w:rFonts w:ascii="Courier New" w:hAnsi="Courier New" w:cs="Courier New" w:hint="default"/>
      </w:rPr>
    </w:lvl>
    <w:lvl w:ilvl="8" w:tplc="D828FEE6">
      <w:start w:val="1"/>
      <w:numFmt w:val="bullet"/>
      <w:lvlText w:val=""/>
      <w:lvlJc w:val="left"/>
      <w:pPr>
        <w:ind w:left="6480" w:hanging="360"/>
      </w:pPr>
      <w:rPr>
        <w:rFonts w:ascii="Wingdings" w:hAnsi="Wingdings" w:cs="Wingdings" w:hint="default"/>
      </w:rPr>
    </w:lvl>
  </w:abstractNum>
  <w:abstractNum w:abstractNumId="44" w15:restartNumberingAfterBreak="0">
    <w:nsid w:val="765736CA"/>
    <w:multiLevelType w:val="hybridMultilevel"/>
    <w:tmpl w:val="23D046F6"/>
    <w:lvl w:ilvl="0" w:tplc="CD003874">
      <w:start w:val="1"/>
      <w:numFmt w:val="bullet"/>
      <w:lvlText w:val=""/>
      <w:lvlJc w:val="left"/>
      <w:pPr>
        <w:ind w:left="720" w:hanging="360"/>
      </w:pPr>
      <w:rPr>
        <w:rFonts w:ascii="Symbol" w:hAnsi="Symbol" w:cs="Symbol" w:hint="default"/>
        <w:sz w:val="18"/>
        <w:szCs w:val="18"/>
      </w:rPr>
    </w:lvl>
    <w:lvl w:ilvl="1" w:tplc="317A622E">
      <w:start w:val="1"/>
      <w:numFmt w:val="bullet"/>
      <w:lvlText w:val="o"/>
      <w:lvlJc w:val="left"/>
      <w:pPr>
        <w:ind w:left="1440" w:hanging="360"/>
      </w:pPr>
      <w:rPr>
        <w:rFonts w:ascii="Courier New" w:hAnsi="Courier New" w:cs="Courier New" w:hint="default"/>
      </w:rPr>
    </w:lvl>
    <w:lvl w:ilvl="2" w:tplc="0498A0C8">
      <w:start w:val="1"/>
      <w:numFmt w:val="bullet"/>
      <w:lvlText w:val=""/>
      <w:lvlJc w:val="left"/>
      <w:pPr>
        <w:ind w:left="2160" w:hanging="360"/>
      </w:pPr>
      <w:rPr>
        <w:rFonts w:ascii="Wingdings" w:hAnsi="Wingdings" w:cs="Wingdings" w:hint="default"/>
      </w:rPr>
    </w:lvl>
    <w:lvl w:ilvl="3" w:tplc="BC8837A8">
      <w:start w:val="1"/>
      <w:numFmt w:val="bullet"/>
      <w:lvlText w:val=""/>
      <w:lvlJc w:val="left"/>
      <w:pPr>
        <w:ind w:left="2880" w:hanging="360"/>
      </w:pPr>
      <w:rPr>
        <w:rFonts w:ascii="Symbol" w:hAnsi="Symbol" w:cs="Symbol" w:hint="default"/>
      </w:rPr>
    </w:lvl>
    <w:lvl w:ilvl="4" w:tplc="78F263A6">
      <w:start w:val="1"/>
      <w:numFmt w:val="bullet"/>
      <w:lvlText w:val="o"/>
      <w:lvlJc w:val="left"/>
      <w:pPr>
        <w:ind w:left="3600" w:hanging="360"/>
      </w:pPr>
      <w:rPr>
        <w:rFonts w:ascii="Courier New" w:hAnsi="Courier New" w:cs="Courier New" w:hint="default"/>
      </w:rPr>
    </w:lvl>
    <w:lvl w:ilvl="5" w:tplc="367ECA16">
      <w:start w:val="1"/>
      <w:numFmt w:val="bullet"/>
      <w:lvlText w:val=""/>
      <w:lvlJc w:val="left"/>
      <w:pPr>
        <w:ind w:left="4320" w:hanging="360"/>
      </w:pPr>
      <w:rPr>
        <w:rFonts w:ascii="Wingdings" w:hAnsi="Wingdings" w:cs="Wingdings" w:hint="default"/>
      </w:rPr>
    </w:lvl>
    <w:lvl w:ilvl="6" w:tplc="45D09A26">
      <w:start w:val="1"/>
      <w:numFmt w:val="bullet"/>
      <w:lvlText w:val=""/>
      <w:lvlJc w:val="left"/>
      <w:pPr>
        <w:ind w:left="5040" w:hanging="360"/>
      </w:pPr>
      <w:rPr>
        <w:rFonts w:ascii="Symbol" w:hAnsi="Symbol" w:cs="Symbol" w:hint="default"/>
      </w:rPr>
    </w:lvl>
    <w:lvl w:ilvl="7" w:tplc="1B201AC8">
      <w:start w:val="1"/>
      <w:numFmt w:val="bullet"/>
      <w:lvlText w:val="o"/>
      <w:lvlJc w:val="left"/>
      <w:pPr>
        <w:ind w:left="5760" w:hanging="360"/>
      </w:pPr>
      <w:rPr>
        <w:rFonts w:ascii="Courier New" w:hAnsi="Courier New" w:cs="Courier New" w:hint="default"/>
      </w:rPr>
    </w:lvl>
    <w:lvl w:ilvl="8" w:tplc="EAA2CB00">
      <w:start w:val="1"/>
      <w:numFmt w:val="bullet"/>
      <w:lvlText w:val=""/>
      <w:lvlJc w:val="left"/>
      <w:pPr>
        <w:ind w:left="6480" w:hanging="360"/>
      </w:pPr>
      <w:rPr>
        <w:rFonts w:ascii="Wingdings" w:hAnsi="Wingdings" w:cs="Wingdings" w:hint="default"/>
      </w:rPr>
    </w:lvl>
  </w:abstractNum>
  <w:abstractNum w:abstractNumId="45"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D30366"/>
    <w:multiLevelType w:val="hybridMultilevel"/>
    <w:tmpl w:val="32D8D2AA"/>
    <w:lvl w:ilvl="0" w:tplc="7D20B95A">
      <w:start w:val="1"/>
      <w:numFmt w:val="bullet"/>
      <w:lvlText w:val=""/>
      <w:lvlJc w:val="left"/>
      <w:pPr>
        <w:ind w:left="720" w:hanging="360"/>
      </w:pPr>
      <w:rPr>
        <w:rFonts w:ascii="Symbol" w:hAnsi="Symbol" w:cs="Symbol" w:hint="default"/>
        <w:sz w:val="18"/>
        <w:szCs w:val="18"/>
      </w:rPr>
    </w:lvl>
    <w:lvl w:ilvl="1" w:tplc="54CA5556">
      <w:start w:val="1"/>
      <w:numFmt w:val="bullet"/>
      <w:lvlText w:val="o"/>
      <w:lvlJc w:val="left"/>
      <w:pPr>
        <w:ind w:left="1440" w:hanging="360"/>
      </w:pPr>
      <w:rPr>
        <w:rFonts w:ascii="Courier New" w:hAnsi="Courier New" w:cs="Courier New" w:hint="default"/>
      </w:rPr>
    </w:lvl>
    <w:lvl w:ilvl="2" w:tplc="39525066">
      <w:start w:val="1"/>
      <w:numFmt w:val="bullet"/>
      <w:lvlText w:val=""/>
      <w:lvlJc w:val="left"/>
      <w:pPr>
        <w:ind w:left="2160" w:hanging="360"/>
      </w:pPr>
      <w:rPr>
        <w:rFonts w:ascii="Wingdings" w:hAnsi="Wingdings" w:cs="Wingdings" w:hint="default"/>
      </w:rPr>
    </w:lvl>
    <w:lvl w:ilvl="3" w:tplc="DB8AE95E">
      <w:start w:val="1"/>
      <w:numFmt w:val="bullet"/>
      <w:lvlText w:val=""/>
      <w:lvlJc w:val="left"/>
      <w:pPr>
        <w:ind w:left="2880" w:hanging="360"/>
      </w:pPr>
      <w:rPr>
        <w:rFonts w:ascii="Symbol" w:hAnsi="Symbol" w:cs="Symbol" w:hint="default"/>
      </w:rPr>
    </w:lvl>
    <w:lvl w:ilvl="4" w:tplc="82F0C242">
      <w:start w:val="1"/>
      <w:numFmt w:val="bullet"/>
      <w:lvlText w:val="o"/>
      <w:lvlJc w:val="left"/>
      <w:pPr>
        <w:ind w:left="3600" w:hanging="360"/>
      </w:pPr>
      <w:rPr>
        <w:rFonts w:ascii="Courier New" w:hAnsi="Courier New" w:cs="Courier New" w:hint="default"/>
      </w:rPr>
    </w:lvl>
    <w:lvl w:ilvl="5" w:tplc="16F61F36">
      <w:start w:val="1"/>
      <w:numFmt w:val="bullet"/>
      <w:lvlText w:val=""/>
      <w:lvlJc w:val="left"/>
      <w:pPr>
        <w:ind w:left="4320" w:hanging="360"/>
      </w:pPr>
      <w:rPr>
        <w:rFonts w:ascii="Wingdings" w:hAnsi="Wingdings" w:cs="Wingdings" w:hint="default"/>
      </w:rPr>
    </w:lvl>
    <w:lvl w:ilvl="6" w:tplc="A9F80032">
      <w:start w:val="1"/>
      <w:numFmt w:val="bullet"/>
      <w:lvlText w:val=""/>
      <w:lvlJc w:val="left"/>
      <w:pPr>
        <w:ind w:left="5040" w:hanging="360"/>
      </w:pPr>
      <w:rPr>
        <w:rFonts w:ascii="Symbol" w:hAnsi="Symbol" w:cs="Symbol" w:hint="default"/>
      </w:rPr>
    </w:lvl>
    <w:lvl w:ilvl="7" w:tplc="C6F64C50">
      <w:start w:val="1"/>
      <w:numFmt w:val="bullet"/>
      <w:lvlText w:val="o"/>
      <w:lvlJc w:val="left"/>
      <w:pPr>
        <w:ind w:left="5760" w:hanging="360"/>
      </w:pPr>
      <w:rPr>
        <w:rFonts w:ascii="Courier New" w:hAnsi="Courier New" w:cs="Courier New" w:hint="default"/>
      </w:rPr>
    </w:lvl>
    <w:lvl w:ilvl="8" w:tplc="088079F4">
      <w:start w:val="1"/>
      <w:numFmt w:val="bullet"/>
      <w:lvlText w:val=""/>
      <w:lvlJc w:val="left"/>
      <w:pPr>
        <w:ind w:left="6480" w:hanging="360"/>
      </w:pPr>
      <w:rPr>
        <w:rFonts w:ascii="Wingdings" w:hAnsi="Wingdings" w:cs="Wingdings" w:hint="default"/>
      </w:rPr>
    </w:lvl>
  </w:abstractNum>
  <w:abstractNum w:abstractNumId="47" w15:restartNumberingAfterBreak="0">
    <w:nsid w:val="7DB96DB2"/>
    <w:multiLevelType w:val="hybridMultilevel"/>
    <w:tmpl w:val="24B0FF14"/>
    <w:lvl w:ilvl="0" w:tplc="460A586A">
      <w:start w:val="1"/>
      <w:numFmt w:val="bullet"/>
      <w:lvlText w:val=""/>
      <w:lvlJc w:val="left"/>
      <w:pPr>
        <w:ind w:left="720" w:hanging="360"/>
      </w:pPr>
      <w:rPr>
        <w:rFonts w:ascii="Symbol" w:hAnsi="Symbol" w:cs="Symbol" w:hint="default"/>
        <w:sz w:val="18"/>
        <w:szCs w:val="18"/>
      </w:rPr>
    </w:lvl>
    <w:lvl w:ilvl="1" w:tplc="395AA5EC">
      <w:start w:val="1"/>
      <w:numFmt w:val="bullet"/>
      <w:lvlText w:val="o"/>
      <w:lvlJc w:val="left"/>
      <w:pPr>
        <w:ind w:left="1440" w:hanging="360"/>
      </w:pPr>
      <w:rPr>
        <w:rFonts w:ascii="Courier New" w:hAnsi="Courier New" w:cs="Courier New" w:hint="default"/>
      </w:rPr>
    </w:lvl>
    <w:lvl w:ilvl="2" w:tplc="E69EE848">
      <w:start w:val="1"/>
      <w:numFmt w:val="bullet"/>
      <w:lvlText w:val=""/>
      <w:lvlJc w:val="left"/>
      <w:pPr>
        <w:ind w:left="2160" w:hanging="360"/>
      </w:pPr>
      <w:rPr>
        <w:rFonts w:ascii="Wingdings" w:hAnsi="Wingdings" w:cs="Wingdings" w:hint="default"/>
      </w:rPr>
    </w:lvl>
    <w:lvl w:ilvl="3" w:tplc="A8CAEF8E">
      <w:start w:val="1"/>
      <w:numFmt w:val="bullet"/>
      <w:lvlText w:val=""/>
      <w:lvlJc w:val="left"/>
      <w:pPr>
        <w:ind w:left="2880" w:hanging="360"/>
      </w:pPr>
      <w:rPr>
        <w:rFonts w:ascii="Symbol" w:hAnsi="Symbol" w:cs="Symbol" w:hint="default"/>
      </w:rPr>
    </w:lvl>
    <w:lvl w:ilvl="4" w:tplc="B32E57D2">
      <w:start w:val="1"/>
      <w:numFmt w:val="bullet"/>
      <w:lvlText w:val="o"/>
      <w:lvlJc w:val="left"/>
      <w:pPr>
        <w:ind w:left="3600" w:hanging="360"/>
      </w:pPr>
      <w:rPr>
        <w:rFonts w:ascii="Courier New" w:hAnsi="Courier New" w:cs="Courier New" w:hint="default"/>
      </w:rPr>
    </w:lvl>
    <w:lvl w:ilvl="5" w:tplc="681EAC40">
      <w:start w:val="1"/>
      <w:numFmt w:val="bullet"/>
      <w:lvlText w:val=""/>
      <w:lvlJc w:val="left"/>
      <w:pPr>
        <w:ind w:left="4320" w:hanging="360"/>
      </w:pPr>
      <w:rPr>
        <w:rFonts w:ascii="Wingdings" w:hAnsi="Wingdings" w:cs="Wingdings" w:hint="default"/>
      </w:rPr>
    </w:lvl>
    <w:lvl w:ilvl="6" w:tplc="AFCA4728">
      <w:start w:val="1"/>
      <w:numFmt w:val="bullet"/>
      <w:lvlText w:val=""/>
      <w:lvlJc w:val="left"/>
      <w:pPr>
        <w:ind w:left="5040" w:hanging="360"/>
      </w:pPr>
      <w:rPr>
        <w:rFonts w:ascii="Symbol" w:hAnsi="Symbol" w:cs="Symbol" w:hint="default"/>
      </w:rPr>
    </w:lvl>
    <w:lvl w:ilvl="7" w:tplc="4976969C">
      <w:start w:val="1"/>
      <w:numFmt w:val="bullet"/>
      <w:lvlText w:val="o"/>
      <w:lvlJc w:val="left"/>
      <w:pPr>
        <w:ind w:left="5760" w:hanging="360"/>
      </w:pPr>
      <w:rPr>
        <w:rFonts w:ascii="Courier New" w:hAnsi="Courier New" w:cs="Courier New" w:hint="default"/>
      </w:rPr>
    </w:lvl>
    <w:lvl w:ilvl="8" w:tplc="8DD0FE98">
      <w:start w:val="1"/>
      <w:numFmt w:val="bullet"/>
      <w:lvlText w:val=""/>
      <w:lvlJc w:val="left"/>
      <w:pPr>
        <w:ind w:left="6480" w:hanging="360"/>
      </w:pPr>
      <w:rPr>
        <w:rFonts w:ascii="Wingdings" w:hAnsi="Wingdings" w:cs="Wingdings" w:hint="default"/>
      </w:rPr>
    </w:lvl>
  </w:abstractNum>
  <w:abstractNum w:abstractNumId="48" w15:restartNumberingAfterBreak="0">
    <w:nsid w:val="7DF2780D"/>
    <w:multiLevelType w:val="multilevel"/>
    <w:tmpl w:val="BDB2E5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25"/>
  </w:num>
  <w:num w:numId="3">
    <w:abstractNumId w:val="13"/>
  </w:num>
  <w:num w:numId="4">
    <w:abstractNumId w:val="43"/>
  </w:num>
  <w:num w:numId="5">
    <w:abstractNumId w:val="22"/>
  </w:num>
  <w:num w:numId="6">
    <w:abstractNumId w:val="29"/>
  </w:num>
  <w:num w:numId="7">
    <w:abstractNumId w:val="9"/>
  </w:num>
  <w:num w:numId="8">
    <w:abstractNumId w:val="6"/>
  </w:num>
  <w:num w:numId="9">
    <w:abstractNumId w:val="0"/>
  </w:num>
  <w:num w:numId="10">
    <w:abstractNumId w:val="31"/>
  </w:num>
  <w:num w:numId="11">
    <w:abstractNumId w:val="33"/>
  </w:num>
  <w:num w:numId="12">
    <w:abstractNumId w:val="17"/>
  </w:num>
  <w:num w:numId="13">
    <w:abstractNumId w:val="18"/>
  </w:num>
  <w:num w:numId="14">
    <w:abstractNumId w:val="44"/>
  </w:num>
  <w:num w:numId="15">
    <w:abstractNumId w:val="46"/>
  </w:num>
  <w:num w:numId="16">
    <w:abstractNumId w:val="35"/>
  </w:num>
  <w:num w:numId="17">
    <w:abstractNumId w:val="20"/>
  </w:num>
  <w:num w:numId="18">
    <w:abstractNumId w:val="42"/>
  </w:num>
  <w:num w:numId="19">
    <w:abstractNumId w:val="47"/>
  </w:num>
  <w:num w:numId="20">
    <w:abstractNumId w:val="2"/>
  </w:num>
  <w:num w:numId="21">
    <w:abstractNumId w:val="19"/>
  </w:num>
  <w:num w:numId="22">
    <w:abstractNumId w:val="11"/>
  </w:num>
  <w:num w:numId="23">
    <w:abstractNumId w:val="41"/>
  </w:num>
  <w:num w:numId="24">
    <w:abstractNumId w:val="27"/>
  </w:num>
  <w:num w:numId="25">
    <w:abstractNumId w:val="16"/>
  </w:num>
  <w:num w:numId="26">
    <w:abstractNumId w:val="12"/>
  </w:num>
  <w:num w:numId="27">
    <w:abstractNumId w:val="24"/>
  </w:num>
  <w:num w:numId="28">
    <w:abstractNumId w:val="26"/>
  </w:num>
  <w:num w:numId="29">
    <w:abstractNumId w:val="45"/>
  </w:num>
  <w:num w:numId="30">
    <w:abstractNumId w:val="39"/>
  </w:num>
  <w:num w:numId="31">
    <w:abstractNumId w:val="10"/>
  </w:num>
  <w:num w:numId="32">
    <w:abstractNumId w:val="14"/>
  </w:num>
  <w:num w:numId="33">
    <w:abstractNumId w:val="40"/>
  </w:num>
  <w:num w:numId="34">
    <w:abstractNumId w:val="30"/>
  </w:num>
  <w:num w:numId="35">
    <w:abstractNumId w:val="1"/>
  </w:num>
  <w:num w:numId="36">
    <w:abstractNumId w:val="34"/>
  </w:num>
  <w:num w:numId="37">
    <w:abstractNumId w:val="48"/>
  </w:num>
  <w:num w:numId="38">
    <w:abstractNumId w:val="21"/>
  </w:num>
  <w:num w:numId="39">
    <w:abstractNumId w:val="7"/>
  </w:num>
  <w:num w:numId="40">
    <w:abstractNumId w:val="28"/>
  </w:num>
  <w:num w:numId="41">
    <w:abstractNumId w:val="38"/>
  </w:num>
  <w:num w:numId="42">
    <w:abstractNumId w:val="8"/>
  </w:num>
  <w:num w:numId="43">
    <w:abstractNumId w:val="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num>
  <w:num w:numId="56">
    <w:abstractNumId w:val="36"/>
  </w:num>
  <w:num w:numId="57">
    <w:abstractNumId w:val="32"/>
  </w:num>
  <w:num w:numId="58">
    <w:abstractNumId w:val="5"/>
  </w:num>
  <w:num w:numId="59">
    <w:abstractNumId w:val="37"/>
  </w:num>
  <w:num w:numId="60">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410"/>
    <w:rsid w:val="00003C18"/>
    <w:rsid w:val="00015919"/>
    <w:rsid w:val="000173DA"/>
    <w:rsid w:val="00021212"/>
    <w:rsid w:val="00025A13"/>
    <w:rsid w:val="00027F41"/>
    <w:rsid w:val="00037A49"/>
    <w:rsid w:val="00043DDE"/>
    <w:rsid w:val="00047852"/>
    <w:rsid w:val="00053D26"/>
    <w:rsid w:val="00054EA7"/>
    <w:rsid w:val="000564DE"/>
    <w:rsid w:val="00064961"/>
    <w:rsid w:val="00067BD2"/>
    <w:rsid w:val="00067E3F"/>
    <w:rsid w:val="000769BC"/>
    <w:rsid w:val="00077342"/>
    <w:rsid w:val="00084BAB"/>
    <w:rsid w:val="00086672"/>
    <w:rsid w:val="00086F3F"/>
    <w:rsid w:val="00090BE5"/>
    <w:rsid w:val="00092BEC"/>
    <w:rsid w:val="00097F4A"/>
    <w:rsid w:val="000B1B35"/>
    <w:rsid w:val="000B6623"/>
    <w:rsid w:val="000C107C"/>
    <w:rsid w:val="000C1271"/>
    <w:rsid w:val="000C1AA8"/>
    <w:rsid w:val="000C5527"/>
    <w:rsid w:val="000D3D7F"/>
    <w:rsid w:val="000D74AB"/>
    <w:rsid w:val="000D7900"/>
    <w:rsid w:val="000E0333"/>
    <w:rsid w:val="000E08BB"/>
    <w:rsid w:val="000E0D5C"/>
    <w:rsid w:val="000E1E93"/>
    <w:rsid w:val="000E76C6"/>
    <w:rsid w:val="00100CCD"/>
    <w:rsid w:val="001023BE"/>
    <w:rsid w:val="00106FE7"/>
    <w:rsid w:val="00116888"/>
    <w:rsid w:val="00127127"/>
    <w:rsid w:val="001271D9"/>
    <w:rsid w:val="0012721B"/>
    <w:rsid w:val="00130B6D"/>
    <w:rsid w:val="00134892"/>
    <w:rsid w:val="00147C53"/>
    <w:rsid w:val="00152DD9"/>
    <w:rsid w:val="0015650A"/>
    <w:rsid w:val="00161701"/>
    <w:rsid w:val="001716A8"/>
    <w:rsid w:val="00175307"/>
    <w:rsid w:val="00175B61"/>
    <w:rsid w:val="00195D29"/>
    <w:rsid w:val="001A700F"/>
    <w:rsid w:val="001B4A42"/>
    <w:rsid w:val="001B5A09"/>
    <w:rsid w:val="001B7380"/>
    <w:rsid w:val="001B73E9"/>
    <w:rsid w:val="001C41D4"/>
    <w:rsid w:val="001C4761"/>
    <w:rsid w:val="001C608F"/>
    <w:rsid w:val="001C7823"/>
    <w:rsid w:val="001C793C"/>
    <w:rsid w:val="001D3C4E"/>
    <w:rsid w:val="001D606E"/>
    <w:rsid w:val="001D7744"/>
    <w:rsid w:val="001E6601"/>
    <w:rsid w:val="001F5595"/>
    <w:rsid w:val="002041F7"/>
    <w:rsid w:val="00204EDB"/>
    <w:rsid w:val="002057D6"/>
    <w:rsid w:val="0020631C"/>
    <w:rsid w:val="0020725F"/>
    <w:rsid w:val="0020791D"/>
    <w:rsid w:val="002141DE"/>
    <w:rsid w:val="00215D10"/>
    <w:rsid w:val="00217E47"/>
    <w:rsid w:val="00224918"/>
    <w:rsid w:val="00231464"/>
    <w:rsid w:val="0023230F"/>
    <w:rsid w:val="0024143F"/>
    <w:rsid w:val="0024271A"/>
    <w:rsid w:val="00246A02"/>
    <w:rsid w:val="00251E3D"/>
    <w:rsid w:val="002560D0"/>
    <w:rsid w:val="00257F60"/>
    <w:rsid w:val="00261716"/>
    <w:rsid w:val="002634AA"/>
    <w:rsid w:val="0026779D"/>
    <w:rsid w:val="002742B5"/>
    <w:rsid w:val="002754E3"/>
    <w:rsid w:val="00277DEE"/>
    <w:rsid w:val="0028276A"/>
    <w:rsid w:val="00284584"/>
    <w:rsid w:val="002847F9"/>
    <w:rsid w:val="0029000E"/>
    <w:rsid w:val="002908D6"/>
    <w:rsid w:val="0029147C"/>
    <w:rsid w:val="002A2F1D"/>
    <w:rsid w:val="002A48C2"/>
    <w:rsid w:val="002A4C9D"/>
    <w:rsid w:val="002A4D2F"/>
    <w:rsid w:val="002B18A8"/>
    <w:rsid w:val="002B1AE0"/>
    <w:rsid w:val="002C0EB8"/>
    <w:rsid w:val="002C0ED5"/>
    <w:rsid w:val="002C7034"/>
    <w:rsid w:val="002D0391"/>
    <w:rsid w:val="002D58B5"/>
    <w:rsid w:val="002D7AC3"/>
    <w:rsid w:val="002E3C2E"/>
    <w:rsid w:val="002F70A9"/>
    <w:rsid w:val="003035F6"/>
    <w:rsid w:val="00306397"/>
    <w:rsid w:val="00306A06"/>
    <w:rsid w:val="00322E97"/>
    <w:rsid w:val="00324A8D"/>
    <w:rsid w:val="00325E64"/>
    <w:rsid w:val="00326781"/>
    <w:rsid w:val="0033249E"/>
    <w:rsid w:val="003336A7"/>
    <w:rsid w:val="00334CF0"/>
    <w:rsid w:val="00337E4D"/>
    <w:rsid w:val="0034116A"/>
    <w:rsid w:val="00343395"/>
    <w:rsid w:val="00351236"/>
    <w:rsid w:val="00351EB2"/>
    <w:rsid w:val="00365798"/>
    <w:rsid w:val="00370F1A"/>
    <w:rsid w:val="00397253"/>
    <w:rsid w:val="003A1AA2"/>
    <w:rsid w:val="003B0228"/>
    <w:rsid w:val="003B7F62"/>
    <w:rsid w:val="003C38DE"/>
    <w:rsid w:val="003C48BE"/>
    <w:rsid w:val="003C51A5"/>
    <w:rsid w:val="003E1B6F"/>
    <w:rsid w:val="003E33E5"/>
    <w:rsid w:val="003E6818"/>
    <w:rsid w:val="003E7495"/>
    <w:rsid w:val="003F3403"/>
    <w:rsid w:val="003F38EA"/>
    <w:rsid w:val="00400C79"/>
    <w:rsid w:val="00402EF8"/>
    <w:rsid w:val="004049B5"/>
    <w:rsid w:val="00406EDD"/>
    <w:rsid w:val="00410F3B"/>
    <w:rsid w:val="00413E6D"/>
    <w:rsid w:val="00415102"/>
    <w:rsid w:val="004167E1"/>
    <w:rsid w:val="004240F3"/>
    <w:rsid w:val="004316F8"/>
    <w:rsid w:val="00446541"/>
    <w:rsid w:val="00465F69"/>
    <w:rsid w:val="004702FB"/>
    <w:rsid w:val="00471503"/>
    <w:rsid w:val="00473A78"/>
    <w:rsid w:val="004814CA"/>
    <w:rsid w:val="00484377"/>
    <w:rsid w:val="00486B05"/>
    <w:rsid w:val="00487478"/>
    <w:rsid w:val="004878C7"/>
    <w:rsid w:val="0049479E"/>
    <w:rsid w:val="004A214F"/>
    <w:rsid w:val="004A5891"/>
    <w:rsid w:val="004C5873"/>
    <w:rsid w:val="004D01B9"/>
    <w:rsid w:val="004D2F9F"/>
    <w:rsid w:val="004D387B"/>
    <w:rsid w:val="004D466D"/>
    <w:rsid w:val="004D46B4"/>
    <w:rsid w:val="004E2ECF"/>
    <w:rsid w:val="004E778E"/>
    <w:rsid w:val="004F239E"/>
    <w:rsid w:val="004F2927"/>
    <w:rsid w:val="004F4275"/>
    <w:rsid w:val="00502DC6"/>
    <w:rsid w:val="0052142A"/>
    <w:rsid w:val="005246EE"/>
    <w:rsid w:val="00530DF4"/>
    <w:rsid w:val="005328E9"/>
    <w:rsid w:val="0053510E"/>
    <w:rsid w:val="005351CB"/>
    <w:rsid w:val="00536782"/>
    <w:rsid w:val="005423BF"/>
    <w:rsid w:val="00542D52"/>
    <w:rsid w:val="0054471E"/>
    <w:rsid w:val="00551DBD"/>
    <w:rsid w:val="00557F7A"/>
    <w:rsid w:val="0057210D"/>
    <w:rsid w:val="005737E6"/>
    <w:rsid w:val="005A66D8"/>
    <w:rsid w:val="005A73F9"/>
    <w:rsid w:val="005B0F20"/>
    <w:rsid w:val="005B6195"/>
    <w:rsid w:val="005C51C4"/>
    <w:rsid w:val="005D4978"/>
    <w:rsid w:val="005D7728"/>
    <w:rsid w:val="005D7744"/>
    <w:rsid w:val="00605324"/>
    <w:rsid w:val="00632E1E"/>
    <w:rsid w:val="006347C3"/>
    <w:rsid w:val="00653F5E"/>
    <w:rsid w:val="006557CF"/>
    <w:rsid w:val="006564BF"/>
    <w:rsid w:val="006660F2"/>
    <w:rsid w:val="006705CA"/>
    <w:rsid w:val="00673518"/>
    <w:rsid w:val="006808B4"/>
    <w:rsid w:val="00690C60"/>
    <w:rsid w:val="00693ECB"/>
    <w:rsid w:val="00694844"/>
    <w:rsid w:val="00694F53"/>
    <w:rsid w:val="00696D4C"/>
    <w:rsid w:val="006975C6"/>
    <w:rsid w:val="006A5918"/>
    <w:rsid w:val="006A5CD5"/>
    <w:rsid w:val="006A686F"/>
    <w:rsid w:val="006B2936"/>
    <w:rsid w:val="006C3FF3"/>
    <w:rsid w:val="006D2301"/>
    <w:rsid w:val="006D6073"/>
    <w:rsid w:val="006E099B"/>
    <w:rsid w:val="006E310B"/>
    <w:rsid w:val="006E57F4"/>
    <w:rsid w:val="006F078A"/>
    <w:rsid w:val="006F1DA5"/>
    <w:rsid w:val="006F782F"/>
    <w:rsid w:val="00702A82"/>
    <w:rsid w:val="0070555C"/>
    <w:rsid w:val="007108BE"/>
    <w:rsid w:val="007109D5"/>
    <w:rsid w:val="00717133"/>
    <w:rsid w:val="00720C06"/>
    <w:rsid w:val="007228EA"/>
    <w:rsid w:val="00724458"/>
    <w:rsid w:val="00726AFA"/>
    <w:rsid w:val="00730C4A"/>
    <w:rsid w:val="00733397"/>
    <w:rsid w:val="007343F7"/>
    <w:rsid w:val="00736CD0"/>
    <w:rsid w:val="007417B0"/>
    <w:rsid w:val="00744367"/>
    <w:rsid w:val="00746909"/>
    <w:rsid w:val="00746C28"/>
    <w:rsid w:val="00750CDF"/>
    <w:rsid w:val="00751D3C"/>
    <w:rsid w:val="007552C9"/>
    <w:rsid w:val="0075790F"/>
    <w:rsid w:val="00767885"/>
    <w:rsid w:val="00774A18"/>
    <w:rsid w:val="00774B02"/>
    <w:rsid w:val="00774E89"/>
    <w:rsid w:val="00782AE6"/>
    <w:rsid w:val="00783832"/>
    <w:rsid w:val="00785F39"/>
    <w:rsid w:val="007875DE"/>
    <w:rsid w:val="00792AF3"/>
    <w:rsid w:val="00797F23"/>
    <w:rsid w:val="007A4F00"/>
    <w:rsid w:val="007A570B"/>
    <w:rsid w:val="007C06A9"/>
    <w:rsid w:val="007C3591"/>
    <w:rsid w:val="007C3EA0"/>
    <w:rsid w:val="007D6FB3"/>
    <w:rsid w:val="007E0E83"/>
    <w:rsid w:val="007E2DAF"/>
    <w:rsid w:val="007E3A61"/>
    <w:rsid w:val="007F4777"/>
    <w:rsid w:val="007F7A5B"/>
    <w:rsid w:val="00813879"/>
    <w:rsid w:val="00816854"/>
    <w:rsid w:val="0082439A"/>
    <w:rsid w:val="008278F5"/>
    <w:rsid w:val="0083040B"/>
    <w:rsid w:val="00831B50"/>
    <w:rsid w:val="0083217B"/>
    <w:rsid w:val="008469FC"/>
    <w:rsid w:val="00861056"/>
    <w:rsid w:val="00861187"/>
    <w:rsid w:val="00872840"/>
    <w:rsid w:val="00877BF3"/>
    <w:rsid w:val="0088494A"/>
    <w:rsid w:val="00886210"/>
    <w:rsid w:val="00890527"/>
    <w:rsid w:val="00892E0D"/>
    <w:rsid w:val="008964AF"/>
    <w:rsid w:val="008A03F2"/>
    <w:rsid w:val="008A12A8"/>
    <w:rsid w:val="008A3BFD"/>
    <w:rsid w:val="008B72CE"/>
    <w:rsid w:val="008C1AAE"/>
    <w:rsid w:val="008C2A24"/>
    <w:rsid w:val="008C659F"/>
    <w:rsid w:val="008D6222"/>
    <w:rsid w:val="008D751E"/>
    <w:rsid w:val="008E15EF"/>
    <w:rsid w:val="008F7243"/>
    <w:rsid w:val="008F77FB"/>
    <w:rsid w:val="008F7B15"/>
    <w:rsid w:val="0090033D"/>
    <w:rsid w:val="00923895"/>
    <w:rsid w:val="00924794"/>
    <w:rsid w:val="00925FA3"/>
    <w:rsid w:val="00930868"/>
    <w:rsid w:val="00931601"/>
    <w:rsid w:val="0093325F"/>
    <w:rsid w:val="00934318"/>
    <w:rsid w:val="009356EE"/>
    <w:rsid w:val="0093625D"/>
    <w:rsid w:val="00947E8F"/>
    <w:rsid w:val="00951E79"/>
    <w:rsid w:val="00960022"/>
    <w:rsid w:val="009649FF"/>
    <w:rsid w:val="00964F24"/>
    <w:rsid w:val="00965446"/>
    <w:rsid w:val="00972AE8"/>
    <w:rsid w:val="00975BD2"/>
    <w:rsid w:val="0097633C"/>
    <w:rsid w:val="00980827"/>
    <w:rsid w:val="00982965"/>
    <w:rsid w:val="00983542"/>
    <w:rsid w:val="00986C08"/>
    <w:rsid w:val="00990015"/>
    <w:rsid w:val="009B2670"/>
    <w:rsid w:val="009B4E91"/>
    <w:rsid w:val="009C1439"/>
    <w:rsid w:val="009C2588"/>
    <w:rsid w:val="009C53A7"/>
    <w:rsid w:val="009D2FCA"/>
    <w:rsid w:val="009D5112"/>
    <w:rsid w:val="009F25E4"/>
    <w:rsid w:val="009F4772"/>
    <w:rsid w:val="009F49FA"/>
    <w:rsid w:val="009F6367"/>
    <w:rsid w:val="009F6B50"/>
    <w:rsid w:val="009F76FE"/>
    <w:rsid w:val="00A01097"/>
    <w:rsid w:val="00A11653"/>
    <w:rsid w:val="00A14A70"/>
    <w:rsid w:val="00A16D1A"/>
    <w:rsid w:val="00A20FC1"/>
    <w:rsid w:val="00A31763"/>
    <w:rsid w:val="00A338B5"/>
    <w:rsid w:val="00A36B9A"/>
    <w:rsid w:val="00A40E20"/>
    <w:rsid w:val="00A52459"/>
    <w:rsid w:val="00A52B60"/>
    <w:rsid w:val="00A5615B"/>
    <w:rsid w:val="00A66296"/>
    <w:rsid w:val="00A711D1"/>
    <w:rsid w:val="00A730EE"/>
    <w:rsid w:val="00A814C3"/>
    <w:rsid w:val="00A84105"/>
    <w:rsid w:val="00A8565E"/>
    <w:rsid w:val="00A868BB"/>
    <w:rsid w:val="00A92D04"/>
    <w:rsid w:val="00A93CF6"/>
    <w:rsid w:val="00AA57C9"/>
    <w:rsid w:val="00AB37CE"/>
    <w:rsid w:val="00AC347E"/>
    <w:rsid w:val="00AC656E"/>
    <w:rsid w:val="00AD5521"/>
    <w:rsid w:val="00AE74C8"/>
    <w:rsid w:val="00AF4EB3"/>
    <w:rsid w:val="00AF64FE"/>
    <w:rsid w:val="00AF7FB0"/>
    <w:rsid w:val="00B01FD6"/>
    <w:rsid w:val="00B05771"/>
    <w:rsid w:val="00B169F3"/>
    <w:rsid w:val="00B25739"/>
    <w:rsid w:val="00B2736B"/>
    <w:rsid w:val="00B33411"/>
    <w:rsid w:val="00B3672E"/>
    <w:rsid w:val="00B40074"/>
    <w:rsid w:val="00B41695"/>
    <w:rsid w:val="00B51D23"/>
    <w:rsid w:val="00B55BFA"/>
    <w:rsid w:val="00B634B7"/>
    <w:rsid w:val="00B63BCD"/>
    <w:rsid w:val="00B67738"/>
    <w:rsid w:val="00B7305E"/>
    <w:rsid w:val="00B73C07"/>
    <w:rsid w:val="00B73FBF"/>
    <w:rsid w:val="00B757D1"/>
    <w:rsid w:val="00B764B2"/>
    <w:rsid w:val="00B76B12"/>
    <w:rsid w:val="00B774A0"/>
    <w:rsid w:val="00B77FF9"/>
    <w:rsid w:val="00B8355B"/>
    <w:rsid w:val="00B850F7"/>
    <w:rsid w:val="00B85D88"/>
    <w:rsid w:val="00B92C91"/>
    <w:rsid w:val="00B93434"/>
    <w:rsid w:val="00BA058E"/>
    <w:rsid w:val="00BA1218"/>
    <w:rsid w:val="00BC2A33"/>
    <w:rsid w:val="00BC2D61"/>
    <w:rsid w:val="00BC7231"/>
    <w:rsid w:val="00BE3B53"/>
    <w:rsid w:val="00BE7BDC"/>
    <w:rsid w:val="00BF243E"/>
    <w:rsid w:val="00C00A92"/>
    <w:rsid w:val="00C02EF0"/>
    <w:rsid w:val="00C101F8"/>
    <w:rsid w:val="00C125C6"/>
    <w:rsid w:val="00C12D6D"/>
    <w:rsid w:val="00C157AD"/>
    <w:rsid w:val="00C23491"/>
    <w:rsid w:val="00C24613"/>
    <w:rsid w:val="00C315C9"/>
    <w:rsid w:val="00C342FA"/>
    <w:rsid w:val="00C36353"/>
    <w:rsid w:val="00C37E52"/>
    <w:rsid w:val="00C40672"/>
    <w:rsid w:val="00C419AD"/>
    <w:rsid w:val="00C437F3"/>
    <w:rsid w:val="00C45079"/>
    <w:rsid w:val="00C47596"/>
    <w:rsid w:val="00C4793C"/>
    <w:rsid w:val="00C50C2A"/>
    <w:rsid w:val="00C50FB7"/>
    <w:rsid w:val="00C56488"/>
    <w:rsid w:val="00C66720"/>
    <w:rsid w:val="00C91FA5"/>
    <w:rsid w:val="00CA1414"/>
    <w:rsid w:val="00CB71F5"/>
    <w:rsid w:val="00CC35EF"/>
    <w:rsid w:val="00CC6DBF"/>
    <w:rsid w:val="00CD31D2"/>
    <w:rsid w:val="00CD31F7"/>
    <w:rsid w:val="00CD3D44"/>
    <w:rsid w:val="00CD6E25"/>
    <w:rsid w:val="00CE44AF"/>
    <w:rsid w:val="00CE52C6"/>
    <w:rsid w:val="00CE7C58"/>
    <w:rsid w:val="00CF03D1"/>
    <w:rsid w:val="00CF1081"/>
    <w:rsid w:val="00D35000"/>
    <w:rsid w:val="00D35610"/>
    <w:rsid w:val="00D36D4E"/>
    <w:rsid w:val="00D379CF"/>
    <w:rsid w:val="00D46932"/>
    <w:rsid w:val="00D51DF0"/>
    <w:rsid w:val="00D60A0B"/>
    <w:rsid w:val="00D67CB7"/>
    <w:rsid w:val="00D70A58"/>
    <w:rsid w:val="00D7467F"/>
    <w:rsid w:val="00D931BF"/>
    <w:rsid w:val="00DA23D4"/>
    <w:rsid w:val="00DB045A"/>
    <w:rsid w:val="00DB0FD5"/>
    <w:rsid w:val="00DB2612"/>
    <w:rsid w:val="00DC0B01"/>
    <w:rsid w:val="00DC0FCE"/>
    <w:rsid w:val="00DC3513"/>
    <w:rsid w:val="00DD2FA1"/>
    <w:rsid w:val="00DF32D5"/>
    <w:rsid w:val="00DF37B0"/>
    <w:rsid w:val="00DF7C3C"/>
    <w:rsid w:val="00DF7C45"/>
    <w:rsid w:val="00E03F3E"/>
    <w:rsid w:val="00E04F2A"/>
    <w:rsid w:val="00E05BB4"/>
    <w:rsid w:val="00E151B9"/>
    <w:rsid w:val="00E1623A"/>
    <w:rsid w:val="00E17A0B"/>
    <w:rsid w:val="00E23360"/>
    <w:rsid w:val="00E24AB7"/>
    <w:rsid w:val="00E3031B"/>
    <w:rsid w:val="00E30764"/>
    <w:rsid w:val="00E30F30"/>
    <w:rsid w:val="00E366F1"/>
    <w:rsid w:val="00E37316"/>
    <w:rsid w:val="00E43433"/>
    <w:rsid w:val="00E52F4F"/>
    <w:rsid w:val="00E53E34"/>
    <w:rsid w:val="00E55647"/>
    <w:rsid w:val="00E55B9D"/>
    <w:rsid w:val="00E638E4"/>
    <w:rsid w:val="00E64DBA"/>
    <w:rsid w:val="00E70B2C"/>
    <w:rsid w:val="00E73D52"/>
    <w:rsid w:val="00E8403C"/>
    <w:rsid w:val="00E845E3"/>
    <w:rsid w:val="00E93DCC"/>
    <w:rsid w:val="00E94ED3"/>
    <w:rsid w:val="00E95597"/>
    <w:rsid w:val="00EA710A"/>
    <w:rsid w:val="00EB1B2E"/>
    <w:rsid w:val="00EB66A5"/>
    <w:rsid w:val="00EB6861"/>
    <w:rsid w:val="00ED41BC"/>
    <w:rsid w:val="00EE3EE4"/>
    <w:rsid w:val="00EF233A"/>
    <w:rsid w:val="00EF2B87"/>
    <w:rsid w:val="00EF3AE5"/>
    <w:rsid w:val="00EF4997"/>
    <w:rsid w:val="00EF6F59"/>
    <w:rsid w:val="00F034C9"/>
    <w:rsid w:val="00F070F7"/>
    <w:rsid w:val="00F10C59"/>
    <w:rsid w:val="00F11E70"/>
    <w:rsid w:val="00F14309"/>
    <w:rsid w:val="00F1494E"/>
    <w:rsid w:val="00F15202"/>
    <w:rsid w:val="00F257E9"/>
    <w:rsid w:val="00F27F3C"/>
    <w:rsid w:val="00F319D7"/>
    <w:rsid w:val="00F44E45"/>
    <w:rsid w:val="00F54324"/>
    <w:rsid w:val="00F54C39"/>
    <w:rsid w:val="00F5780E"/>
    <w:rsid w:val="00F616DE"/>
    <w:rsid w:val="00F61860"/>
    <w:rsid w:val="00F624A1"/>
    <w:rsid w:val="00F65277"/>
    <w:rsid w:val="00F739F0"/>
    <w:rsid w:val="00F74930"/>
    <w:rsid w:val="00F84D89"/>
    <w:rsid w:val="00F851F3"/>
    <w:rsid w:val="00F91FEF"/>
    <w:rsid w:val="00F93461"/>
    <w:rsid w:val="00F95CE6"/>
    <w:rsid w:val="00FA047E"/>
    <w:rsid w:val="00FA3031"/>
    <w:rsid w:val="00FA4BF5"/>
    <w:rsid w:val="00FA5BC6"/>
    <w:rsid w:val="00FB0E07"/>
    <w:rsid w:val="00FB28DF"/>
    <w:rsid w:val="00FB3258"/>
    <w:rsid w:val="00FB3F64"/>
    <w:rsid w:val="00FB4C3A"/>
    <w:rsid w:val="00FC2646"/>
    <w:rsid w:val="00FC4E4F"/>
    <w:rsid w:val="00FC532D"/>
    <w:rsid w:val="00FD2770"/>
    <w:rsid w:val="00FD7365"/>
    <w:rsid w:val="00FF3973"/>
    <w:rsid w:val="00FF3B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2A222"/>
  <w15:docId w15:val="{DD98434A-9296-49B6-8E13-CA47BF8B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aliases w:val="E-PVO-glava Char,body txt Char,header1 Char,Glava Znak Znak Znak Znak Char,Glava Znak Znak Znak Znak Znak Char,Glava Znak Znak Znak Char,Glava Znak Znak Znak Znak Znak Znak Znak Znak Znak Znak Znak Znak Znak Zn Znak Char"/>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ormal"/>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NormalWeb">
    <w:name w:val="Normal (Web)"/>
    <w:basedOn w:val="Normal"/>
    <w:uiPriority w:val="99"/>
    <w:unhideWhenUsed/>
    <w:rsid w:val="00B4007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tab-span">
    <w:name w:val="apple-tab-span"/>
    <w:basedOn w:val="DefaultParagraphFont"/>
    <w:rsid w:val="00B40074"/>
  </w:style>
  <w:style w:type="character" w:styleId="Strong">
    <w:name w:val="Strong"/>
    <w:basedOn w:val="DefaultParagraphFont"/>
    <w:uiPriority w:val="22"/>
    <w:qFormat/>
    <w:rsid w:val="00774E89"/>
    <w:rPr>
      <w:b/>
      <w:bCs/>
    </w:rPr>
  </w:style>
  <w:style w:type="character" w:customStyle="1" w:styleId="ListParagraphChar">
    <w:name w:val="List Paragraph Char"/>
    <w:aliases w:val="Odstavek seznama_IP Char,Seznam_IP_1 Char"/>
    <w:link w:val="ListParagraph"/>
    <w:uiPriority w:val="34"/>
    <w:locked/>
    <w:rsid w:val="004878C7"/>
    <w:rPr>
      <w:rFonts w:ascii="Helvetica" w:hAnsi="Helvetica"/>
    </w:rPr>
  </w:style>
  <w:style w:type="character" w:styleId="Hyperlink">
    <w:name w:val="Hyperlink"/>
    <w:basedOn w:val="DefaultParagraphFont"/>
    <w:uiPriority w:val="99"/>
    <w:unhideWhenUsed/>
    <w:rsid w:val="00E53E34"/>
    <w:rPr>
      <w:color w:val="1E8AE7"/>
      <w:u w:val="single"/>
    </w:rPr>
  </w:style>
  <w:style w:type="paragraph" w:styleId="BodyText">
    <w:name w:val="Body Text"/>
    <w:basedOn w:val="Normal"/>
    <w:link w:val="BodyTextChar"/>
    <w:uiPriority w:val="99"/>
    <w:unhideWhenUsed/>
    <w:rsid w:val="00A40E20"/>
    <w:pPr>
      <w:spacing w:after="120"/>
    </w:pPr>
  </w:style>
  <w:style w:type="character" w:customStyle="1" w:styleId="BodyTextChar">
    <w:name w:val="Body Text Char"/>
    <w:basedOn w:val="DefaultParagraphFont"/>
    <w:link w:val="BodyText"/>
    <w:uiPriority w:val="99"/>
    <w:rsid w:val="00A40E20"/>
    <w:rPr>
      <w:rFonts w:ascii="Helvetica" w:hAnsi="Helvetica"/>
    </w:rPr>
  </w:style>
  <w:style w:type="paragraph" w:styleId="CommentText">
    <w:name w:val="annotation text"/>
    <w:basedOn w:val="Normal"/>
    <w:link w:val="CommentTextChar"/>
    <w:uiPriority w:val="99"/>
    <w:unhideWhenUsed/>
    <w:rsid w:val="00261716"/>
    <w:pPr>
      <w:spacing w:line="240" w:lineRule="auto"/>
    </w:pPr>
    <w:rPr>
      <w:sz w:val="20"/>
      <w:szCs w:val="20"/>
    </w:rPr>
  </w:style>
  <w:style w:type="character" w:customStyle="1" w:styleId="CommentTextChar">
    <w:name w:val="Comment Text Char"/>
    <w:basedOn w:val="DefaultParagraphFont"/>
    <w:link w:val="CommentText"/>
    <w:uiPriority w:val="99"/>
    <w:rsid w:val="00261716"/>
    <w:rPr>
      <w:rFonts w:ascii="Helvetica" w:hAnsi="Helvetica"/>
      <w:sz w:val="20"/>
      <w:szCs w:val="20"/>
    </w:rPr>
  </w:style>
  <w:style w:type="paragraph" w:styleId="FootnoteText">
    <w:name w:val="footnote text"/>
    <w:basedOn w:val="Normal"/>
    <w:link w:val="FootnoteTextChar"/>
    <w:uiPriority w:val="99"/>
    <w:semiHidden/>
    <w:unhideWhenUsed/>
    <w:rsid w:val="002A2F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2F1D"/>
    <w:rPr>
      <w:rFonts w:ascii="Helvetica" w:hAnsi="Helvetica"/>
      <w:sz w:val="20"/>
      <w:szCs w:val="20"/>
    </w:rPr>
  </w:style>
  <w:style w:type="character" w:styleId="FootnoteReference">
    <w:name w:val="footnote reference"/>
    <w:basedOn w:val="DefaultParagraphFont"/>
    <w:uiPriority w:val="99"/>
    <w:semiHidden/>
    <w:unhideWhenUsed/>
    <w:rsid w:val="002A2F1D"/>
    <w:rPr>
      <w:vertAlign w:val="superscript"/>
    </w:rPr>
  </w:style>
  <w:style w:type="character" w:styleId="CommentReference">
    <w:name w:val="annotation reference"/>
    <w:basedOn w:val="DefaultParagraphFont"/>
    <w:uiPriority w:val="99"/>
    <w:semiHidden/>
    <w:unhideWhenUsed/>
    <w:rsid w:val="001C7823"/>
    <w:rPr>
      <w:sz w:val="16"/>
      <w:szCs w:val="16"/>
    </w:rPr>
  </w:style>
  <w:style w:type="paragraph" w:styleId="CommentSubject">
    <w:name w:val="annotation subject"/>
    <w:basedOn w:val="CommentText"/>
    <w:next w:val="CommentText"/>
    <w:link w:val="CommentSubjectChar"/>
    <w:uiPriority w:val="99"/>
    <w:semiHidden/>
    <w:unhideWhenUsed/>
    <w:rsid w:val="001C7823"/>
    <w:rPr>
      <w:b/>
      <w:bCs/>
    </w:rPr>
  </w:style>
  <w:style w:type="character" w:customStyle="1" w:styleId="CommentSubjectChar">
    <w:name w:val="Comment Subject Char"/>
    <w:basedOn w:val="CommentTextChar"/>
    <w:link w:val="CommentSubject"/>
    <w:uiPriority w:val="99"/>
    <w:semiHidden/>
    <w:rsid w:val="001C7823"/>
    <w:rPr>
      <w:rFonts w:ascii="Helvetica" w:hAnsi="Helvetica"/>
      <w:b/>
      <w:bCs/>
      <w:sz w:val="20"/>
      <w:szCs w:val="20"/>
    </w:rPr>
  </w:style>
  <w:style w:type="paragraph" w:styleId="Revision">
    <w:name w:val="Revision"/>
    <w:hidden/>
    <w:uiPriority w:val="99"/>
    <w:semiHidden/>
    <w:rsid w:val="00D35000"/>
    <w:pPr>
      <w:spacing w:after="0" w:line="240" w:lineRule="auto"/>
    </w:pPr>
    <w:rPr>
      <w:rFonts w:ascii="Helvetica" w:hAnsi="Helvetica"/>
    </w:rPr>
  </w:style>
  <w:style w:type="character" w:customStyle="1" w:styleId="UnresolvedMention1">
    <w:name w:val="Unresolved Mention1"/>
    <w:basedOn w:val="DefaultParagraphFont"/>
    <w:uiPriority w:val="99"/>
    <w:semiHidden/>
    <w:unhideWhenUsed/>
    <w:rsid w:val="00774A18"/>
    <w:rPr>
      <w:color w:val="605E5C"/>
      <w:shd w:val="clear" w:color="auto" w:fill="E1DFDD"/>
    </w:rPr>
  </w:style>
  <w:style w:type="character" w:customStyle="1" w:styleId="UnresolvedMention2">
    <w:name w:val="Unresolved Mention2"/>
    <w:basedOn w:val="DefaultParagraphFont"/>
    <w:uiPriority w:val="99"/>
    <w:semiHidden/>
    <w:unhideWhenUsed/>
    <w:rsid w:val="00E94E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732888">
      <w:bodyDiv w:val="1"/>
      <w:marLeft w:val="0"/>
      <w:marRight w:val="0"/>
      <w:marTop w:val="0"/>
      <w:marBottom w:val="0"/>
      <w:divBdr>
        <w:top w:val="none" w:sz="0" w:space="0" w:color="auto"/>
        <w:left w:val="none" w:sz="0" w:space="0" w:color="auto"/>
        <w:bottom w:val="none" w:sz="0" w:space="0" w:color="auto"/>
        <w:right w:val="none" w:sz="0" w:space="0" w:color="auto"/>
      </w:divBdr>
    </w:div>
    <w:div w:id="119350323">
      <w:bodyDiv w:val="1"/>
      <w:marLeft w:val="0"/>
      <w:marRight w:val="0"/>
      <w:marTop w:val="0"/>
      <w:marBottom w:val="0"/>
      <w:divBdr>
        <w:top w:val="none" w:sz="0" w:space="0" w:color="auto"/>
        <w:left w:val="none" w:sz="0" w:space="0" w:color="auto"/>
        <w:bottom w:val="none" w:sz="0" w:space="0" w:color="auto"/>
        <w:right w:val="none" w:sz="0" w:space="0" w:color="auto"/>
      </w:divBdr>
    </w:div>
    <w:div w:id="241523921">
      <w:bodyDiv w:val="1"/>
      <w:marLeft w:val="0"/>
      <w:marRight w:val="0"/>
      <w:marTop w:val="0"/>
      <w:marBottom w:val="0"/>
      <w:divBdr>
        <w:top w:val="none" w:sz="0" w:space="0" w:color="auto"/>
        <w:left w:val="none" w:sz="0" w:space="0" w:color="auto"/>
        <w:bottom w:val="none" w:sz="0" w:space="0" w:color="auto"/>
        <w:right w:val="none" w:sz="0" w:space="0" w:color="auto"/>
      </w:divBdr>
    </w:div>
    <w:div w:id="36132342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76387182">
      <w:bodyDiv w:val="1"/>
      <w:marLeft w:val="0"/>
      <w:marRight w:val="0"/>
      <w:marTop w:val="0"/>
      <w:marBottom w:val="0"/>
      <w:divBdr>
        <w:top w:val="none" w:sz="0" w:space="0" w:color="auto"/>
        <w:left w:val="none" w:sz="0" w:space="0" w:color="auto"/>
        <w:bottom w:val="none" w:sz="0" w:space="0" w:color="auto"/>
        <w:right w:val="none" w:sz="0" w:space="0" w:color="auto"/>
      </w:divBdr>
    </w:div>
    <w:div w:id="491945933">
      <w:bodyDiv w:val="1"/>
      <w:marLeft w:val="0"/>
      <w:marRight w:val="0"/>
      <w:marTop w:val="0"/>
      <w:marBottom w:val="0"/>
      <w:divBdr>
        <w:top w:val="none" w:sz="0" w:space="0" w:color="auto"/>
        <w:left w:val="none" w:sz="0" w:space="0" w:color="auto"/>
        <w:bottom w:val="none" w:sz="0" w:space="0" w:color="auto"/>
        <w:right w:val="none" w:sz="0" w:space="0" w:color="auto"/>
      </w:divBdr>
    </w:div>
    <w:div w:id="672418246">
      <w:bodyDiv w:val="1"/>
      <w:marLeft w:val="0"/>
      <w:marRight w:val="0"/>
      <w:marTop w:val="0"/>
      <w:marBottom w:val="0"/>
      <w:divBdr>
        <w:top w:val="none" w:sz="0" w:space="0" w:color="auto"/>
        <w:left w:val="none" w:sz="0" w:space="0" w:color="auto"/>
        <w:bottom w:val="none" w:sz="0" w:space="0" w:color="auto"/>
        <w:right w:val="none" w:sz="0" w:space="0" w:color="auto"/>
      </w:divBdr>
    </w:div>
    <w:div w:id="691148952">
      <w:bodyDiv w:val="1"/>
      <w:marLeft w:val="0"/>
      <w:marRight w:val="0"/>
      <w:marTop w:val="0"/>
      <w:marBottom w:val="0"/>
      <w:divBdr>
        <w:top w:val="none" w:sz="0" w:space="0" w:color="auto"/>
        <w:left w:val="none" w:sz="0" w:space="0" w:color="auto"/>
        <w:bottom w:val="none" w:sz="0" w:space="0" w:color="auto"/>
        <w:right w:val="none" w:sz="0" w:space="0" w:color="auto"/>
      </w:divBdr>
      <w:divsChild>
        <w:div w:id="1697925380">
          <w:marLeft w:val="0"/>
          <w:marRight w:val="0"/>
          <w:marTop w:val="0"/>
          <w:marBottom w:val="0"/>
          <w:divBdr>
            <w:top w:val="none" w:sz="0" w:space="0" w:color="auto"/>
            <w:left w:val="none" w:sz="0" w:space="0" w:color="auto"/>
            <w:bottom w:val="none" w:sz="0" w:space="0" w:color="auto"/>
            <w:right w:val="none" w:sz="0" w:space="0" w:color="auto"/>
          </w:divBdr>
        </w:div>
      </w:divsChild>
    </w:div>
    <w:div w:id="708265305">
      <w:bodyDiv w:val="1"/>
      <w:marLeft w:val="0"/>
      <w:marRight w:val="0"/>
      <w:marTop w:val="0"/>
      <w:marBottom w:val="0"/>
      <w:divBdr>
        <w:top w:val="none" w:sz="0" w:space="0" w:color="auto"/>
        <w:left w:val="none" w:sz="0" w:space="0" w:color="auto"/>
        <w:bottom w:val="none" w:sz="0" w:space="0" w:color="auto"/>
        <w:right w:val="none" w:sz="0" w:space="0" w:color="auto"/>
      </w:divBdr>
    </w:div>
    <w:div w:id="814378222">
      <w:bodyDiv w:val="1"/>
      <w:marLeft w:val="0"/>
      <w:marRight w:val="0"/>
      <w:marTop w:val="0"/>
      <w:marBottom w:val="0"/>
      <w:divBdr>
        <w:top w:val="none" w:sz="0" w:space="0" w:color="auto"/>
        <w:left w:val="none" w:sz="0" w:space="0" w:color="auto"/>
        <w:bottom w:val="none" w:sz="0" w:space="0" w:color="auto"/>
        <w:right w:val="none" w:sz="0" w:space="0" w:color="auto"/>
      </w:divBdr>
    </w:div>
    <w:div w:id="905072792">
      <w:bodyDiv w:val="1"/>
      <w:marLeft w:val="0"/>
      <w:marRight w:val="0"/>
      <w:marTop w:val="0"/>
      <w:marBottom w:val="0"/>
      <w:divBdr>
        <w:top w:val="none" w:sz="0" w:space="0" w:color="auto"/>
        <w:left w:val="none" w:sz="0" w:space="0" w:color="auto"/>
        <w:bottom w:val="none" w:sz="0" w:space="0" w:color="auto"/>
        <w:right w:val="none" w:sz="0" w:space="0" w:color="auto"/>
      </w:divBdr>
      <w:divsChild>
        <w:div w:id="870996795">
          <w:marLeft w:val="0"/>
          <w:marRight w:val="0"/>
          <w:marTop w:val="0"/>
          <w:marBottom w:val="0"/>
          <w:divBdr>
            <w:top w:val="none" w:sz="0" w:space="0" w:color="auto"/>
            <w:left w:val="none" w:sz="0" w:space="0" w:color="auto"/>
            <w:bottom w:val="none" w:sz="0" w:space="0" w:color="auto"/>
            <w:right w:val="none" w:sz="0" w:space="0" w:color="auto"/>
          </w:divBdr>
        </w:div>
        <w:div w:id="1054039892">
          <w:marLeft w:val="0"/>
          <w:marRight w:val="0"/>
          <w:marTop w:val="0"/>
          <w:marBottom w:val="0"/>
          <w:divBdr>
            <w:top w:val="none" w:sz="0" w:space="0" w:color="auto"/>
            <w:left w:val="none" w:sz="0" w:space="0" w:color="auto"/>
            <w:bottom w:val="none" w:sz="0" w:space="0" w:color="auto"/>
            <w:right w:val="none" w:sz="0" w:space="0" w:color="auto"/>
          </w:divBdr>
        </w:div>
      </w:divsChild>
    </w:div>
    <w:div w:id="998312813">
      <w:bodyDiv w:val="1"/>
      <w:marLeft w:val="0"/>
      <w:marRight w:val="0"/>
      <w:marTop w:val="0"/>
      <w:marBottom w:val="0"/>
      <w:divBdr>
        <w:top w:val="none" w:sz="0" w:space="0" w:color="auto"/>
        <w:left w:val="none" w:sz="0" w:space="0" w:color="auto"/>
        <w:bottom w:val="none" w:sz="0" w:space="0" w:color="auto"/>
        <w:right w:val="none" w:sz="0" w:space="0" w:color="auto"/>
      </w:divBdr>
    </w:div>
    <w:div w:id="1032651492">
      <w:bodyDiv w:val="1"/>
      <w:marLeft w:val="0"/>
      <w:marRight w:val="0"/>
      <w:marTop w:val="0"/>
      <w:marBottom w:val="0"/>
      <w:divBdr>
        <w:top w:val="none" w:sz="0" w:space="0" w:color="auto"/>
        <w:left w:val="none" w:sz="0" w:space="0" w:color="auto"/>
        <w:bottom w:val="none" w:sz="0" w:space="0" w:color="auto"/>
        <w:right w:val="none" w:sz="0" w:space="0" w:color="auto"/>
      </w:divBdr>
    </w:div>
    <w:div w:id="1061633875">
      <w:bodyDiv w:val="1"/>
      <w:marLeft w:val="0"/>
      <w:marRight w:val="0"/>
      <w:marTop w:val="0"/>
      <w:marBottom w:val="0"/>
      <w:divBdr>
        <w:top w:val="none" w:sz="0" w:space="0" w:color="auto"/>
        <w:left w:val="none" w:sz="0" w:space="0" w:color="auto"/>
        <w:bottom w:val="none" w:sz="0" w:space="0" w:color="auto"/>
        <w:right w:val="none" w:sz="0" w:space="0" w:color="auto"/>
      </w:divBdr>
    </w:div>
    <w:div w:id="1066956646">
      <w:bodyDiv w:val="1"/>
      <w:marLeft w:val="0"/>
      <w:marRight w:val="0"/>
      <w:marTop w:val="0"/>
      <w:marBottom w:val="0"/>
      <w:divBdr>
        <w:top w:val="none" w:sz="0" w:space="0" w:color="auto"/>
        <w:left w:val="none" w:sz="0" w:space="0" w:color="auto"/>
        <w:bottom w:val="none" w:sz="0" w:space="0" w:color="auto"/>
        <w:right w:val="none" w:sz="0" w:space="0" w:color="auto"/>
      </w:divBdr>
      <w:divsChild>
        <w:div w:id="1376272473">
          <w:marLeft w:val="0"/>
          <w:marRight w:val="0"/>
          <w:marTop w:val="0"/>
          <w:marBottom w:val="0"/>
          <w:divBdr>
            <w:top w:val="none" w:sz="0" w:space="0" w:color="auto"/>
            <w:left w:val="none" w:sz="0" w:space="0" w:color="auto"/>
            <w:bottom w:val="none" w:sz="0" w:space="0" w:color="auto"/>
            <w:right w:val="none" w:sz="0" w:space="0" w:color="auto"/>
          </w:divBdr>
          <w:divsChild>
            <w:div w:id="1995839628">
              <w:marLeft w:val="0"/>
              <w:marRight w:val="0"/>
              <w:marTop w:val="0"/>
              <w:marBottom w:val="0"/>
              <w:divBdr>
                <w:top w:val="none" w:sz="0" w:space="0" w:color="auto"/>
                <w:left w:val="none" w:sz="0" w:space="0" w:color="auto"/>
                <w:bottom w:val="none" w:sz="0" w:space="0" w:color="auto"/>
                <w:right w:val="none" w:sz="0" w:space="0" w:color="auto"/>
              </w:divBdr>
              <w:divsChild>
                <w:div w:id="132069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941216">
      <w:bodyDiv w:val="1"/>
      <w:marLeft w:val="0"/>
      <w:marRight w:val="0"/>
      <w:marTop w:val="0"/>
      <w:marBottom w:val="0"/>
      <w:divBdr>
        <w:top w:val="none" w:sz="0" w:space="0" w:color="auto"/>
        <w:left w:val="none" w:sz="0" w:space="0" w:color="auto"/>
        <w:bottom w:val="none" w:sz="0" w:space="0" w:color="auto"/>
        <w:right w:val="none" w:sz="0" w:space="0" w:color="auto"/>
      </w:divBdr>
    </w:div>
    <w:div w:id="1211183600">
      <w:bodyDiv w:val="1"/>
      <w:marLeft w:val="0"/>
      <w:marRight w:val="0"/>
      <w:marTop w:val="0"/>
      <w:marBottom w:val="0"/>
      <w:divBdr>
        <w:top w:val="none" w:sz="0" w:space="0" w:color="auto"/>
        <w:left w:val="none" w:sz="0" w:space="0" w:color="auto"/>
        <w:bottom w:val="none" w:sz="0" w:space="0" w:color="auto"/>
        <w:right w:val="none" w:sz="0" w:space="0" w:color="auto"/>
      </w:divBdr>
    </w:div>
    <w:div w:id="1300721284">
      <w:bodyDiv w:val="1"/>
      <w:marLeft w:val="0"/>
      <w:marRight w:val="0"/>
      <w:marTop w:val="0"/>
      <w:marBottom w:val="0"/>
      <w:divBdr>
        <w:top w:val="none" w:sz="0" w:space="0" w:color="auto"/>
        <w:left w:val="none" w:sz="0" w:space="0" w:color="auto"/>
        <w:bottom w:val="none" w:sz="0" w:space="0" w:color="auto"/>
        <w:right w:val="none" w:sz="0" w:space="0" w:color="auto"/>
      </w:divBdr>
    </w:div>
    <w:div w:id="1386366596">
      <w:bodyDiv w:val="1"/>
      <w:marLeft w:val="0"/>
      <w:marRight w:val="0"/>
      <w:marTop w:val="0"/>
      <w:marBottom w:val="0"/>
      <w:divBdr>
        <w:top w:val="none" w:sz="0" w:space="0" w:color="auto"/>
        <w:left w:val="none" w:sz="0" w:space="0" w:color="auto"/>
        <w:bottom w:val="none" w:sz="0" w:space="0" w:color="auto"/>
        <w:right w:val="none" w:sz="0" w:space="0" w:color="auto"/>
      </w:divBdr>
    </w:div>
    <w:div w:id="1393651328">
      <w:bodyDiv w:val="1"/>
      <w:marLeft w:val="0"/>
      <w:marRight w:val="0"/>
      <w:marTop w:val="0"/>
      <w:marBottom w:val="0"/>
      <w:divBdr>
        <w:top w:val="none" w:sz="0" w:space="0" w:color="auto"/>
        <w:left w:val="none" w:sz="0" w:space="0" w:color="auto"/>
        <w:bottom w:val="none" w:sz="0" w:space="0" w:color="auto"/>
        <w:right w:val="none" w:sz="0" w:space="0" w:color="auto"/>
      </w:divBdr>
      <w:divsChild>
        <w:div w:id="2105150710">
          <w:marLeft w:val="0"/>
          <w:marRight w:val="0"/>
          <w:marTop w:val="0"/>
          <w:marBottom w:val="0"/>
          <w:divBdr>
            <w:top w:val="none" w:sz="0" w:space="0" w:color="auto"/>
            <w:left w:val="none" w:sz="0" w:space="0" w:color="auto"/>
            <w:bottom w:val="none" w:sz="0" w:space="0" w:color="auto"/>
            <w:right w:val="none" w:sz="0" w:space="0" w:color="auto"/>
          </w:divBdr>
        </w:div>
      </w:divsChild>
    </w:div>
    <w:div w:id="1462768272">
      <w:bodyDiv w:val="1"/>
      <w:marLeft w:val="0"/>
      <w:marRight w:val="0"/>
      <w:marTop w:val="0"/>
      <w:marBottom w:val="0"/>
      <w:divBdr>
        <w:top w:val="none" w:sz="0" w:space="0" w:color="auto"/>
        <w:left w:val="none" w:sz="0" w:space="0" w:color="auto"/>
        <w:bottom w:val="none" w:sz="0" w:space="0" w:color="auto"/>
        <w:right w:val="none" w:sz="0" w:space="0" w:color="auto"/>
      </w:divBdr>
    </w:div>
    <w:div w:id="1581213453">
      <w:bodyDiv w:val="1"/>
      <w:marLeft w:val="0"/>
      <w:marRight w:val="0"/>
      <w:marTop w:val="0"/>
      <w:marBottom w:val="0"/>
      <w:divBdr>
        <w:top w:val="none" w:sz="0" w:space="0" w:color="auto"/>
        <w:left w:val="none" w:sz="0" w:space="0" w:color="auto"/>
        <w:bottom w:val="none" w:sz="0" w:space="0" w:color="auto"/>
        <w:right w:val="none" w:sz="0" w:space="0" w:color="auto"/>
      </w:divBdr>
    </w:div>
    <w:div w:id="1622413896">
      <w:bodyDiv w:val="1"/>
      <w:marLeft w:val="0"/>
      <w:marRight w:val="0"/>
      <w:marTop w:val="0"/>
      <w:marBottom w:val="0"/>
      <w:divBdr>
        <w:top w:val="none" w:sz="0" w:space="0" w:color="auto"/>
        <w:left w:val="none" w:sz="0" w:space="0" w:color="auto"/>
        <w:bottom w:val="none" w:sz="0" w:space="0" w:color="auto"/>
        <w:right w:val="none" w:sz="0" w:space="0" w:color="auto"/>
      </w:divBdr>
    </w:div>
    <w:div w:id="1680304877">
      <w:bodyDiv w:val="1"/>
      <w:marLeft w:val="0"/>
      <w:marRight w:val="0"/>
      <w:marTop w:val="0"/>
      <w:marBottom w:val="0"/>
      <w:divBdr>
        <w:top w:val="none" w:sz="0" w:space="0" w:color="auto"/>
        <w:left w:val="none" w:sz="0" w:space="0" w:color="auto"/>
        <w:bottom w:val="none" w:sz="0" w:space="0" w:color="auto"/>
        <w:right w:val="none" w:sz="0" w:space="0" w:color="auto"/>
      </w:divBdr>
      <w:divsChild>
        <w:div w:id="1109398188">
          <w:marLeft w:val="0"/>
          <w:marRight w:val="0"/>
          <w:marTop w:val="0"/>
          <w:marBottom w:val="0"/>
          <w:divBdr>
            <w:top w:val="none" w:sz="0" w:space="0" w:color="auto"/>
            <w:left w:val="none" w:sz="0" w:space="0" w:color="auto"/>
            <w:bottom w:val="none" w:sz="0" w:space="0" w:color="auto"/>
            <w:right w:val="none" w:sz="0" w:space="0" w:color="auto"/>
          </w:divBdr>
          <w:divsChild>
            <w:div w:id="1393771002">
              <w:marLeft w:val="0"/>
              <w:marRight w:val="0"/>
              <w:marTop w:val="0"/>
              <w:marBottom w:val="0"/>
              <w:divBdr>
                <w:top w:val="none" w:sz="0" w:space="0" w:color="auto"/>
                <w:left w:val="none" w:sz="0" w:space="0" w:color="auto"/>
                <w:bottom w:val="none" w:sz="0" w:space="0" w:color="auto"/>
                <w:right w:val="none" w:sz="0" w:space="0" w:color="auto"/>
              </w:divBdr>
              <w:divsChild>
                <w:div w:id="140229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133332">
      <w:bodyDiv w:val="1"/>
      <w:marLeft w:val="0"/>
      <w:marRight w:val="0"/>
      <w:marTop w:val="0"/>
      <w:marBottom w:val="0"/>
      <w:divBdr>
        <w:top w:val="none" w:sz="0" w:space="0" w:color="auto"/>
        <w:left w:val="none" w:sz="0" w:space="0" w:color="auto"/>
        <w:bottom w:val="none" w:sz="0" w:space="0" w:color="auto"/>
        <w:right w:val="none" w:sz="0" w:space="0" w:color="auto"/>
      </w:divBdr>
    </w:div>
    <w:div w:id="1707365559">
      <w:bodyDiv w:val="1"/>
      <w:marLeft w:val="0"/>
      <w:marRight w:val="0"/>
      <w:marTop w:val="0"/>
      <w:marBottom w:val="0"/>
      <w:divBdr>
        <w:top w:val="none" w:sz="0" w:space="0" w:color="auto"/>
        <w:left w:val="none" w:sz="0" w:space="0" w:color="auto"/>
        <w:bottom w:val="none" w:sz="0" w:space="0" w:color="auto"/>
        <w:right w:val="none" w:sz="0" w:space="0" w:color="auto"/>
      </w:divBdr>
    </w:div>
    <w:div w:id="1724675259">
      <w:bodyDiv w:val="1"/>
      <w:marLeft w:val="0"/>
      <w:marRight w:val="0"/>
      <w:marTop w:val="0"/>
      <w:marBottom w:val="0"/>
      <w:divBdr>
        <w:top w:val="none" w:sz="0" w:space="0" w:color="auto"/>
        <w:left w:val="none" w:sz="0" w:space="0" w:color="auto"/>
        <w:bottom w:val="none" w:sz="0" w:space="0" w:color="auto"/>
        <w:right w:val="none" w:sz="0" w:space="0" w:color="auto"/>
      </w:divBdr>
    </w:div>
    <w:div w:id="185167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5.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footer" Target="footer11.xml"/><Relationship Id="rId55" Type="http://schemas.openxmlformats.org/officeDocument/2006/relationships/header" Target="header36.xml"/><Relationship Id="rId63" Type="http://schemas.openxmlformats.org/officeDocument/2006/relationships/header" Target="head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header" Target="header35.xml"/><Relationship Id="rId58" Type="http://schemas.openxmlformats.org/officeDocument/2006/relationships/footer" Target="footer13.xml"/><Relationship Id="rId5" Type="http://schemas.openxmlformats.org/officeDocument/2006/relationships/webSettings" Target="webSettings.xml"/><Relationship Id="rId61" Type="http://schemas.openxmlformats.org/officeDocument/2006/relationships/header" Target="header41.xml"/><Relationship Id="rId19" Type="http://schemas.openxmlformats.org/officeDocument/2006/relationships/header" Target="header9.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header" Target="header31.xml"/><Relationship Id="rId56" Type="http://schemas.openxmlformats.org/officeDocument/2006/relationships/header" Target="header37.xml"/><Relationship Id="rId64"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59" Type="http://schemas.openxmlformats.org/officeDocument/2006/relationships/header" Target="header39.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footer" Target="footer12.xml"/><Relationship Id="rId62"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header" Target="header32.xml"/><Relationship Id="rId57" Type="http://schemas.openxmlformats.org/officeDocument/2006/relationships/header" Target="header38.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header" Target="header34.xml"/><Relationship Id="rId60" Type="http://schemas.openxmlformats.org/officeDocument/2006/relationships/header" Target="header40.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5.xml"/><Relationship Id="rId18" Type="http://schemas.openxmlformats.org/officeDocument/2006/relationships/footer" Target="footer3.xml"/><Relationship Id="rId39" Type="http://schemas.openxmlformats.org/officeDocument/2006/relationships/header" Target="header24.xml"/></Relationships>
</file>

<file path=word/_rels/header1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14.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17.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20.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2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26.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29.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32.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35.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38.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4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hyperlink" Target="mailto:ss.gtmb@guest.arnes.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8F636-D56B-4977-899C-794C2D873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53</Pages>
  <Words>17871</Words>
  <Characters>101868</Characters>
  <Application>Microsoft Office Word</Application>
  <DocSecurity>0</DocSecurity>
  <Lines>848</Lines>
  <Paragraphs>238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Matjaž Mihelčič</cp:lastModifiedBy>
  <cp:revision>3</cp:revision>
  <cp:lastPrinted>2020-10-13T10:08:00Z</cp:lastPrinted>
  <dcterms:created xsi:type="dcterms:W3CDTF">2020-10-13T10:08:00Z</dcterms:created>
  <dcterms:modified xsi:type="dcterms:W3CDTF">2020-10-13T10:09:00Z</dcterms:modified>
</cp:coreProperties>
</file>